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xls" ContentType="application/vnd.ms-excel"/>
  <Default Extension="jpeg" ContentType="image/jpeg"/>
  <Default Extension="emf" ContentType="image/x-e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212"/>
        <w:tblpPr w:leftFromText="180" w:rightFromText="180" w:vertAnchor="page" w:horzAnchor="margin" w:tblpY="691"/>
        <w:tblW w:w="10065" w:type="dxa"/>
        <w:tblLook w:val="04A0" w:firstRow="1" w:lastRow="0" w:firstColumn="1" w:lastColumn="0" w:noHBand="0" w:noVBand="1"/>
      </w:tblPr>
      <w:tblGrid>
        <w:gridCol w:w="2269"/>
        <w:gridCol w:w="7796"/>
      </w:tblGrid>
      <w:tr w:rsidR="00901129" w:rsidRPr="00901129" w:rsidTr="00901129">
        <w:trPr>
          <w:trHeight w:val="415"/>
        </w:trPr>
        <w:tc>
          <w:tcPr>
            <w:tcW w:w="2269" w:type="dxa"/>
            <w:vMerge w:val="restart"/>
          </w:tcPr>
          <w:p w:rsidR="00901129" w:rsidRPr="00901129" w:rsidRDefault="00901129" w:rsidP="00901129">
            <w:pPr>
              <w:autoSpaceDE w:val="0"/>
              <w:autoSpaceDN w:val="0"/>
              <w:adjustRightInd w:val="0"/>
              <w:spacing w:after="0" w:line="240" w:lineRule="auto"/>
              <w:jc w:val="center"/>
              <w:rPr>
                <w:b/>
                <w:sz w:val="32"/>
                <w:szCs w:val="32"/>
              </w:rPr>
            </w:pPr>
            <w:r w:rsidRPr="00901129">
              <w:rPr>
                <w:b/>
                <w:noProof/>
                <w:sz w:val="32"/>
                <w:szCs w:val="32"/>
                <w:lang w:eastAsia="ru-RU"/>
              </w:rPr>
              <w:drawing>
                <wp:inline distT="0" distB="0" distL="0" distR="0" wp14:anchorId="1093C65B" wp14:editId="102D4CA1">
                  <wp:extent cx="1037394" cy="1075690"/>
                  <wp:effectExtent l="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62539" cy="1101763"/>
                          </a:xfrm>
                          <a:prstGeom prst="rect">
                            <a:avLst/>
                          </a:prstGeom>
                          <a:noFill/>
                        </pic:spPr>
                      </pic:pic>
                    </a:graphicData>
                  </a:graphic>
                </wp:inline>
              </w:drawing>
            </w:r>
          </w:p>
        </w:tc>
        <w:tc>
          <w:tcPr>
            <w:tcW w:w="7796" w:type="dxa"/>
          </w:tcPr>
          <w:p w:rsidR="00901129" w:rsidRPr="00901129" w:rsidRDefault="00901129" w:rsidP="00901129">
            <w:pPr>
              <w:rPr>
                <w:rFonts w:ascii="Times New Roman" w:hAnsi="Times New Roman"/>
                <w:b/>
                <w:sz w:val="28"/>
                <w:szCs w:val="28"/>
              </w:rPr>
            </w:pPr>
            <w:r w:rsidRPr="00901129">
              <w:rPr>
                <w:rFonts w:ascii="Times New Roman" w:hAnsi="Times New Roman"/>
                <w:b/>
                <w:sz w:val="28"/>
                <w:szCs w:val="28"/>
              </w:rPr>
              <w:t>Министерство образования и науки Чеченской Республики</w:t>
            </w:r>
          </w:p>
        </w:tc>
      </w:tr>
      <w:tr w:rsidR="00901129" w:rsidRPr="00901129" w:rsidTr="00901129">
        <w:trPr>
          <w:trHeight w:val="688"/>
        </w:trPr>
        <w:tc>
          <w:tcPr>
            <w:tcW w:w="2269" w:type="dxa"/>
            <w:vMerge/>
          </w:tcPr>
          <w:p w:rsidR="00901129" w:rsidRPr="00901129" w:rsidRDefault="00901129" w:rsidP="00901129">
            <w:pPr>
              <w:autoSpaceDE w:val="0"/>
              <w:autoSpaceDN w:val="0"/>
              <w:adjustRightInd w:val="0"/>
              <w:spacing w:after="0" w:line="240" w:lineRule="auto"/>
              <w:jc w:val="center"/>
              <w:rPr>
                <w:noProof/>
              </w:rPr>
            </w:pPr>
          </w:p>
        </w:tc>
        <w:tc>
          <w:tcPr>
            <w:tcW w:w="7796" w:type="dxa"/>
          </w:tcPr>
          <w:p w:rsidR="00901129" w:rsidRPr="00901129" w:rsidRDefault="00901129" w:rsidP="00901129">
            <w:pPr>
              <w:jc w:val="center"/>
              <w:rPr>
                <w:rFonts w:ascii="Times New Roman" w:hAnsi="Times New Roman"/>
                <w:b/>
                <w:sz w:val="28"/>
                <w:szCs w:val="28"/>
              </w:rPr>
            </w:pPr>
            <w:r w:rsidRPr="00901129">
              <w:rPr>
                <w:rFonts w:ascii="Times New Roman" w:hAnsi="Times New Roman"/>
                <w:b/>
                <w:sz w:val="28"/>
                <w:szCs w:val="28"/>
              </w:rPr>
              <w:t>Государственное бюджетное профессиональное образовательное учреждение</w:t>
            </w:r>
          </w:p>
        </w:tc>
      </w:tr>
      <w:tr w:rsidR="00901129" w:rsidRPr="00901129" w:rsidTr="00901129">
        <w:trPr>
          <w:trHeight w:val="304"/>
        </w:trPr>
        <w:tc>
          <w:tcPr>
            <w:tcW w:w="2269" w:type="dxa"/>
            <w:vMerge/>
          </w:tcPr>
          <w:p w:rsidR="00901129" w:rsidRPr="00901129" w:rsidRDefault="00901129" w:rsidP="00901129">
            <w:pPr>
              <w:autoSpaceDE w:val="0"/>
              <w:autoSpaceDN w:val="0"/>
              <w:adjustRightInd w:val="0"/>
              <w:spacing w:after="0" w:line="240" w:lineRule="auto"/>
              <w:jc w:val="center"/>
              <w:rPr>
                <w:b/>
                <w:sz w:val="32"/>
                <w:szCs w:val="32"/>
              </w:rPr>
            </w:pPr>
          </w:p>
        </w:tc>
        <w:tc>
          <w:tcPr>
            <w:tcW w:w="7796" w:type="dxa"/>
          </w:tcPr>
          <w:p w:rsidR="00901129" w:rsidRPr="00901129" w:rsidRDefault="00901129" w:rsidP="00901129">
            <w:pPr>
              <w:autoSpaceDE w:val="0"/>
              <w:autoSpaceDN w:val="0"/>
              <w:adjustRightInd w:val="0"/>
              <w:jc w:val="center"/>
              <w:rPr>
                <w:rFonts w:ascii="Times New Roman" w:hAnsi="Times New Roman"/>
                <w:b/>
                <w:sz w:val="28"/>
                <w:szCs w:val="28"/>
              </w:rPr>
            </w:pPr>
            <w:r w:rsidRPr="00901129">
              <w:rPr>
                <w:rFonts w:ascii="Times New Roman" w:hAnsi="Times New Roman"/>
                <w:b/>
                <w:sz w:val="28"/>
                <w:szCs w:val="28"/>
              </w:rPr>
              <w:t>«Чеченский государственный педагогический колледж»</w:t>
            </w:r>
          </w:p>
        </w:tc>
      </w:tr>
    </w:tbl>
    <w:p w:rsidR="00901129" w:rsidRPr="00901129" w:rsidRDefault="00901129" w:rsidP="00901129">
      <w:pPr>
        <w:spacing w:after="0" w:line="240" w:lineRule="auto"/>
        <w:rPr>
          <w:rFonts w:ascii="Times New Roman" w:eastAsia="Times New Roman" w:hAnsi="Times New Roman"/>
          <w:color w:val="000000"/>
          <w:sz w:val="28"/>
          <w:lang w:eastAsia="ru-RU"/>
        </w:rPr>
      </w:pPr>
    </w:p>
    <w:p w:rsidR="00901129" w:rsidRPr="00901129" w:rsidRDefault="00901129" w:rsidP="00901129">
      <w:pPr>
        <w:spacing w:after="0" w:line="240" w:lineRule="auto"/>
        <w:jc w:val="center"/>
        <w:rPr>
          <w:rFonts w:ascii="Times New Roman" w:eastAsia="Times New Roman" w:hAnsi="Times New Roman"/>
          <w:b/>
          <w:color w:val="000000"/>
          <w:lang w:eastAsia="ru-RU"/>
        </w:rPr>
      </w:pPr>
      <w:r w:rsidRPr="00901129">
        <w:rPr>
          <w:rFonts w:ascii="Times New Roman" w:eastAsia="Times New Roman" w:hAnsi="Times New Roman"/>
          <w:b/>
          <w:color w:val="000000"/>
          <w:lang w:eastAsia="ru-RU"/>
        </w:rPr>
        <w:t xml:space="preserve"> </w:t>
      </w:r>
    </w:p>
    <w:p w:rsidR="00901129" w:rsidRPr="00901129" w:rsidRDefault="00901129" w:rsidP="00901129">
      <w:pPr>
        <w:spacing w:after="0" w:line="240" w:lineRule="auto"/>
        <w:jc w:val="center"/>
        <w:rPr>
          <w:rFonts w:ascii="Times New Roman" w:eastAsia="Times New Roman" w:hAnsi="Times New Roman"/>
          <w:color w:val="000000"/>
          <w:sz w:val="28"/>
          <w:lang w:eastAsia="ru-RU"/>
        </w:rPr>
      </w:pPr>
    </w:p>
    <w:p w:rsidR="00901129" w:rsidRPr="00901129" w:rsidRDefault="00901129" w:rsidP="00901129">
      <w:pPr>
        <w:spacing w:after="0" w:line="240" w:lineRule="auto"/>
        <w:jc w:val="center"/>
        <w:rPr>
          <w:rFonts w:ascii="Times New Roman" w:eastAsia="Times New Roman" w:hAnsi="Times New Roman"/>
          <w:color w:val="000000"/>
          <w:sz w:val="28"/>
          <w:lang w:eastAsia="ru-RU"/>
        </w:rPr>
      </w:pPr>
      <w:r w:rsidRPr="00901129">
        <w:rPr>
          <w:rFonts w:ascii="Times New Roman" w:eastAsia="Times New Roman" w:hAnsi="Times New Roman"/>
          <w:b/>
          <w:color w:val="000000"/>
          <w:lang w:eastAsia="ru-RU"/>
        </w:rPr>
        <w:t xml:space="preserve"> </w:t>
      </w:r>
    </w:p>
    <w:tbl>
      <w:tblPr>
        <w:tblW w:w="10031" w:type="dxa"/>
        <w:tblInd w:w="-108" w:type="dxa"/>
        <w:tblLook w:val="00A0" w:firstRow="1" w:lastRow="0" w:firstColumn="1" w:lastColumn="0" w:noHBand="0" w:noVBand="0"/>
      </w:tblPr>
      <w:tblGrid>
        <w:gridCol w:w="10031"/>
      </w:tblGrid>
      <w:tr w:rsidR="00CA62CC" w:rsidRPr="00CA62CC" w:rsidTr="000636C6">
        <w:tc>
          <w:tcPr>
            <w:tcW w:w="10031" w:type="dxa"/>
          </w:tcPr>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left="1704" w:hanging="1364"/>
              <w:jc w:val="center"/>
              <w:rPr>
                <w:rFonts w:ascii="Times New Roman" w:eastAsia="Microsoft Sans Serif" w:hAnsi="Times New Roman"/>
                <w:caps/>
                <w:color w:val="000000"/>
                <w:sz w:val="28"/>
                <w:szCs w:val="28"/>
                <w:lang w:eastAsia="ru-RU"/>
              </w:rPr>
            </w:pPr>
            <w:r w:rsidRPr="00CA62CC">
              <w:rPr>
                <w:rFonts w:ascii="Times New Roman" w:eastAsia="Microsoft Sans Serif" w:hAnsi="Times New Roman"/>
                <w:caps/>
                <w:color w:val="000000"/>
                <w:sz w:val="28"/>
                <w:szCs w:val="28"/>
                <w:lang w:eastAsia="ru-RU"/>
              </w:rPr>
              <w:t xml:space="preserve">                                                                          утверждЕНА</w:t>
            </w:r>
          </w:p>
        </w:tc>
      </w:tr>
      <w:tr w:rsidR="00CA62CC" w:rsidRPr="00CA62CC" w:rsidTr="000636C6">
        <w:tc>
          <w:tcPr>
            <w:tcW w:w="10031" w:type="dxa"/>
          </w:tcPr>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left="1704" w:hanging="1364"/>
              <w:jc w:val="center"/>
              <w:rPr>
                <w:rFonts w:ascii="Times New Roman" w:eastAsia="Microsoft Sans Serif" w:hAnsi="Times New Roman"/>
                <w:color w:val="000000"/>
                <w:sz w:val="28"/>
                <w:szCs w:val="28"/>
                <w:lang w:eastAsia="ru-RU"/>
              </w:rPr>
            </w:pPr>
            <w:r w:rsidRPr="00CA62CC">
              <w:rPr>
                <w:rFonts w:ascii="Times New Roman" w:eastAsia="Microsoft Sans Serif" w:hAnsi="Times New Roman"/>
                <w:color w:val="000000"/>
                <w:sz w:val="28"/>
                <w:szCs w:val="28"/>
                <w:lang w:eastAsia="ru-RU"/>
              </w:rPr>
              <w:t xml:space="preserve">                                                                                 приказом директора</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left="1704" w:hanging="1364"/>
              <w:jc w:val="center"/>
              <w:rPr>
                <w:rFonts w:ascii="Times New Roman" w:eastAsia="Microsoft Sans Serif" w:hAnsi="Times New Roman"/>
                <w:caps/>
                <w:color w:val="000000"/>
                <w:sz w:val="28"/>
                <w:szCs w:val="28"/>
                <w:lang w:eastAsia="ru-RU"/>
              </w:rPr>
            </w:pPr>
            <w:r w:rsidRPr="00CA62CC">
              <w:rPr>
                <w:rFonts w:ascii="Times New Roman" w:eastAsia="Microsoft Sans Serif" w:hAnsi="Times New Roman"/>
                <w:caps/>
                <w:color w:val="000000"/>
                <w:sz w:val="28"/>
                <w:szCs w:val="28"/>
                <w:lang w:eastAsia="ru-RU"/>
              </w:rPr>
              <w:t xml:space="preserve">                                                                           гбпоу «Чгпк»</w:t>
            </w:r>
          </w:p>
        </w:tc>
      </w:tr>
      <w:tr w:rsidR="00CA62CC" w:rsidRPr="00CA62CC" w:rsidTr="000636C6">
        <w:tc>
          <w:tcPr>
            <w:tcW w:w="10031" w:type="dxa"/>
          </w:tcPr>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left="1704" w:hanging="1364"/>
              <w:jc w:val="right"/>
              <w:rPr>
                <w:rFonts w:ascii="Times New Roman" w:eastAsia="Microsoft Sans Serif" w:hAnsi="Times New Roman"/>
                <w:color w:val="000000"/>
                <w:spacing w:val="-2"/>
                <w:sz w:val="28"/>
                <w:szCs w:val="28"/>
                <w:lang w:eastAsia="ru-RU"/>
              </w:rPr>
            </w:pPr>
            <w:r w:rsidRPr="00CA62CC">
              <w:rPr>
                <w:rFonts w:ascii="Times New Roman" w:eastAsia="Microsoft Sans Serif" w:hAnsi="Times New Roman"/>
                <w:caps/>
                <w:color w:val="000000"/>
                <w:sz w:val="28"/>
                <w:szCs w:val="28"/>
                <w:lang w:eastAsia="ru-RU"/>
              </w:rPr>
              <w:t>№ 45/1-</w:t>
            </w:r>
            <w:r w:rsidRPr="00CA62CC">
              <w:rPr>
                <w:rFonts w:ascii="Times New Roman" w:eastAsia="Microsoft Sans Serif" w:hAnsi="Times New Roman"/>
                <w:color w:val="000000"/>
                <w:sz w:val="28"/>
                <w:szCs w:val="28"/>
                <w:lang w:eastAsia="ru-RU"/>
              </w:rPr>
              <w:t>од</w:t>
            </w:r>
            <w:r w:rsidRPr="00CA62CC">
              <w:rPr>
                <w:rFonts w:ascii="Times New Roman" w:eastAsia="Microsoft Sans Serif" w:hAnsi="Times New Roman"/>
                <w:caps/>
                <w:color w:val="000000"/>
                <w:sz w:val="28"/>
                <w:szCs w:val="28"/>
                <w:lang w:eastAsia="ru-RU"/>
              </w:rPr>
              <w:t xml:space="preserve"> </w:t>
            </w:r>
            <w:r w:rsidRPr="00CA62CC">
              <w:rPr>
                <w:rFonts w:ascii="Times New Roman" w:eastAsia="Microsoft Sans Serif" w:hAnsi="Times New Roman"/>
                <w:color w:val="000000"/>
                <w:sz w:val="28"/>
                <w:szCs w:val="28"/>
                <w:lang w:eastAsia="ru-RU"/>
              </w:rPr>
              <w:t xml:space="preserve">от </w:t>
            </w:r>
            <w:r w:rsidRPr="00CA62CC">
              <w:rPr>
                <w:rFonts w:ascii="Times New Roman" w:eastAsia="Microsoft Sans Serif" w:hAnsi="Times New Roman"/>
                <w:caps/>
                <w:color w:val="000000"/>
                <w:sz w:val="28"/>
                <w:szCs w:val="28"/>
                <w:lang w:eastAsia="ru-RU"/>
              </w:rPr>
              <w:t xml:space="preserve">26.04.2023 </w:t>
            </w:r>
            <w:r w:rsidRPr="00CA62CC">
              <w:rPr>
                <w:rFonts w:ascii="Times New Roman" w:eastAsia="Microsoft Sans Serif" w:hAnsi="Times New Roman"/>
                <w:color w:val="000000"/>
                <w:sz w:val="28"/>
                <w:szCs w:val="28"/>
                <w:lang w:eastAsia="ru-RU"/>
              </w:rPr>
              <w:t>г.</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ind w:left="1704" w:hanging="1364"/>
              <w:jc w:val="right"/>
              <w:rPr>
                <w:rFonts w:ascii="Times New Roman" w:eastAsia="Microsoft Sans Serif" w:hAnsi="Times New Roman"/>
                <w:caps/>
                <w:color w:val="000000"/>
                <w:sz w:val="28"/>
                <w:szCs w:val="28"/>
                <w:lang w:eastAsia="ru-RU"/>
              </w:rPr>
            </w:pPr>
            <w:r w:rsidRPr="00CA62CC">
              <w:rPr>
                <w:rFonts w:ascii="Times New Roman" w:eastAsia="Microsoft Sans Serif" w:hAnsi="Times New Roman"/>
                <w:color w:val="000000"/>
                <w:spacing w:val="-2"/>
                <w:sz w:val="28"/>
                <w:szCs w:val="28"/>
                <w:lang w:eastAsia="ru-RU"/>
              </w:rPr>
              <w:t xml:space="preserve">             </w:t>
            </w:r>
          </w:p>
        </w:tc>
      </w:tr>
    </w:tbl>
    <w:p w:rsidR="007A5928" w:rsidRPr="007A5928" w:rsidRDefault="007A5928" w:rsidP="007A5928">
      <w:pPr>
        <w:spacing w:after="0" w:line="240" w:lineRule="auto"/>
        <w:jc w:val="center"/>
        <w:rPr>
          <w:rFonts w:ascii="Times New Roman" w:eastAsia="Times New Roman" w:hAnsi="Times New Roman"/>
          <w:color w:val="000000"/>
          <w:sz w:val="28"/>
          <w:lang w:eastAsia="ru-RU"/>
        </w:rPr>
      </w:pPr>
    </w:p>
    <w:p w:rsidR="007A5928" w:rsidRPr="007A5928" w:rsidRDefault="007A5928" w:rsidP="007A5928">
      <w:pPr>
        <w:spacing w:after="0" w:line="240" w:lineRule="auto"/>
        <w:jc w:val="center"/>
        <w:rPr>
          <w:rFonts w:ascii="Times New Roman" w:eastAsia="Times New Roman" w:hAnsi="Times New Roman"/>
          <w:color w:val="000000"/>
          <w:sz w:val="28"/>
          <w:lang w:eastAsia="ru-RU"/>
        </w:rPr>
      </w:pPr>
      <w:r w:rsidRPr="007A5928">
        <w:rPr>
          <w:rFonts w:ascii="Times New Roman" w:eastAsia="Times New Roman" w:hAnsi="Times New Roman"/>
          <w:b/>
          <w:color w:val="000000"/>
          <w:lang w:eastAsia="ru-RU"/>
        </w:rPr>
        <w:t xml:space="preserve"> </w:t>
      </w:r>
    </w:p>
    <w:p w:rsidR="007A5928" w:rsidRPr="007A5928" w:rsidRDefault="007A5928" w:rsidP="007A5928">
      <w:pPr>
        <w:spacing w:after="0" w:line="240" w:lineRule="auto"/>
        <w:jc w:val="center"/>
        <w:rPr>
          <w:rFonts w:ascii="Times New Roman" w:eastAsia="Times New Roman" w:hAnsi="Times New Roman"/>
          <w:color w:val="000000"/>
          <w:sz w:val="28"/>
          <w:lang w:eastAsia="ru-RU"/>
        </w:rPr>
      </w:pPr>
      <w:r w:rsidRPr="007A5928">
        <w:rPr>
          <w:rFonts w:ascii="Times New Roman" w:eastAsia="Times New Roman" w:hAnsi="Times New Roman"/>
          <w:b/>
          <w:color w:val="000000"/>
          <w:lang w:eastAsia="ru-RU"/>
        </w:rPr>
        <w:t xml:space="preserve"> </w:t>
      </w:r>
    </w:p>
    <w:p w:rsidR="007A5928" w:rsidRPr="007A5928" w:rsidRDefault="007A5928" w:rsidP="007A5928">
      <w:pPr>
        <w:spacing w:after="0" w:line="240" w:lineRule="auto"/>
        <w:jc w:val="center"/>
        <w:rPr>
          <w:rFonts w:ascii="Times New Roman" w:eastAsia="Times New Roman" w:hAnsi="Times New Roman"/>
          <w:color w:val="000000"/>
          <w:sz w:val="28"/>
          <w:lang w:eastAsia="ru-RU"/>
        </w:rPr>
      </w:pPr>
      <w:r w:rsidRPr="007A5928">
        <w:rPr>
          <w:rFonts w:ascii="Times New Roman" w:eastAsia="Times New Roman" w:hAnsi="Times New Roman"/>
          <w:b/>
          <w:color w:val="000000"/>
          <w:lang w:eastAsia="ru-RU"/>
        </w:rPr>
        <w:t xml:space="preserve"> </w:t>
      </w:r>
    </w:p>
    <w:p w:rsidR="007A5928" w:rsidRPr="007A5928" w:rsidRDefault="007A5928" w:rsidP="007A5928">
      <w:pPr>
        <w:spacing w:after="95" w:line="240" w:lineRule="auto"/>
        <w:jc w:val="center"/>
        <w:rPr>
          <w:rFonts w:ascii="Times New Roman" w:eastAsia="Times New Roman" w:hAnsi="Times New Roman"/>
          <w:color w:val="000000"/>
          <w:sz w:val="28"/>
          <w:lang w:eastAsia="ru-RU"/>
        </w:rPr>
      </w:pPr>
      <w:r w:rsidRPr="007A5928">
        <w:rPr>
          <w:rFonts w:ascii="Times New Roman" w:eastAsia="Times New Roman" w:hAnsi="Times New Roman"/>
          <w:b/>
          <w:color w:val="000000"/>
          <w:lang w:eastAsia="ru-RU"/>
        </w:rPr>
        <w:t xml:space="preserve"> </w:t>
      </w:r>
    </w:p>
    <w:p w:rsidR="007A5928" w:rsidRPr="0052715E" w:rsidRDefault="007A5928" w:rsidP="007A5928">
      <w:pPr>
        <w:keepNext/>
        <w:keepLines/>
        <w:spacing w:after="96" w:line="240" w:lineRule="auto"/>
        <w:ind w:left="10" w:right="-15" w:hanging="10"/>
        <w:jc w:val="center"/>
        <w:outlineLvl w:val="1"/>
        <w:rPr>
          <w:rFonts w:ascii="Times New Roman" w:eastAsia="Times New Roman" w:hAnsi="Times New Roman"/>
          <w:color w:val="000000"/>
          <w:sz w:val="28"/>
          <w:lang w:eastAsia="ru-RU"/>
        </w:rPr>
      </w:pPr>
      <w:r w:rsidRPr="0052715E">
        <w:rPr>
          <w:rFonts w:ascii="Times New Roman" w:eastAsia="Times New Roman" w:hAnsi="Times New Roman"/>
          <w:color w:val="000000"/>
          <w:sz w:val="28"/>
          <w:lang w:eastAsia="ru-RU"/>
        </w:rPr>
        <w:t xml:space="preserve">МЕТОДИЧЕСКИЕ РЕКОМЕНДАЦИИ </w:t>
      </w:r>
    </w:p>
    <w:p w:rsidR="00901129" w:rsidRPr="00901129" w:rsidRDefault="00901129" w:rsidP="00901129">
      <w:pPr>
        <w:widowControl w:val="0"/>
        <w:autoSpaceDE w:val="0"/>
        <w:autoSpaceDN w:val="0"/>
        <w:adjustRightInd w:val="0"/>
        <w:spacing w:after="103" w:line="240" w:lineRule="auto"/>
        <w:ind w:left="1049" w:right="1031" w:hanging="10"/>
        <w:jc w:val="center"/>
        <w:rPr>
          <w:rFonts w:ascii="Times New Roman" w:eastAsia="Times New Roman" w:hAnsi="Times New Roman"/>
          <w:sz w:val="28"/>
          <w:szCs w:val="20"/>
          <w:lang w:eastAsia="ru-RU"/>
        </w:rPr>
      </w:pPr>
      <w:r w:rsidRPr="00901129">
        <w:rPr>
          <w:rFonts w:ascii="Times New Roman" w:eastAsia="Times New Roman" w:hAnsi="Times New Roman"/>
          <w:sz w:val="28"/>
          <w:szCs w:val="20"/>
          <w:lang w:eastAsia="ru-RU"/>
        </w:rPr>
        <w:t>к лабораторным и практическим занятиям</w:t>
      </w:r>
    </w:p>
    <w:p w:rsidR="00901129" w:rsidRPr="00901129" w:rsidRDefault="00901129" w:rsidP="00901129">
      <w:pPr>
        <w:widowControl w:val="0"/>
        <w:autoSpaceDE w:val="0"/>
        <w:autoSpaceDN w:val="0"/>
        <w:adjustRightInd w:val="0"/>
        <w:spacing w:after="103" w:line="240" w:lineRule="auto"/>
        <w:ind w:left="1049" w:right="1031" w:hanging="10"/>
        <w:jc w:val="center"/>
        <w:rPr>
          <w:rFonts w:ascii="Times New Roman" w:eastAsia="Times New Roman" w:hAnsi="Times New Roman"/>
          <w:sz w:val="28"/>
          <w:szCs w:val="20"/>
          <w:lang w:eastAsia="ru-RU"/>
        </w:rPr>
      </w:pPr>
      <w:r w:rsidRPr="00901129">
        <w:rPr>
          <w:rFonts w:ascii="Times New Roman" w:eastAsia="Times New Roman" w:hAnsi="Times New Roman"/>
          <w:sz w:val="28"/>
          <w:szCs w:val="20"/>
          <w:lang w:eastAsia="ru-RU"/>
        </w:rPr>
        <w:t>по учебной дисциплине</w:t>
      </w:r>
    </w:p>
    <w:p w:rsidR="007A5928" w:rsidRPr="007A5928" w:rsidRDefault="007A5928" w:rsidP="007A5928">
      <w:pPr>
        <w:spacing w:after="0" w:line="360" w:lineRule="auto"/>
        <w:jc w:val="center"/>
        <w:rPr>
          <w:rFonts w:ascii="Times New Roman" w:hAnsi="Times New Roman"/>
          <w:caps/>
          <w:sz w:val="28"/>
          <w:szCs w:val="28"/>
        </w:rPr>
      </w:pPr>
      <w:r>
        <w:rPr>
          <w:rFonts w:ascii="Times New Roman" w:hAnsi="Times New Roman"/>
          <w:caps/>
          <w:sz w:val="28"/>
          <w:szCs w:val="28"/>
        </w:rPr>
        <w:t>Е</w:t>
      </w:r>
      <w:r w:rsidR="00901129">
        <w:rPr>
          <w:rFonts w:ascii="Times New Roman" w:hAnsi="Times New Roman"/>
          <w:caps/>
          <w:sz w:val="28"/>
          <w:szCs w:val="28"/>
        </w:rPr>
        <w:t>Н.</w:t>
      </w:r>
      <w:r>
        <w:rPr>
          <w:rFonts w:ascii="Times New Roman" w:hAnsi="Times New Roman"/>
          <w:caps/>
          <w:sz w:val="28"/>
          <w:szCs w:val="28"/>
        </w:rPr>
        <w:t>02</w:t>
      </w:r>
      <w:r w:rsidR="00901129">
        <w:rPr>
          <w:rFonts w:ascii="Times New Roman" w:hAnsi="Times New Roman"/>
          <w:caps/>
          <w:sz w:val="28"/>
          <w:szCs w:val="28"/>
        </w:rPr>
        <w:t xml:space="preserve">. </w:t>
      </w:r>
      <w:r w:rsidR="0052715E">
        <w:rPr>
          <w:rFonts w:ascii="Times New Roman" w:hAnsi="Times New Roman"/>
          <w:sz w:val="28"/>
          <w:szCs w:val="28"/>
        </w:rPr>
        <w:t>Информатика</w:t>
      </w:r>
      <w:r w:rsidRPr="007A5928">
        <w:rPr>
          <w:rFonts w:ascii="Times New Roman" w:hAnsi="Times New Roman"/>
          <w:caps/>
          <w:sz w:val="28"/>
          <w:szCs w:val="28"/>
        </w:rPr>
        <w:t xml:space="preserve"> </w:t>
      </w:r>
    </w:p>
    <w:p w:rsidR="00901129" w:rsidRDefault="00901129" w:rsidP="00901129">
      <w:pPr>
        <w:spacing w:after="103" w:line="240" w:lineRule="auto"/>
        <w:ind w:left="10" w:right="-15" w:hanging="10"/>
        <w:jc w:val="center"/>
        <w:rPr>
          <w:rFonts w:ascii="Times New Roman" w:eastAsia="Times New Roman" w:hAnsi="Times New Roman"/>
          <w:color w:val="000000"/>
          <w:sz w:val="28"/>
          <w:lang w:eastAsia="ru-RU"/>
        </w:rPr>
      </w:pPr>
    </w:p>
    <w:p w:rsidR="007A5928" w:rsidRPr="00901129" w:rsidRDefault="007A5928" w:rsidP="00901129">
      <w:pPr>
        <w:spacing w:after="103" w:line="240" w:lineRule="auto"/>
        <w:ind w:left="10" w:right="-15" w:hanging="10"/>
        <w:jc w:val="center"/>
        <w:rPr>
          <w:rFonts w:ascii="Times New Roman" w:eastAsia="Times New Roman" w:hAnsi="Times New Roman"/>
          <w:color w:val="000000"/>
          <w:sz w:val="28"/>
          <w:lang w:eastAsia="ru-RU"/>
        </w:rPr>
      </w:pPr>
      <w:r w:rsidRPr="007A5928">
        <w:rPr>
          <w:rFonts w:ascii="Times New Roman" w:eastAsia="Times New Roman" w:hAnsi="Times New Roman"/>
          <w:color w:val="000000"/>
          <w:sz w:val="28"/>
          <w:lang w:eastAsia="ru-RU"/>
        </w:rPr>
        <w:t xml:space="preserve">Специальность: </w:t>
      </w:r>
      <w:r w:rsidRPr="007A5928">
        <w:rPr>
          <w:rFonts w:ascii="Times New Roman" w:eastAsia="Times New Roman" w:hAnsi="Times New Roman"/>
          <w:sz w:val="28"/>
          <w:szCs w:val="28"/>
          <w:lang w:eastAsia="ru-RU"/>
        </w:rPr>
        <w:t>40.02.01 Право и организация социального обеспечения</w:t>
      </w:r>
    </w:p>
    <w:p w:rsidR="00901129" w:rsidRPr="007A5928" w:rsidRDefault="00901129" w:rsidP="00901129">
      <w:pPr>
        <w:spacing w:after="103" w:line="240" w:lineRule="auto"/>
        <w:ind w:right="-15"/>
        <w:rPr>
          <w:rFonts w:ascii="Times New Roman" w:eastAsia="Times New Roman" w:hAnsi="Times New Roman"/>
          <w:color w:val="000000"/>
          <w:sz w:val="28"/>
          <w:lang w:eastAsia="ru-RU"/>
        </w:rPr>
      </w:pPr>
    </w:p>
    <w:p w:rsidR="00901129" w:rsidRPr="007A5928" w:rsidRDefault="007A5928" w:rsidP="007A5928">
      <w:pPr>
        <w:spacing w:after="48" w:line="264" w:lineRule="auto"/>
        <w:ind w:left="1560" w:right="4800"/>
        <w:rPr>
          <w:rFonts w:ascii="Times New Roman" w:eastAsia="Times New Roman" w:hAnsi="Times New Roman"/>
          <w:color w:val="000000"/>
          <w:sz w:val="28"/>
          <w:lang w:eastAsia="ru-RU"/>
        </w:rPr>
      </w:pPr>
      <w:r w:rsidRPr="007A5928">
        <w:rPr>
          <w:rFonts w:ascii="Times New Roman" w:eastAsia="Times New Roman" w:hAnsi="Times New Roman"/>
          <w:b/>
          <w:color w:val="000000"/>
          <w:sz w:val="28"/>
          <w:lang w:eastAsia="ru-RU"/>
        </w:rPr>
        <w:t xml:space="preserve"> </w:t>
      </w:r>
      <w:r w:rsidRPr="007A5928">
        <w:rPr>
          <w:rFonts w:ascii="Times New Roman" w:eastAsia="Times New Roman" w:hAnsi="Times New Roman"/>
          <w:color w:val="000000"/>
          <w:sz w:val="28"/>
          <w:lang w:eastAsia="ru-RU"/>
        </w:rPr>
        <w:t xml:space="preserve"> </w:t>
      </w:r>
    </w:p>
    <w:p w:rsidR="007A5928" w:rsidRPr="007A5928" w:rsidRDefault="007A5928" w:rsidP="007A5928">
      <w:pPr>
        <w:spacing w:after="48" w:line="264" w:lineRule="auto"/>
        <w:ind w:left="1560" w:right="4800"/>
        <w:rPr>
          <w:rFonts w:ascii="Times New Roman" w:eastAsia="Times New Roman" w:hAnsi="Times New Roman"/>
          <w:color w:val="000000"/>
          <w:sz w:val="28"/>
          <w:lang w:eastAsia="ru-RU"/>
        </w:rPr>
      </w:pPr>
    </w:p>
    <w:p w:rsidR="007A5928" w:rsidRPr="007A5928" w:rsidRDefault="007A5928" w:rsidP="007A5928">
      <w:pPr>
        <w:spacing w:after="0" w:line="240" w:lineRule="auto"/>
        <w:ind w:left="1572"/>
        <w:rPr>
          <w:rFonts w:ascii="Times New Roman" w:eastAsia="Times New Roman" w:hAnsi="Times New Roman"/>
          <w:color w:val="000000"/>
          <w:sz w:val="28"/>
          <w:lang w:eastAsia="ru-RU"/>
        </w:rPr>
      </w:pPr>
      <w:r w:rsidRPr="007A5928">
        <w:rPr>
          <w:rFonts w:ascii="Times New Roman" w:eastAsia="Times New Roman" w:hAnsi="Times New Roman"/>
          <w:color w:val="000000"/>
          <w:sz w:val="26"/>
          <w:lang w:eastAsia="ru-RU"/>
        </w:rPr>
        <w:t xml:space="preserve"> </w:t>
      </w:r>
    </w:p>
    <w:p w:rsidR="007A5928" w:rsidRPr="007A5928" w:rsidRDefault="007A5928" w:rsidP="00901129">
      <w:pPr>
        <w:spacing w:after="0" w:line="240" w:lineRule="auto"/>
        <w:rPr>
          <w:rFonts w:ascii="Times New Roman" w:eastAsia="Times New Roman" w:hAnsi="Times New Roman"/>
          <w:color w:val="000000"/>
          <w:sz w:val="28"/>
          <w:lang w:eastAsia="ru-RU"/>
        </w:rPr>
      </w:pPr>
      <w:r w:rsidRPr="007A5928">
        <w:rPr>
          <w:rFonts w:ascii="Times New Roman" w:eastAsia="Times New Roman" w:hAnsi="Times New Roman"/>
          <w:color w:val="243F60"/>
          <w:sz w:val="28"/>
          <w:lang w:eastAsia="ru-RU"/>
        </w:rPr>
        <w:t xml:space="preserve"> </w:t>
      </w:r>
    </w:p>
    <w:p w:rsidR="007A5928" w:rsidRPr="007A5928" w:rsidRDefault="007A5928" w:rsidP="007A5928">
      <w:pPr>
        <w:spacing w:after="0" w:line="240" w:lineRule="auto"/>
        <w:rPr>
          <w:rFonts w:ascii="Times New Roman" w:eastAsia="Times New Roman" w:hAnsi="Times New Roman"/>
          <w:i/>
          <w:color w:val="000000"/>
          <w:lang w:eastAsia="ru-RU"/>
        </w:rPr>
      </w:pPr>
    </w:p>
    <w:p w:rsidR="007A5928" w:rsidRPr="007A5928" w:rsidRDefault="007A5928" w:rsidP="007A5928">
      <w:pPr>
        <w:spacing w:after="0" w:line="240" w:lineRule="auto"/>
        <w:rPr>
          <w:rFonts w:ascii="Times New Roman" w:eastAsia="Times New Roman" w:hAnsi="Times New Roman"/>
          <w:i/>
          <w:color w:val="000000"/>
          <w:lang w:eastAsia="ru-RU"/>
        </w:rPr>
      </w:pPr>
    </w:p>
    <w:p w:rsidR="007A5928" w:rsidRPr="007A5928" w:rsidRDefault="007A5928" w:rsidP="007A5928">
      <w:pPr>
        <w:spacing w:after="0" w:line="240" w:lineRule="auto"/>
        <w:rPr>
          <w:rFonts w:ascii="Times New Roman" w:eastAsia="Times New Roman" w:hAnsi="Times New Roman"/>
          <w:i/>
          <w:color w:val="000000"/>
          <w:lang w:eastAsia="ru-RU"/>
        </w:rPr>
      </w:pPr>
    </w:p>
    <w:p w:rsidR="007A5928" w:rsidRPr="007A5928" w:rsidRDefault="007A5928" w:rsidP="007A5928">
      <w:pPr>
        <w:spacing w:after="0" w:line="240" w:lineRule="auto"/>
        <w:rPr>
          <w:rFonts w:ascii="Times New Roman" w:eastAsia="Times New Roman" w:hAnsi="Times New Roman"/>
          <w:i/>
          <w:color w:val="000000"/>
          <w:lang w:eastAsia="ru-RU"/>
        </w:rPr>
      </w:pPr>
    </w:p>
    <w:p w:rsidR="007A5928" w:rsidRPr="00CC2EC0" w:rsidRDefault="00CC2EC0" w:rsidP="00CC2EC0">
      <w:pPr>
        <w:spacing w:after="0" w:line="240" w:lineRule="auto"/>
        <w:jc w:val="center"/>
        <w:rPr>
          <w:rFonts w:ascii="Times New Roman" w:eastAsia="Times New Roman" w:hAnsi="Times New Roman"/>
          <w:color w:val="000000"/>
          <w:sz w:val="24"/>
          <w:szCs w:val="24"/>
          <w:lang w:eastAsia="ru-RU"/>
        </w:rPr>
      </w:pPr>
      <w:r w:rsidRPr="00CC2EC0">
        <w:rPr>
          <w:rFonts w:ascii="Times New Roman" w:eastAsia="Times New Roman" w:hAnsi="Times New Roman"/>
          <w:color w:val="000000"/>
          <w:sz w:val="24"/>
          <w:szCs w:val="24"/>
          <w:lang w:eastAsia="ru-RU"/>
        </w:rPr>
        <w:t xml:space="preserve">г. Грозный </w:t>
      </w:r>
    </w:p>
    <w:p w:rsidR="00E1384B" w:rsidRDefault="00CA62CC" w:rsidP="00901129">
      <w:pPr>
        <w:spacing w:after="0" w:line="240" w:lineRule="auto"/>
        <w:jc w:val="center"/>
        <w:rPr>
          <w:rFonts w:ascii="Times New Roman" w:eastAsia="Times New Roman" w:hAnsi="Times New Roman"/>
          <w:color w:val="000000"/>
          <w:sz w:val="24"/>
          <w:lang w:eastAsia="ru-RU"/>
        </w:rPr>
        <w:sectPr w:rsidR="00E1384B" w:rsidSect="00E1384B">
          <w:footerReference w:type="default" r:id="rId9"/>
          <w:pgSz w:w="11900" w:h="16840"/>
          <w:pgMar w:top="1080" w:right="720" w:bottom="851" w:left="1580" w:header="0" w:footer="914" w:gutter="0"/>
          <w:cols w:space="720"/>
          <w:titlePg/>
          <w:docGrid w:linePitch="299"/>
        </w:sectPr>
      </w:pPr>
      <w:r>
        <w:rPr>
          <w:rFonts w:ascii="Times New Roman" w:eastAsia="Times New Roman" w:hAnsi="Times New Roman"/>
          <w:color w:val="000000"/>
          <w:sz w:val="24"/>
          <w:lang w:eastAsia="ru-RU"/>
        </w:rPr>
        <w:t>2023</w:t>
      </w:r>
      <w:r w:rsidR="00D84F14">
        <w:rPr>
          <w:rFonts w:ascii="Times New Roman" w:eastAsia="Times New Roman" w:hAnsi="Times New Roman"/>
          <w:color w:val="000000"/>
          <w:sz w:val="24"/>
          <w:lang w:eastAsia="ru-RU"/>
        </w:rPr>
        <w:t xml:space="preserve"> </w:t>
      </w:r>
      <w:r w:rsidR="007A5928" w:rsidRPr="007A5928">
        <w:rPr>
          <w:rFonts w:ascii="Times New Roman" w:eastAsia="Times New Roman" w:hAnsi="Times New Roman"/>
          <w:color w:val="000000"/>
          <w:sz w:val="24"/>
          <w:lang w:eastAsia="ru-RU"/>
        </w:rPr>
        <w:t>г.</w:t>
      </w:r>
    </w:p>
    <w:tbl>
      <w:tblPr>
        <w:tblW w:w="10343" w:type="dxa"/>
        <w:tblInd w:w="-885" w:type="dxa"/>
        <w:tblLook w:val="04A0" w:firstRow="1" w:lastRow="0" w:firstColumn="1" w:lastColumn="0" w:noHBand="0" w:noVBand="1"/>
      </w:tblPr>
      <w:tblGrid>
        <w:gridCol w:w="5246"/>
        <w:gridCol w:w="5097"/>
      </w:tblGrid>
      <w:tr w:rsidR="00CA62CC" w:rsidRPr="00CA62CC" w:rsidTr="000636C6">
        <w:trPr>
          <w:trHeight w:val="4678"/>
        </w:trPr>
        <w:tc>
          <w:tcPr>
            <w:tcW w:w="5246" w:type="dxa"/>
          </w:tcPr>
          <w:p w:rsidR="00CA62CC" w:rsidRPr="00CA62CC" w:rsidRDefault="00CA62CC" w:rsidP="00CA62CC">
            <w:pPr>
              <w:widowControl w:val="0"/>
              <w:autoSpaceDE w:val="0"/>
              <w:autoSpaceDN w:val="0"/>
              <w:adjustRightInd w:val="0"/>
              <w:spacing w:after="39" w:line="237" w:lineRule="auto"/>
              <w:ind w:left="103" w:right="142" w:hanging="10"/>
              <w:rPr>
                <w:rFonts w:ascii="Times New Roman" w:eastAsia="Times New Roman" w:hAnsi="Times New Roman"/>
                <w:color w:val="000000"/>
                <w:sz w:val="24"/>
                <w:szCs w:val="24"/>
                <w:lang w:eastAsia="ru-RU"/>
              </w:rPr>
            </w:pPr>
            <w:r w:rsidRPr="00CA62CC">
              <w:rPr>
                <w:rFonts w:ascii="Times New Roman" w:eastAsia="Times New Roman" w:hAnsi="Times New Roman"/>
                <w:color w:val="000000"/>
                <w:sz w:val="24"/>
                <w:szCs w:val="24"/>
                <w:lang w:eastAsia="ru-RU"/>
              </w:rPr>
              <w:lastRenderedPageBreak/>
              <w:t xml:space="preserve">Методические рекомендации рассмотрены и одобрены ПЦК «Общепрофессиональные дисциплины» </w:t>
            </w:r>
          </w:p>
          <w:p w:rsidR="00CA62CC" w:rsidRPr="00CA62CC" w:rsidRDefault="00CA62CC" w:rsidP="00CA62CC">
            <w:pPr>
              <w:widowControl w:val="0"/>
              <w:autoSpaceDE w:val="0"/>
              <w:autoSpaceDN w:val="0"/>
              <w:adjustRightInd w:val="0"/>
              <w:spacing w:after="39" w:line="237" w:lineRule="auto"/>
              <w:ind w:left="103" w:right="142" w:hanging="10"/>
              <w:rPr>
                <w:rFonts w:ascii="Times New Roman" w:eastAsia="Times New Roman" w:hAnsi="Times New Roman"/>
                <w:color w:val="000000"/>
                <w:sz w:val="24"/>
                <w:szCs w:val="24"/>
                <w:lang w:eastAsia="ru-RU"/>
              </w:rPr>
            </w:pPr>
            <w:r w:rsidRPr="00CA62CC">
              <w:rPr>
                <w:rFonts w:ascii="Times New Roman" w:eastAsia="Times New Roman" w:hAnsi="Times New Roman"/>
                <w:color w:val="000000"/>
                <w:sz w:val="24"/>
                <w:szCs w:val="24"/>
                <w:lang w:eastAsia="ru-RU"/>
              </w:rPr>
              <w:t>Протокол № 9 от 25.04.2023</w:t>
            </w:r>
          </w:p>
          <w:p w:rsidR="00CA62CC" w:rsidRPr="00CA62CC" w:rsidRDefault="00CA62CC" w:rsidP="00CA62CC">
            <w:pPr>
              <w:widowControl w:val="0"/>
              <w:autoSpaceDE w:val="0"/>
              <w:autoSpaceDN w:val="0"/>
              <w:adjustRightInd w:val="0"/>
              <w:spacing w:after="39" w:line="237" w:lineRule="auto"/>
              <w:ind w:left="103" w:right="142" w:hanging="10"/>
              <w:jc w:val="both"/>
              <w:rPr>
                <w:rFonts w:ascii="Times New Roman" w:eastAsia="Times New Roman" w:hAnsi="Times New Roman"/>
                <w:color w:val="000000"/>
                <w:sz w:val="24"/>
                <w:szCs w:val="24"/>
                <w:lang w:eastAsia="ru-RU"/>
              </w:rPr>
            </w:pPr>
            <w:r w:rsidRPr="00CA62CC">
              <w:rPr>
                <w:rFonts w:ascii="Times New Roman" w:eastAsia="Times New Roman" w:hAnsi="Times New Roman"/>
                <w:color w:val="000000"/>
                <w:sz w:val="24"/>
                <w:szCs w:val="24"/>
                <w:lang w:eastAsia="ru-RU"/>
              </w:rPr>
              <w:t>Председатель ПЦК Эдилсултанова М.А</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5097" w:type="dxa"/>
          </w:tcPr>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CA62CC">
              <w:rPr>
                <w:rFonts w:ascii="Times New Roman" w:eastAsia="Times New Roman" w:hAnsi="Times New Roman"/>
                <w:sz w:val="24"/>
                <w:szCs w:val="24"/>
                <w:lang w:eastAsia="ru-RU"/>
              </w:rPr>
              <w:t xml:space="preserve">Методические рекомендации разработаны на основе Федерального государственного образовательного стандарта по специальности 40.02.01 Право и организация социального обеспечения, утвержденного приказом Министерства образования и науки Российской Федерации  </w:t>
            </w:r>
            <w:r w:rsidRPr="00CA62CC">
              <w:rPr>
                <w:rFonts w:ascii="Times New Roman" w:eastAsia="Times New Roman" w:hAnsi="Times New Roman"/>
                <w:bCs/>
                <w:color w:val="22272F"/>
                <w:sz w:val="24"/>
                <w:szCs w:val="24"/>
                <w:shd w:val="clear" w:color="auto" w:fill="FFFFFF"/>
                <w:lang w:eastAsia="ru-RU"/>
              </w:rPr>
              <w:t> от 12 мая 2014 г. N 508</w:t>
            </w:r>
            <w:r w:rsidRPr="00CA62CC">
              <w:rPr>
                <w:rFonts w:ascii="Times New Roman" w:eastAsia="Times New Roman" w:hAnsi="Times New Roman"/>
                <w:sz w:val="24"/>
                <w:szCs w:val="24"/>
                <w:lang w:eastAsia="ru-RU"/>
              </w:rPr>
              <w:t xml:space="preserve"> (ред. от 13.07.2021 г.)</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CA62CC">
              <w:rPr>
                <w:rFonts w:ascii="Times New Roman" w:eastAsia="Times New Roman" w:hAnsi="Times New Roman"/>
                <w:sz w:val="24"/>
                <w:szCs w:val="24"/>
                <w:lang w:eastAsia="ru-RU"/>
              </w:rPr>
              <w:t>СОГЛАСОВАНА</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CA62CC">
              <w:rPr>
                <w:rFonts w:ascii="Times New Roman" w:eastAsia="Times New Roman" w:hAnsi="Times New Roman"/>
                <w:sz w:val="24"/>
                <w:szCs w:val="24"/>
                <w:lang w:eastAsia="ru-RU"/>
              </w:rPr>
              <w:t>Заместитель директора по УР</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CA62CC">
              <w:rPr>
                <w:rFonts w:ascii="Times New Roman" w:eastAsia="Times New Roman" w:hAnsi="Times New Roman"/>
                <w:sz w:val="24"/>
                <w:szCs w:val="24"/>
                <w:lang w:eastAsia="ru-RU"/>
              </w:rPr>
              <w:t>Я.М. Басаев</w:t>
            </w:r>
          </w:p>
          <w:p w:rsidR="00CA62CC" w:rsidRPr="00CA62CC" w:rsidRDefault="00CA62CC" w:rsidP="00CA62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CA62CC">
              <w:rPr>
                <w:rFonts w:ascii="Times New Roman" w:eastAsia="Times New Roman" w:hAnsi="Times New Roman"/>
                <w:sz w:val="24"/>
                <w:szCs w:val="24"/>
                <w:lang w:eastAsia="ru-RU"/>
              </w:rPr>
              <w:t>25.04.2023</w:t>
            </w:r>
          </w:p>
        </w:tc>
      </w:tr>
    </w:tbl>
    <w:p w:rsidR="00901129" w:rsidRPr="00CA62CC" w:rsidRDefault="00901129" w:rsidP="009011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u w:val="single"/>
        </w:rPr>
      </w:pPr>
      <w:r w:rsidRPr="00CA62CC">
        <w:rPr>
          <w:rFonts w:ascii="Times New Roman" w:eastAsia="Times New Roman" w:hAnsi="Times New Roman"/>
          <w:color w:val="000000"/>
          <w:sz w:val="24"/>
          <w:szCs w:val="24"/>
          <w:lang w:eastAsia="ru-RU"/>
        </w:rPr>
        <w:t xml:space="preserve">Методические рекомендации к лабораторным и практическим занятиям предназначены для закрепления теоретических знаний и приобретение необходимых практических навыков и умений по программе учебной дисциплины </w:t>
      </w:r>
      <w:r w:rsidRPr="00CA62CC">
        <w:rPr>
          <w:rFonts w:ascii="Times New Roman" w:eastAsia="Times New Roman" w:hAnsi="Times New Roman"/>
          <w:sz w:val="24"/>
          <w:szCs w:val="24"/>
          <w:u w:val="single"/>
          <w:lang w:eastAsia="ru-RU"/>
        </w:rPr>
        <w:t>ЕН.02. Информатика.</w:t>
      </w:r>
    </w:p>
    <w:p w:rsidR="00901129" w:rsidRPr="00CA62CC" w:rsidRDefault="00901129" w:rsidP="0090112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Arial"/>
          <w:sz w:val="24"/>
          <w:szCs w:val="24"/>
        </w:rPr>
      </w:pPr>
    </w:p>
    <w:p w:rsidR="00901129" w:rsidRPr="00CA62CC" w:rsidRDefault="00901129" w:rsidP="009011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sz w:val="24"/>
          <w:szCs w:val="24"/>
          <w:lang w:eastAsia="ru-RU"/>
        </w:rPr>
      </w:pPr>
    </w:p>
    <w:tbl>
      <w:tblPr>
        <w:tblStyle w:val="TableGrid1"/>
        <w:tblW w:w="9456" w:type="dxa"/>
        <w:tblInd w:w="-142" w:type="dxa"/>
        <w:tblLook w:val="04A0" w:firstRow="1" w:lastRow="0" w:firstColumn="1" w:lastColumn="0" w:noHBand="0" w:noVBand="1"/>
      </w:tblPr>
      <w:tblGrid>
        <w:gridCol w:w="1985"/>
        <w:gridCol w:w="7471"/>
      </w:tblGrid>
      <w:tr w:rsidR="00901129" w:rsidRPr="00CA62CC" w:rsidTr="00901129">
        <w:trPr>
          <w:trHeight w:val="1207"/>
        </w:trPr>
        <w:tc>
          <w:tcPr>
            <w:tcW w:w="1985" w:type="dxa"/>
            <w:tcBorders>
              <w:top w:val="nil"/>
              <w:left w:val="nil"/>
              <w:bottom w:val="nil"/>
              <w:right w:val="nil"/>
            </w:tcBorders>
          </w:tcPr>
          <w:p w:rsidR="00901129" w:rsidRPr="00CA62CC" w:rsidRDefault="00901129" w:rsidP="00901129">
            <w:pPr>
              <w:spacing w:after="0" w:line="240" w:lineRule="auto"/>
              <w:ind w:left="142"/>
              <w:rPr>
                <w:rFonts w:ascii="Times New Roman" w:hAnsi="Times New Roman"/>
                <w:sz w:val="24"/>
                <w:szCs w:val="24"/>
                <w:lang w:eastAsia="ru-RU"/>
              </w:rPr>
            </w:pPr>
            <w:r w:rsidRPr="00CA62CC">
              <w:rPr>
                <w:rFonts w:ascii="Times New Roman" w:hAnsi="Times New Roman"/>
                <w:sz w:val="24"/>
                <w:szCs w:val="24"/>
                <w:lang w:eastAsia="ru-RU"/>
              </w:rPr>
              <w:t xml:space="preserve">Организация разработчик: </w:t>
            </w:r>
          </w:p>
        </w:tc>
        <w:tc>
          <w:tcPr>
            <w:tcW w:w="7471" w:type="dxa"/>
            <w:tcBorders>
              <w:top w:val="nil"/>
              <w:left w:val="nil"/>
              <w:bottom w:val="nil"/>
              <w:right w:val="nil"/>
            </w:tcBorders>
          </w:tcPr>
          <w:p w:rsidR="00901129" w:rsidRPr="00CA62CC" w:rsidRDefault="00901129" w:rsidP="00901129">
            <w:pPr>
              <w:spacing w:after="102" w:line="268" w:lineRule="auto"/>
              <w:ind w:left="308" w:right="242" w:hanging="308"/>
              <w:rPr>
                <w:rFonts w:ascii="Times New Roman" w:hAnsi="Times New Roman"/>
                <w:sz w:val="24"/>
                <w:szCs w:val="24"/>
                <w:lang w:eastAsia="ru-RU"/>
              </w:rPr>
            </w:pPr>
            <w:r w:rsidRPr="00CA62CC">
              <w:rPr>
                <w:rFonts w:ascii="Times New Roman" w:hAnsi="Times New Roman"/>
                <w:sz w:val="24"/>
                <w:szCs w:val="24"/>
                <w:lang w:eastAsia="ru-RU"/>
              </w:rPr>
              <w:t>- государственное бюджетное профессиональное образовательное учреждение «Чеченский государственный педаго</w:t>
            </w:r>
            <w:bookmarkStart w:id="0" w:name="_GoBack"/>
            <w:bookmarkEnd w:id="0"/>
            <w:r w:rsidRPr="00CA62CC">
              <w:rPr>
                <w:rFonts w:ascii="Times New Roman" w:hAnsi="Times New Roman"/>
                <w:sz w:val="24"/>
                <w:szCs w:val="24"/>
                <w:lang w:eastAsia="ru-RU"/>
              </w:rPr>
              <w:t>гический колледж»</w:t>
            </w:r>
            <w:r w:rsidRPr="00CA62CC">
              <w:rPr>
                <w:rFonts w:ascii="Times New Roman" w:hAnsi="Times New Roman"/>
                <w:sz w:val="24"/>
                <w:szCs w:val="24"/>
                <w:u w:val="single" w:color="000000"/>
                <w:lang w:eastAsia="ru-RU"/>
              </w:rPr>
              <w:t xml:space="preserve"> </w:t>
            </w:r>
            <w:r w:rsidRPr="00CA62CC">
              <w:rPr>
                <w:rFonts w:ascii="Times New Roman" w:hAnsi="Times New Roman"/>
                <w:sz w:val="24"/>
                <w:szCs w:val="24"/>
                <w:lang w:eastAsia="ru-RU"/>
              </w:rPr>
              <w:t xml:space="preserve"> </w:t>
            </w:r>
          </w:p>
          <w:p w:rsidR="00901129" w:rsidRPr="00CA62CC" w:rsidRDefault="00901129" w:rsidP="00901129">
            <w:pPr>
              <w:spacing w:after="0" w:line="240" w:lineRule="auto"/>
              <w:ind w:left="308" w:right="242"/>
              <w:rPr>
                <w:rFonts w:ascii="Times New Roman" w:hAnsi="Times New Roman"/>
                <w:sz w:val="24"/>
                <w:szCs w:val="24"/>
                <w:lang w:eastAsia="ru-RU"/>
              </w:rPr>
            </w:pPr>
            <w:r w:rsidRPr="00CA62CC">
              <w:rPr>
                <w:rFonts w:ascii="Times New Roman" w:hAnsi="Times New Roman"/>
                <w:i/>
                <w:sz w:val="24"/>
                <w:szCs w:val="24"/>
                <w:lang w:eastAsia="ru-RU"/>
              </w:rPr>
              <w:t xml:space="preserve"> </w:t>
            </w:r>
          </w:p>
        </w:tc>
      </w:tr>
    </w:tbl>
    <w:p w:rsidR="00901129" w:rsidRPr="00CA62CC" w:rsidRDefault="00901129" w:rsidP="007A59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olor w:val="000000"/>
          <w:sz w:val="24"/>
          <w:szCs w:val="24"/>
          <w:lang w:eastAsia="ru-RU"/>
        </w:rPr>
      </w:pPr>
    </w:p>
    <w:tbl>
      <w:tblPr>
        <w:tblStyle w:val="TableGrid"/>
        <w:tblW w:w="9206" w:type="dxa"/>
        <w:tblInd w:w="108" w:type="dxa"/>
        <w:tblLook w:val="04A0" w:firstRow="1" w:lastRow="0" w:firstColumn="1" w:lastColumn="0" w:noHBand="0" w:noVBand="1"/>
      </w:tblPr>
      <w:tblGrid>
        <w:gridCol w:w="1915"/>
        <w:gridCol w:w="7291"/>
      </w:tblGrid>
      <w:tr w:rsidR="007A5928" w:rsidRPr="00CA62CC" w:rsidTr="00901129">
        <w:trPr>
          <w:trHeight w:val="740"/>
        </w:trPr>
        <w:tc>
          <w:tcPr>
            <w:tcW w:w="1915" w:type="dxa"/>
            <w:tcBorders>
              <w:top w:val="nil"/>
              <w:left w:val="nil"/>
              <w:bottom w:val="nil"/>
              <w:right w:val="nil"/>
            </w:tcBorders>
          </w:tcPr>
          <w:p w:rsidR="007A5928" w:rsidRPr="00CA62CC" w:rsidRDefault="007A5928" w:rsidP="007A5928">
            <w:pPr>
              <w:spacing w:after="0"/>
              <w:rPr>
                <w:rFonts w:ascii="Times New Roman" w:hAnsi="Times New Roman"/>
                <w:sz w:val="24"/>
                <w:szCs w:val="24"/>
                <w:lang w:eastAsia="ru-RU"/>
              </w:rPr>
            </w:pPr>
            <w:r w:rsidRPr="00CA62CC">
              <w:rPr>
                <w:rFonts w:ascii="Times New Roman" w:hAnsi="Times New Roman"/>
                <w:sz w:val="24"/>
                <w:szCs w:val="24"/>
                <w:lang w:eastAsia="ru-RU"/>
              </w:rPr>
              <w:t>Р</w:t>
            </w:r>
            <w:r w:rsidR="00901129" w:rsidRPr="00CA62CC">
              <w:rPr>
                <w:rFonts w:ascii="Times New Roman" w:hAnsi="Times New Roman"/>
                <w:sz w:val="24"/>
                <w:szCs w:val="24"/>
                <w:lang w:eastAsia="ru-RU"/>
              </w:rPr>
              <w:t>азработчик</w:t>
            </w:r>
            <w:r w:rsidRPr="00CA62CC">
              <w:rPr>
                <w:rFonts w:ascii="Times New Roman" w:hAnsi="Times New Roman"/>
                <w:sz w:val="24"/>
                <w:szCs w:val="24"/>
                <w:lang w:eastAsia="ru-RU"/>
              </w:rPr>
              <w:t xml:space="preserve">: </w:t>
            </w:r>
          </w:p>
        </w:tc>
        <w:tc>
          <w:tcPr>
            <w:tcW w:w="7291" w:type="dxa"/>
            <w:tcBorders>
              <w:top w:val="nil"/>
              <w:left w:val="nil"/>
              <w:bottom w:val="nil"/>
              <w:right w:val="nil"/>
            </w:tcBorders>
          </w:tcPr>
          <w:p w:rsidR="00901129" w:rsidRPr="00CA62CC" w:rsidRDefault="007A5928" w:rsidP="00901129">
            <w:pPr>
              <w:spacing w:after="0" w:line="240" w:lineRule="auto"/>
              <w:ind w:right="324"/>
              <w:rPr>
                <w:rFonts w:ascii="Times New Roman" w:hAnsi="Times New Roman"/>
                <w:color w:val="000000"/>
                <w:sz w:val="24"/>
                <w:szCs w:val="24"/>
                <w:lang w:eastAsia="ru-RU"/>
              </w:rPr>
            </w:pPr>
            <w:r w:rsidRPr="00CA62CC">
              <w:rPr>
                <w:rFonts w:ascii="Times New Roman" w:hAnsi="Times New Roman"/>
                <w:sz w:val="24"/>
                <w:szCs w:val="24"/>
                <w:lang w:eastAsia="ru-RU"/>
              </w:rPr>
              <w:t xml:space="preserve"> </w:t>
            </w:r>
            <w:r w:rsidR="00901129" w:rsidRPr="00CA62CC">
              <w:rPr>
                <w:rFonts w:ascii="Times New Roman" w:hAnsi="Times New Roman"/>
                <w:i/>
                <w:sz w:val="24"/>
                <w:szCs w:val="24"/>
                <w:lang w:eastAsia="ru-RU"/>
              </w:rPr>
              <w:t>преподаватель:</w:t>
            </w:r>
            <w:r w:rsidR="00901129" w:rsidRPr="00CA62CC">
              <w:rPr>
                <w:rFonts w:ascii="Times New Roman" w:hAnsi="Times New Roman"/>
                <w:noProof/>
                <w:color w:val="000000"/>
                <w:sz w:val="24"/>
                <w:szCs w:val="24"/>
                <w:lang w:eastAsia="ru-RU"/>
              </w:rPr>
              <w:t xml:space="preserve"> Науразова Лариса Амовна</w:t>
            </w:r>
          </w:p>
          <w:p w:rsidR="007A5928" w:rsidRPr="00CA62CC" w:rsidRDefault="007A5928" w:rsidP="007A5928">
            <w:pPr>
              <w:spacing w:after="0"/>
              <w:ind w:left="308"/>
              <w:rPr>
                <w:rFonts w:ascii="Times New Roman" w:hAnsi="Times New Roman"/>
                <w:sz w:val="24"/>
                <w:szCs w:val="24"/>
                <w:lang w:eastAsia="ru-RU"/>
              </w:rPr>
            </w:pPr>
          </w:p>
        </w:tc>
      </w:tr>
      <w:tr w:rsidR="007A5928" w:rsidRPr="00CA62CC" w:rsidTr="00901129">
        <w:trPr>
          <w:trHeight w:val="341"/>
        </w:trPr>
        <w:tc>
          <w:tcPr>
            <w:tcW w:w="1915" w:type="dxa"/>
            <w:tcBorders>
              <w:top w:val="nil"/>
              <w:left w:val="nil"/>
              <w:bottom w:val="nil"/>
              <w:right w:val="nil"/>
            </w:tcBorders>
          </w:tcPr>
          <w:p w:rsidR="007A5928" w:rsidRPr="00CA62CC" w:rsidRDefault="007A5928" w:rsidP="007A5928">
            <w:pPr>
              <w:spacing w:after="0"/>
              <w:rPr>
                <w:rFonts w:ascii="Times New Roman" w:hAnsi="Times New Roman"/>
                <w:sz w:val="24"/>
                <w:szCs w:val="24"/>
                <w:lang w:eastAsia="ru-RU"/>
              </w:rPr>
            </w:pPr>
            <w:r w:rsidRPr="00CA62CC">
              <w:rPr>
                <w:rFonts w:ascii="Times New Roman" w:hAnsi="Times New Roman"/>
                <w:sz w:val="24"/>
                <w:szCs w:val="24"/>
                <w:lang w:eastAsia="ru-RU"/>
              </w:rPr>
              <w:t xml:space="preserve"> </w:t>
            </w:r>
          </w:p>
        </w:tc>
        <w:tc>
          <w:tcPr>
            <w:tcW w:w="7291" w:type="dxa"/>
            <w:tcBorders>
              <w:top w:val="nil"/>
              <w:left w:val="nil"/>
              <w:bottom w:val="nil"/>
              <w:right w:val="nil"/>
            </w:tcBorders>
          </w:tcPr>
          <w:p w:rsidR="007A5928" w:rsidRPr="00CA62CC" w:rsidRDefault="007A5928" w:rsidP="007A5928">
            <w:pPr>
              <w:spacing w:after="0"/>
              <w:ind w:left="308"/>
              <w:rPr>
                <w:rFonts w:ascii="Times New Roman" w:hAnsi="Times New Roman"/>
                <w:sz w:val="24"/>
                <w:szCs w:val="24"/>
                <w:lang w:eastAsia="ru-RU"/>
              </w:rPr>
            </w:pPr>
            <w:r w:rsidRPr="00CA62CC">
              <w:rPr>
                <w:rFonts w:ascii="Times New Roman" w:hAnsi="Times New Roman"/>
                <w:i/>
                <w:sz w:val="24"/>
                <w:szCs w:val="24"/>
                <w:lang w:eastAsia="ru-RU"/>
              </w:rPr>
              <w:t xml:space="preserve">                              </w:t>
            </w:r>
          </w:p>
        </w:tc>
      </w:tr>
    </w:tbl>
    <w:p w:rsidR="007A5928" w:rsidRPr="007A5928" w:rsidRDefault="007A5928" w:rsidP="00901129">
      <w:pPr>
        <w:spacing w:after="0" w:line="240" w:lineRule="auto"/>
        <w:rPr>
          <w:rFonts w:ascii="Times New Roman" w:eastAsia="Times New Roman" w:hAnsi="Times New Roman"/>
          <w:color w:val="000000"/>
          <w:sz w:val="28"/>
          <w:lang w:eastAsia="ru-RU"/>
        </w:rPr>
      </w:pPr>
    </w:p>
    <w:p w:rsidR="007A5928" w:rsidRPr="007A5928" w:rsidRDefault="007A5928" w:rsidP="007A5928">
      <w:pPr>
        <w:spacing w:after="0" w:line="240" w:lineRule="auto"/>
        <w:jc w:val="center"/>
        <w:rPr>
          <w:rFonts w:ascii="Times New Roman" w:eastAsia="Times New Roman" w:hAnsi="Times New Roman"/>
          <w:color w:val="000000"/>
          <w:sz w:val="28"/>
          <w:lang w:eastAsia="ru-RU"/>
        </w:rPr>
      </w:pPr>
      <w:r w:rsidRPr="007A5928">
        <w:rPr>
          <w:rFonts w:ascii="Times New Roman" w:eastAsia="Times New Roman" w:hAnsi="Times New Roman"/>
          <w:b/>
          <w:color w:val="000000"/>
          <w:sz w:val="28"/>
          <w:lang w:eastAsia="ru-RU"/>
        </w:rPr>
        <w:t xml:space="preserve"> </w:t>
      </w:r>
    </w:p>
    <w:p w:rsidR="007A5928" w:rsidRPr="007A5928" w:rsidRDefault="007A5928" w:rsidP="007A5928">
      <w:pPr>
        <w:spacing w:after="1901" w:line="240" w:lineRule="auto"/>
        <w:rPr>
          <w:rFonts w:ascii="Times New Roman" w:eastAsia="Times New Roman" w:hAnsi="Times New Roman"/>
          <w:color w:val="000000"/>
          <w:sz w:val="28"/>
          <w:lang w:eastAsia="ru-RU"/>
        </w:rPr>
      </w:pPr>
      <w:r w:rsidRPr="007A5928">
        <w:rPr>
          <w:rFonts w:ascii="Times New Roman" w:eastAsia="Times New Roman" w:hAnsi="Times New Roman"/>
          <w:color w:val="000000"/>
          <w:lang w:eastAsia="ru-RU"/>
        </w:rPr>
        <w:t xml:space="preserve"> </w:t>
      </w:r>
      <w:r w:rsidRPr="007A5928">
        <w:rPr>
          <w:rFonts w:ascii="Courier New" w:eastAsia="Courier New" w:hAnsi="Courier New" w:cs="Courier New"/>
          <w:color w:val="000000"/>
          <w:sz w:val="24"/>
          <w:lang w:eastAsia="ru-RU"/>
        </w:rPr>
        <w:t xml:space="preserve"> </w:t>
      </w:r>
    </w:p>
    <w:p w:rsidR="007A5928" w:rsidRDefault="007A5928" w:rsidP="00000225">
      <w:pPr>
        <w:pStyle w:val="110"/>
        <w:spacing w:before="52"/>
        <w:ind w:left="2730"/>
        <w:contextualSpacing/>
        <w:rPr>
          <w:sz w:val="24"/>
          <w:szCs w:val="24"/>
          <w:lang w:val="ru-RU"/>
        </w:rPr>
      </w:pPr>
    </w:p>
    <w:p w:rsidR="00E1384B" w:rsidRDefault="00E1384B" w:rsidP="00000225">
      <w:pPr>
        <w:pStyle w:val="110"/>
        <w:spacing w:before="52"/>
        <w:ind w:left="2730"/>
        <w:contextualSpacing/>
        <w:rPr>
          <w:sz w:val="24"/>
          <w:szCs w:val="24"/>
          <w:lang w:val="ru-RU"/>
        </w:rPr>
        <w:sectPr w:rsidR="00E1384B" w:rsidSect="00E1384B">
          <w:pgSz w:w="11900" w:h="16840"/>
          <w:pgMar w:top="1080" w:right="720" w:bottom="851" w:left="1580" w:header="0" w:footer="914" w:gutter="0"/>
          <w:cols w:space="720"/>
          <w:titlePg/>
          <w:docGrid w:linePitch="299"/>
        </w:sectPr>
      </w:pPr>
    </w:p>
    <w:p w:rsidR="00DC16D3" w:rsidRPr="00901129" w:rsidRDefault="00DC16D3" w:rsidP="00901129">
      <w:pPr>
        <w:pStyle w:val="110"/>
        <w:ind w:left="2730"/>
        <w:contextualSpacing/>
        <w:rPr>
          <w:lang w:val="ru-RU"/>
        </w:rPr>
      </w:pPr>
      <w:r w:rsidRPr="00901129">
        <w:rPr>
          <w:lang w:val="ru-RU"/>
        </w:rPr>
        <w:lastRenderedPageBreak/>
        <w:t>ПОЯСНИТЕЛЬНАЯ ЗАПИСКА</w:t>
      </w:r>
    </w:p>
    <w:p w:rsidR="00DC16D3" w:rsidRPr="00901129" w:rsidRDefault="00DC16D3" w:rsidP="00901129">
      <w:pPr>
        <w:pStyle w:val="a9"/>
        <w:contextualSpacing/>
        <w:rPr>
          <w:rFonts w:ascii="Times New Roman" w:hAnsi="Times New Roman"/>
          <w:b/>
          <w:sz w:val="28"/>
          <w:szCs w:val="28"/>
        </w:rPr>
      </w:pPr>
    </w:p>
    <w:p w:rsidR="00DC16D3" w:rsidRPr="005A5E0A" w:rsidRDefault="00901129" w:rsidP="00FF0015">
      <w:pPr>
        <w:widowControl w:val="0"/>
        <w:tabs>
          <w:tab w:val="left" w:pos="2970"/>
        </w:tabs>
        <w:autoSpaceDE w:val="0"/>
        <w:autoSpaceDN w:val="0"/>
        <w:adjustRightInd w:val="0"/>
        <w:spacing w:after="0" w:line="240" w:lineRule="auto"/>
        <w:ind w:right="782"/>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901129">
        <w:rPr>
          <w:rFonts w:ascii="Times New Roman" w:eastAsia="Times New Roman" w:hAnsi="Times New Roman"/>
          <w:sz w:val="28"/>
          <w:szCs w:val="28"/>
          <w:lang w:eastAsia="ru-RU"/>
        </w:rPr>
        <w:t xml:space="preserve">Методические рекомендации по проведению лабораторных и практических занятий по учебной дисциплине </w:t>
      </w:r>
      <w:r w:rsidR="005A5E0A">
        <w:rPr>
          <w:rFonts w:ascii="Times New Roman" w:eastAsia="Times New Roman" w:hAnsi="Times New Roman"/>
          <w:sz w:val="28"/>
          <w:szCs w:val="28"/>
          <w:u w:val="single"/>
          <w:lang w:eastAsia="ru-RU"/>
        </w:rPr>
        <w:t xml:space="preserve">ЕН.02. </w:t>
      </w:r>
      <w:r w:rsidR="005A5E0A" w:rsidRPr="005A5E0A">
        <w:rPr>
          <w:rFonts w:ascii="Times New Roman" w:eastAsia="Times New Roman" w:hAnsi="Times New Roman"/>
          <w:sz w:val="28"/>
          <w:szCs w:val="28"/>
          <w:u w:val="single"/>
          <w:lang w:eastAsia="ru-RU"/>
        </w:rPr>
        <w:t>Информатика</w:t>
      </w:r>
      <w:r w:rsidR="005A5E0A">
        <w:rPr>
          <w:rFonts w:ascii="Times New Roman" w:eastAsia="Times New Roman" w:hAnsi="Times New Roman"/>
          <w:sz w:val="28"/>
          <w:szCs w:val="28"/>
          <w:lang w:eastAsia="ru-RU"/>
        </w:rPr>
        <w:t xml:space="preserve"> </w:t>
      </w:r>
      <w:r w:rsidRPr="005A5E0A">
        <w:rPr>
          <w:rFonts w:ascii="Times New Roman" w:eastAsia="Times New Roman" w:hAnsi="Times New Roman"/>
          <w:sz w:val="28"/>
          <w:szCs w:val="28"/>
          <w:lang w:eastAsia="ru-RU"/>
        </w:rPr>
        <w:t>составлены</w:t>
      </w:r>
      <w:r w:rsidRPr="00901129">
        <w:rPr>
          <w:rFonts w:ascii="Times New Roman" w:eastAsia="Times New Roman" w:hAnsi="Times New Roman"/>
          <w:sz w:val="28"/>
          <w:szCs w:val="28"/>
          <w:lang w:eastAsia="ru-RU"/>
        </w:rPr>
        <w:t xml:space="preserve"> в соответствии с учебным планом и рабочей программой дисциплины по специальности среднего профессионального образования 40.02.01 Право и органи</w:t>
      </w:r>
      <w:r w:rsidR="005A5E0A">
        <w:rPr>
          <w:rFonts w:ascii="Times New Roman" w:eastAsia="Times New Roman" w:hAnsi="Times New Roman"/>
          <w:sz w:val="28"/>
          <w:szCs w:val="28"/>
          <w:lang w:eastAsia="ru-RU"/>
        </w:rPr>
        <w:t xml:space="preserve">зация социального обеспечения. </w:t>
      </w: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Целью практических работ студентов является приобретение навыков работы на персональном компьютере в среде Windows и основных офисных программах MS Office – текстового редактора MS Word; табличного редактора MS Excel; системы управления базами данных MS Access; для создания презентаций MS Power Point; издательскими программами одна из них Adobe PageMaker. Работа на языке программирования Turbo Pascal, установка операционной системы Windows и принтера HP.</w:t>
      </w: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Выполнение практических работ направлено на закрепление полученных в ходе изучения тем знаний и реализацию выполнения требований. Практические занятия повышают качество знаний, их глубину, конкретность, оперативность, значительно усиливают интерес к изучению дисциплины, помогают студентам полнее осознать практическую значимость естественных наук.</w:t>
      </w: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Во всех практических работах учитывается полнота и качество выполнения практических заданий.</w:t>
      </w: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Требования к содержанию и объему выполняемых заданий выполняется на ПК и оформляется в тетради, в соответствии с требованиями к практической работе.</w:t>
      </w:r>
    </w:p>
    <w:p w:rsidR="00DC16D3" w:rsidRPr="00901129" w:rsidRDefault="005A5E0A" w:rsidP="00FF0015">
      <w:pPr>
        <w:pStyle w:val="a9"/>
        <w:ind w:left="685" w:right="782"/>
        <w:contextualSpacing/>
        <w:jc w:val="both"/>
        <w:rPr>
          <w:rFonts w:ascii="Times New Roman" w:hAnsi="Times New Roman"/>
          <w:sz w:val="28"/>
          <w:szCs w:val="28"/>
        </w:rPr>
      </w:pPr>
      <w:r w:rsidRPr="00901129">
        <w:rPr>
          <w:rFonts w:ascii="Times New Roman" w:hAnsi="Times New Roman"/>
          <w:sz w:val="28"/>
          <w:szCs w:val="28"/>
        </w:rPr>
        <w:t>Методические рекомендации по</w:t>
      </w:r>
      <w:r w:rsidR="00DC16D3" w:rsidRPr="00901129">
        <w:rPr>
          <w:rFonts w:ascii="Times New Roman" w:hAnsi="Times New Roman"/>
          <w:sz w:val="28"/>
          <w:szCs w:val="28"/>
        </w:rPr>
        <w:t xml:space="preserve">   </w:t>
      </w:r>
      <w:r w:rsidRPr="00901129">
        <w:rPr>
          <w:rFonts w:ascii="Times New Roman" w:hAnsi="Times New Roman"/>
          <w:sz w:val="28"/>
          <w:szCs w:val="28"/>
        </w:rPr>
        <w:t>проведению практических занятий дисциплине</w:t>
      </w:r>
      <w:r>
        <w:rPr>
          <w:rFonts w:ascii="Times New Roman" w:hAnsi="Times New Roman"/>
          <w:sz w:val="28"/>
          <w:szCs w:val="28"/>
        </w:rPr>
        <w:t xml:space="preserve"> ЕН.02. Информатика</w:t>
      </w:r>
      <w:r w:rsidR="00DC16D3" w:rsidRPr="00901129">
        <w:rPr>
          <w:rFonts w:ascii="Times New Roman" w:hAnsi="Times New Roman"/>
          <w:sz w:val="28"/>
          <w:szCs w:val="28"/>
        </w:rPr>
        <w:t xml:space="preserve"> ориентированы на достижение следующих </w:t>
      </w:r>
      <w:r w:rsidR="00DC16D3" w:rsidRPr="00901129">
        <w:rPr>
          <w:rFonts w:ascii="Times New Roman" w:hAnsi="Times New Roman"/>
          <w:b/>
          <w:sz w:val="28"/>
          <w:szCs w:val="28"/>
        </w:rPr>
        <w:t>целей:</w:t>
      </w:r>
    </w:p>
    <w:p w:rsidR="00DC16D3" w:rsidRPr="00901129" w:rsidRDefault="00DC16D3" w:rsidP="00FF0015">
      <w:pPr>
        <w:pStyle w:val="a8"/>
        <w:widowControl w:val="0"/>
        <w:numPr>
          <w:ilvl w:val="0"/>
          <w:numId w:val="62"/>
        </w:numPr>
        <w:tabs>
          <w:tab w:val="left" w:pos="829"/>
          <w:tab w:val="left" w:pos="830"/>
        </w:tabs>
        <w:ind w:right="782" w:hanging="360"/>
        <w:contextualSpacing/>
        <w:rPr>
          <w:sz w:val="28"/>
          <w:szCs w:val="28"/>
        </w:rPr>
      </w:pPr>
      <w:r w:rsidRPr="00901129">
        <w:rPr>
          <w:sz w:val="28"/>
          <w:szCs w:val="28"/>
        </w:rPr>
        <w:t>оценивать достоверность информации, сопоставляя различные</w:t>
      </w:r>
      <w:r w:rsidR="00F90233" w:rsidRPr="00901129">
        <w:rPr>
          <w:sz w:val="28"/>
          <w:szCs w:val="28"/>
        </w:rPr>
        <w:t xml:space="preserve"> </w:t>
      </w:r>
      <w:r w:rsidRPr="00901129">
        <w:rPr>
          <w:sz w:val="28"/>
          <w:szCs w:val="28"/>
        </w:rPr>
        <w:t>источники;</w:t>
      </w:r>
    </w:p>
    <w:p w:rsidR="00DC16D3" w:rsidRPr="00901129" w:rsidRDefault="00DC16D3" w:rsidP="00FF0015">
      <w:pPr>
        <w:pStyle w:val="a8"/>
        <w:widowControl w:val="0"/>
        <w:numPr>
          <w:ilvl w:val="0"/>
          <w:numId w:val="62"/>
        </w:numPr>
        <w:tabs>
          <w:tab w:val="left" w:pos="829"/>
          <w:tab w:val="left" w:pos="830"/>
        </w:tabs>
        <w:ind w:left="829" w:right="782" w:hanging="350"/>
        <w:contextualSpacing/>
        <w:rPr>
          <w:sz w:val="28"/>
          <w:szCs w:val="28"/>
        </w:rPr>
      </w:pPr>
      <w:r w:rsidRPr="00901129">
        <w:rPr>
          <w:sz w:val="28"/>
          <w:szCs w:val="28"/>
        </w:rPr>
        <w:t>распознавать информационные процессы в различных</w:t>
      </w:r>
      <w:r w:rsidR="00F90233" w:rsidRPr="00901129">
        <w:rPr>
          <w:sz w:val="28"/>
          <w:szCs w:val="28"/>
        </w:rPr>
        <w:t xml:space="preserve"> </w:t>
      </w:r>
      <w:r w:rsidRPr="00901129">
        <w:rPr>
          <w:sz w:val="28"/>
          <w:szCs w:val="28"/>
        </w:rPr>
        <w:t>системах;</w:t>
      </w:r>
    </w:p>
    <w:p w:rsidR="00DC16D3" w:rsidRPr="00901129" w:rsidRDefault="00DE5B17" w:rsidP="00FF0015">
      <w:pPr>
        <w:pStyle w:val="a8"/>
        <w:widowControl w:val="0"/>
        <w:numPr>
          <w:ilvl w:val="0"/>
          <w:numId w:val="62"/>
        </w:numPr>
        <w:tabs>
          <w:tab w:val="left" w:pos="829"/>
          <w:tab w:val="left" w:pos="830"/>
          <w:tab w:val="left" w:pos="3423"/>
          <w:tab w:val="left" w:pos="6444"/>
        </w:tabs>
        <w:ind w:right="782" w:hanging="360"/>
        <w:contextualSpacing/>
        <w:rPr>
          <w:sz w:val="28"/>
          <w:szCs w:val="28"/>
        </w:rPr>
      </w:pPr>
      <w:r>
        <w:rPr>
          <w:sz w:val="28"/>
          <w:szCs w:val="28"/>
        </w:rPr>
        <w:t xml:space="preserve">использовать готовые </w:t>
      </w:r>
      <w:r w:rsidRPr="00901129">
        <w:rPr>
          <w:sz w:val="28"/>
          <w:szCs w:val="28"/>
        </w:rPr>
        <w:t>информационные модели</w:t>
      </w:r>
      <w:r w:rsidR="00DC16D3" w:rsidRPr="00901129">
        <w:rPr>
          <w:sz w:val="28"/>
          <w:szCs w:val="28"/>
        </w:rPr>
        <w:t>,</w:t>
      </w:r>
      <w:r w:rsidR="00DC16D3" w:rsidRPr="00901129">
        <w:rPr>
          <w:sz w:val="28"/>
          <w:szCs w:val="28"/>
        </w:rPr>
        <w:tab/>
      </w:r>
      <w:r w:rsidRPr="00901129">
        <w:rPr>
          <w:sz w:val="28"/>
          <w:szCs w:val="28"/>
        </w:rPr>
        <w:t>оценивать их соответствие</w:t>
      </w:r>
      <w:r w:rsidR="00DC16D3" w:rsidRPr="00901129">
        <w:rPr>
          <w:sz w:val="28"/>
          <w:szCs w:val="28"/>
        </w:rPr>
        <w:t xml:space="preserve"> реальному объекту и целям</w:t>
      </w:r>
      <w:r w:rsidR="00F90233" w:rsidRPr="00901129">
        <w:rPr>
          <w:sz w:val="28"/>
          <w:szCs w:val="28"/>
        </w:rPr>
        <w:t xml:space="preserve"> </w:t>
      </w:r>
      <w:r w:rsidR="00DC16D3" w:rsidRPr="00901129">
        <w:rPr>
          <w:sz w:val="28"/>
          <w:szCs w:val="28"/>
        </w:rPr>
        <w:t>моделирования;</w:t>
      </w:r>
    </w:p>
    <w:p w:rsidR="00DC16D3" w:rsidRPr="00901129" w:rsidRDefault="00DE5B17" w:rsidP="00FF0015">
      <w:pPr>
        <w:pStyle w:val="a8"/>
        <w:widowControl w:val="0"/>
        <w:numPr>
          <w:ilvl w:val="0"/>
          <w:numId w:val="62"/>
        </w:numPr>
        <w:tabs>
          <w:tab w:val="left" w:pos="829"/>
          <w:tab w:val="left" w:pos="830"/>
          <w:tab w:val="left" w:pos="2438"/>
          <w:tab w:val="left" w:pos="3283"/>
          <w:tab w:val="left" w:pos="4292"/>
          <w:tab w:val="left" w:pos="5997"/>
          <w:tab w:val="left" w:pos="7501"/>
          <w:tab w:val="left" w:pos="7817"/>
          <w:tab w:val="left" w:pos="9378"/>
        </w:tabs>
        <w:ind w:right="782" w:hanging="360"/>
        <w:contextualSpacing/>
        <w:jc w:val="both"/>
        <w:rPr>
          <w:sz w:val="28"/>
          <w:szCs w:val="28"/>
        </w:rPr>
      </w:pPr>
      <w:r>
        <w:rPr>
          <w:sz w:val="28"/>
          <w:szCs w:val="28"/>
        </w:rPr>
        <w:t>осуществлять выбор способа представления информации</w:t>
      </w:r>
      <w:r>
        <w:rPr>
          <w:sz w:val="28"/>
          <w:szCs w:val="28"/>
        </w:rPr>
        <w:tab/>
        <w:t xml:space="preserve">в </w:t>
      </w:r>
      <w:r w:rsidR="00DC16D3" w:rsidRPr="00901129">
        <w:rPr>
          <w:sz w:val="28"/>
          <w:szCs w:val="28"/>
        </w:rPr>
        <w:t>соответствии</w:t>
      </w:r>
      <w:r w:rsidR="00DC16D3" w:rsidRPr="00901129">
        <w:rPr>
          <w:sz w:val="28"/>
          <w:szCs w:val="28"/>
        </w:rPr>
        <w:tab/>
        <w:t>с поставленной</w:t>
      </w:r>
      <w:r w:rsidR="00F90233" w:rsidRPr="00901129">
        <w:rPr>
          <w:sz w:val="28"/>
          <w:szCs w:val="28"/>
        </w:rPr>
        <w:t xml:space="preserve"> </w:t>
      </w:r>
      <w:r w:rsidR="00DC16D3" w:rsidRPr="00901129">
        <w:rPr>
          <w:sz w:val="28"/>
          <w:szCs w:val="28"/>
        </w:rPr>
        <w:t>задачей;</w:t>
      </w:r>
    </w:p>
    <w:p w:rsidR="00DC16D3" w:rsidRPr="00901129" w:rsidRDefault="00DC16D3" w:rsidP="00FF0015">
      <w:pPr>
        <w:pStyle w:val="a8"/>
        <w:widowControl w:val="0"/>
        <w:numPr>
          <w:ilvl w:val="0"/>
          <w:numId w:val="62"/>
        </w:numPr>
        <w:tabs>
          <w:tab w:val="left" w:pos="829"/>
          <w:tab w:val="left" w:pos="830"/>
        </w:tabs>
        <w:ind w:right="782" w:hanging="360"/>
        <w:contextualSpacing/>
        <w:rPr>
          <w:sz w:val="28"/>
          <w:szCs w:val="28"/>
        </w:rPr>
      </w:pPr>
      <w:r w:rsidRPr="00901129">
        <w:rPr>
          <w:sz w:val="28"/>
          <w:szCs w:val="28"/>
        </w:rPr>
        <w:t>иллюстрировать учебные работы с использованием средств информационных технологий;</w:t>
      </w:r>
    </w:p>
    <w:p w:rsidR="00DC16D3" w:rsidRPr="00901129" w:rsidRDefault="00DE5B17" w:rsidP="00FF0015">
      <w:pPr>
        <w:pStyle w:val="a8"/>
        <w:widowControl w:val="0"/>
        <w:numPr>
          <w:ilvl w:val="0"/>
          <w:numId w:val="62"/>
        </w:numPr>
        <w:tabs>
          <w:tab w:val="left" w:pos="829"/>
          <w:tab w:val="left" w:pos="830"/>
          <w:tab w:val="left" w:pos="2088"/>
          <w:tab w:val="left" w:pos="4172"/>
          <w:tab w:val="left" w:pos="5301"/>
          <w:tab w:val="left" w:pos="6463"/>
          <w:tab w:val="left" w:pos="7866"/>
          <w:tab w:val="left" w:pos="8250"/>
          <w:tab w:val="left" w:pos="8898"/>
        </w:tabs>
        <w:ind w:right="782" w:hanging="360"/>
        <w:contextualSpacing/>
        <w:rPr>
          <w:sz w:val="28"/>
          <w:szCs w:val="28"/>
        </w:rPr>
      </w:pPr>
      <w:r>
        <w:rPr>
          <w:sz w:val="28"/>
          <w:szCs w:val="28"/>
        </w:rPr>
        <w:t>создавать</w:t>
      </w:r>
      <w:r>
        <w:rPr>
          <w:sz w:val="28"/>
          <w:szCs w:val="28"/>
        </w:rPr>
        <w:tab/>
        <w:t xml:space="preserve">информационные </w:t>
      </w:r>
      <w:r w:rsidR="00DC16D3" w:rsidRPr="00901129">
        <w:rPr>
          <w:sz w:val="28"/>
          <w:szCs w:val="28"/>
        </w:rPr>
        <w:t>объекты</w:t>
      </w:r>
      <w:r w:rsidR="00DC16D3" w:rsidRPr="00901129">
        <w:rPr>
          <w:sz w:val="28"/>
          <w:szCs w:val="28"/>
        </w:rPr>
        <w:tab/>
        <w:t>сложной</w:t>
      </w:r>
      <w:r w:rsidR="00DC16D3" w:rsidRPr="00901129">
        <w:rPr>
          <w:sz w:val="28"/>
          <w:szCs w:val="28"/>
        </w:rPr>
        <w:tab/>
        <w:t>структуры,</w:t>
      </w:r>
      <w:r w:rsidR="00DC16D3" w:rsidRPr="00901129">
        <w:rPr>
          <w:sz w:val="28"/>
          <w:szCs w:val="28"/>
        </w:rPr>
        <w:tab/>
        <w:t>в</w:t>
      </w:r>
      <w:r w:rsidR="00DC16D3" w:rsidRPr="00901129">
        <w:rPr>
          <w:sz w:val="28"/>
          <w:szCs w:val="28"/>
        </w:rPr>
        <w:tab/>
        <w:t>том</w:t>
      </w:r>
      <w:r w:rsidR="00DC16D3" w:rsidRPr="00901129">
        <w:rPr>
          <w:sz w:val="28"/>
          <w:szCs w:val="28"/>
        </w:rPr>
        <w:tab/>
        <w:t>числе гипертекстовые;</w:t>
      </w:r>
    </w:p>
    <w:p w:rsidR="00DC16D3" w:rsidRPr="00901129" w:rsidRDefault="00DC16D3" w:rsidP="00FF0015">
      <w:pPr>
        <w:pStyle w:val="a8"/>
        <w:widowControl w:val="0"/>
        <w:numPr>
          <w:ilvl w:val="0"/>
          <w:numId w:val="62"/>
        </w:numPr>
        <w:tabs>
          <w:tab w:val="left" w:pos="829"/>
          <w:tab w:val="left" w:pos="830"/>
        </w:tabs>
        <w:ind w:left="829" w:right="782" w:hanging="350"/>
        <w:contextualSpacing/>
        <w:jc w:val="both"/>
        <w:rPr>
          <w:sz w:val="28"/>
          <w:szCs w:val="28"/>
        </w:rPr>
      </w:pPr>
      <w:r w:rsidRPr="00901129">
        <w:rPr>
          <w:sz w:val="28"/>
          <w:szCs w:val="28"/>
        </w:rPr>
        <w:t>просматривать, создавать, редактировать, сохранять записи в базах</w:t>
      </w:r>
      <w:r w:rsidR="00F90233" w:rsidRPr="00901129">
        <w:rPr>
          <w:sz w:val="28"/>
          <w:szCs w:val="28"/>
        </w:rPr>
        <w:t xml:space="preserve"> </w:t>
      </w:r>
      <w:r w:rsidRPr="00901129">
        <w:rPr>
          <w:sz w:val="28"/>
          <w:szCs w:val="28"/>
        </w:rPr>
        <w:t>данных;</w:t>
      </w:r>
    </w:p>
    <w:p w:rsidR="00DC16D3" w:rsidRPr="00901129" w:rsidRDefault="00DC16D3" w:rsidP="00FF0015">
      <w:pPr>
        <w:pStyle w:val="a8"/>
        <w:widowControl w:val="0"/>
        <w:numPr>
          <w:ilvl w:val="0"/>
          <w:numId w:val="62"/>
        </w:numPr>
        <w:tabs>
          <w:tab w:val="left" w:pos="829"/>
          <w:tab w:val="left" w:pos="830"/>
        </w:tabs>
        <w:ind w:left="829" w:right="782" w:hanging="350"/>
        <w:contextualSpacing/>
        <w:jc w:val="both"/>
        <w:rPr>
          <w:sz w:val="28"/>
          <w:szCs w:val="28"/>
        </w:rPr>
      </w:pPr>
      <w:r w:rsidRPr="00901129">
        <w:rPr>
          <w:sz w:val="28"/>
          <w:szCs w:val="28"/>
        </w:rPr>
        <w:t>осуществлять поиск информации в базах данных, компьютерных сетях и</w:t>
      </w:r>
      <w:r w:rsidR="00F90233" w:rsidRPr="00901129">
        <w:rPr>
          <w:sz w:val="28"/>
          <w:szCs w:val="28"/>
        </w:rPr>
        <w:t xml:space="preserve"> </w:t>
      </w:r>
      <w:r w:rsidRPr="00901129">
        <w:rPr>
          <w:sz w:val="28"/>
          <w:szCs w:val="28"/>
        </w:rPr>
        <w:t>пр.;</w:t>
      </w:r>
    </w:p>
    <w:p w:rsidR="00DC16D3" w:rsidRPr="00901129" w:rsidRDefault="00DC16D3" w:rsidP="00FF0015">
      <w:pPr>
        <w:pStyle w:val="a8"/>
        <w:widowControl w:val="0"/>
        <w:numPr>
          <w:ilvl w:val="0"/>
          <w:numId w:val="62"/>
        </w:numPr>
        <w:tabs>
          <w:tab w:val="left" w:pos="829"/>
          <w:tab w:val="left" w:pos="830"/>
        </w:tabs>
        <w:ind w:right="782" w:hanging="360"/>
        <w:contextualSpacing/>
        <w:jc w:val="both"/>
        <w:rPr>
          <w:sz w:val="28"/>
          <w:szCs w:val="28"/>
        </w:rPr>
      </w:pPr>
      <w:r w:rsidRPr="00901129">
        <w:rPr>
          <w:sz w:val="28"/>
          <w:szCs w:val="28"/>
        </w:rPr>
        <w:t>представлять числовую информацию различными способами (таблица, массив, график, диаграмма и</w:t>
      </w:r>
      <w:r w:rsidR="00F90233" w:rsidRPr="00901129">
        <w:rPr>
          <w:sz w:val="28"/>
          <w:szCs w:val="28"/>
        </w:rPr>
        <w:t xml:space="preserve"> </w:t>
      </w:r>
      <w:r w:rsidRPr="00901129">
        <w:rPr>
          <w:sz w:val="28"/>
          <w:szCs w:val="28"/>
        </w:rPr>
        <w:t>пр.);</w:t>
      </w:r>
    </w:p>
    <w:p w:rsidR="00DC16D3" w:rsidRPr="00901129" w:rsidRDefault="00DC16D3" w:rsidP="00FF0015">
      <w:pPr>
        <w:pStyle w:val="a8"/>
        <w:widowControl w:val="0"/>
        <w:numPr>
          <w:ilvl w:val="0"/>
          <w:numId w:val="62"/>
        </w:numPr>
        <w:tabs>
          <w:tab w:val="left" w:pos="829"/>
          <w:tab w:val="left" w:pos="830"/>
        </w:tabs>
        <w:ind w:right="782" w:hanging="360"/>
        <w:contextualSpacing/>
        <w:jc w:val="both"/>
        <w:rPr>
          <w:sz w:val="28"/>
          <w:szCs w:val="28"/>
        </w:rPr>
      </w:pPr>
      <w:r w:rsidRPr="00901129">
        <w:rPr>
          <w:sz w:val="28"/>
          <w:szCs w:val="28"/>
        </w:rPr>
        <w:lastRenderedPageBreak/>
        <w:t>соблюдать правила техники безопасности и гигиенические рекомендации при использовании средств</w:t>
      </w:r>
      <w:r w:rsidR="00F90233" w:rsidRPr="00901129">
        <w:rPr>
          <w:sz w:val="28"/>
          <w:szCs w:val="28"/>
        </w:rPr>
        <w:t xml:space="preserve"> </w:t>
      </w:r>
      <w:r w:rsidRPr="00901129">
        <w:rPr>
          <w:sz w:val="28"/>
          <w:szCs w:val="28"/>
        </w:rPr>
        <w:t>ИКТ;</w:t>
      </w: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Практические работы, выполняемые студентами, позволяют им приобрести опыт познавательной и практической деятельности, а также способствуют освоению общих</w:t>
      </w:r>
      <w:r w:rsidR="005C460E">
        <w:rPr>
          <w:rFonts w:ascii="Times New Roman" w:hAnsi="Times New Roman"/>
          <w:sz w:val="28"/>
          <w:szCs w:val="28"/>
        </w:rPr>
        <w:t xml:space="preserve"> и профессиональных</w:t>
      </w:r>
      <w:r w:rsidRPr="00901129">
        <w:rPr>
          <w:rFonts w:ascii="Times New Roman" w:hAnsi="Times New Roman"/>
          <w:sz w:val="28"/>
          <w:szCs w:val="28"/>
        </w:rPr>
        <w:t xml:space="preserve"> компетенций по Федеральному Государственному образовательному стандарту</w:t>
      </w:r>
      <w:r w:rsidR="00AE2194" w:rsidRPr="00901129">
        <w:rPr>
          <w:rFonts w:ascii="Times New Roman" w:hAnsi="Times New Roman"/>
          <w:sz w:val="28"/>
          <w:szCs w:val="28"/>
        </w:rPr>
        <w:t xml:space="preserve"> СПО</w:t>
      </w:r>
      <w:r w:rsidRPr="00901129">
        <w:rPr>
          <w:rFonts w:ascii="Times New Roman" w:hAnsi="Times New Roman"/>
          <w:sz w:val="28"/>
          <w:szCs w:val="28"/>
        </w:rPr>
        <w:t>:</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1. Понимать сущность и социальную значимость своей будущей профессии, проявлять к ней устойчивый интерес.</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3. Принимать решения в стандартных и нестандартных ситуациях и нести за них ответственность.</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D31974" w:rsidRPr="00901129" w:rsidRDefault="00DE5B17" w:rsidP="00FF0015">
      <w:pPr>
        <w:spacing w:after="0" w:line="240" w:lineRule="auto"/>
        <w:ind w:right="782"/>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ОК </w:t>
      </w:r>
      <w:r w:rsidR="00D31974" w:rsidRPr="00901129">
        <w:rPr>
          <w:rFonts w:ascii="Times New Roman" w:eastAsia="Times New Roman" w:hAnsi="Times New Roman"/>
          <w:sz w:val="28"/>
          <w:szCs w:val="28"/>
          <w:lang w:eastAsia="ru-RU"/>
        </w:rPr>
        <w:t>5. Использовать информационно-коммуникационные технологии в профессиональной деятельности.</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6. Работать в коллективе и команде, эффективно общаться с коллегами, руководством, потребителями.</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7. Брать на себя ответственность за работу членов команды (подчиненных), результат выполнения заданий.</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D31974" w:rsidRPr="00901129" w:rsidRDefault="00D31974" w:rsidP="00FF0015">
      <w:pPr>
        <w:spacing w:after="0" w:line="240" w:lineRule="auto"/>
        <w:ind w:right="782"/>
        <w:jc w:val="both"/>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9. Ориентироваться в условиях постоянного изменения правовой базы.</w:t>
      </w:r>
    </w:p>
    <w:p w:rsidR="00D31974" w:rsidRPr="00901129" w:rsidRDefault="00D31974" w:rsidP="00FF0015">
      <w:pPr>
        <w:spacing w:after="0" w:line="240" w:lineRule="auto"/>
        <w:ind w:right="782"/>
        <w:jc w:val="both"/>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 xml:space="preserve">ОК 10. Соблюдать основы здорового образа </w:t>
      </w:r>
      <w:r w:rsidR="005A5E0A">
        <w:rPr>
          <w:rFonts w:ascii="Times New Roman" w:eastAsia="Times New Roman" w:hAnsi="Times New Roman"/>
          <w:sz w:val="28"/>
          <w:szCs w:val="28"/>
          <w:lang w:eastAsia="ru-RU"/>
        </w:rPr>
        <w:t>жизни, требования охраны труда.</w:t>
      </w:r>
    </w:p>
    <w:p w:rsidR="00D31974" w:rsidRPr="00901129" w:rsidRDefault="00D31974" w:rsidP="00FF0015">
      <w:pPr>
        <w:spacing w:after="0" w:line="240" w:lineRule="auto"/>
        <w:ind w:right="782"/>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11. Соблюдать деловой этикет, культуру и психологические основы общения, нормы и правила поведения.</w:t>
      </w:r>
    </w:p>
    <w:p w:rsidR="00D31974" w:rsidRDefault="00D31974" w:rsidP="00FF0015">
      <w:pPr>
        <w:spacing w:after="0" w:line="240" w:lineRule="auto"/>
        <w:ind w:right="782"/>
        <w:jc w:val="both"/>
        <w:rPr>
          <w:rFonts w:ascii="Times New Roman" w:eastAsia="Times New Roman" w:hAnsi="Times New Roman"/>
          <w:sz w:val="28"/>
          <w:szCs w:val="28"/>
          <w:lang w:eastAsia="ru-RU"/>
        </w:rPr>
      </w:pPr>
      <w:r w:rsidRPr="00901129">
        <w:rPr>
          <w:rFonts w:ascii="Times New Roman" w:eastAsia="Times New Roman" w:hAnsi="Times New Roman"/>
          <w:sz w:val="28"/>
          <w:szCs w:val="28"/>
          <w:lang w:eastAsia="ru-RU"/>
        </w:rPr>
        <w:t>ОК 12. Проявлять нетерпимость к коррупционному поведению.</w:t>
      </w:r>
    </w:p>
    <w:p w:rsidR="005A5E0A" w:rsidRPr="005A5E0A" w:rsidRDefault="005A5E0A" w:rsidP="00FF0015">
      <w:pPr>
        <w:spacing w:after="0" w:line="240" w:lineRule="auto"/>
        <w:ind w:right="782"/>
        <w:jc w:val="both"/>
        <w:rPr>
          <w:rFonts w:ascii="Times New Roman" w:eastAsia="Times New Roman" w:hAnsi="Times New Roman"/>
          <w:sz w:val="28"/>
          <w:szCs w:val="28"/>
          <w:lang w:eastAsia="ru-RU"/>
        </w:rPr>
      </w:pPr>
      <w:r w:rsidRPr="005A5E0A">
        <w:rPr>
          <w:rFonts w:ascii="Times New Roman" w:eastAsia="Times New Roman" w:hAnsi="Times New Roman"/>
          <w:sz w:val="28"/>
          <w:szCs w:val="28"/>
          <w:lang w:eastAsia="ru-RU"/>
        </w:rPr>
        <w:t xml:space="preserve">ПК 1.5. Осуществлять формирование и хранение дел получателей пенсий, пособий и других социальных выплат. </w:t>
      </w:r>
    </w:p>
    <w:p w:rsidR="005A5E0A" w:rsidRPr="005A5E0A" w:rsidRDefault="005A5E0A" w:rsidP="00FF0015">
      <w:pPr>
        <w:spacing w:after="0" w:line="240" w:lineRule="auto"/>
        <w:ind w:right="782"/>
        <w:jc w:val="both"/>
        <w:rPr>
          <w:rFonts w:ascii="Times New Roman" w:eastAsia="Times New Roman" w:hAnsi="Times New Roman"/>
          <w:sz w:val="28"/>
          <w:szCs w:val="28"/>
          <w:lang w:eastAsia="ru-RU"/>
        </w:rPr>
      </w:pPr>
      <w:r w:rsidRPr="005A5E0A">
        <w:rPr>
          <w:rFonts w:ascii="Times New Roman" w:eastAsia="Times New Roman" w:hAnsi="Times New Roman"/>
          <w:sz w:val="28"/>
          <w:szCs w:val="28"/>
          <w:lang w:eastAsia="ru-RU"/>
        </w:rPr>
        <w:t xml:space="preserve">ПК 2.1. Поддерживать базы данных получателей пенсий, пособий, компенсаций и других социальных выплат, а также услуг и льгот в актуальном состоянии. </w:t>
      </w:r>
    </w:p>
    <w:p w:rsidR="005A5E0A" w:rsidRPr="005A5E0A" w:rsidRDefault="005A5E0A" w:rsidP="00FF0015">
      <w:pPr>
        <w:spacing w:after="0" w:line="240" w:lineRule="auto"/>
        <w:ind w:right="782"/>
        <w:jc w:val="both"/>
        <w:rPr>
          <w:rFonts w:ascii="Times New Roman" w:eastAsia="Times New Roman" w:hAnsi="Times New Roman"/>
          <w:sz w:val="28"/>
          <w:szCs w:val="28"/>
          <w:lang w:eastAsia="ru-RU"/>
        </w:rPr>
      </w:pPr>
      <w:r w:rsidRPr="005A5E0A">
        <w:rPr>
          <w:rFonts w:ascii="Times New Roman" w:eastAsia="Times New Roman" w:hAnsi="Times New Roman"/>
          <w:sz w:val="28"/>
          <w:szCs w:val="28"/>
          <w:lang w:eastAsia="ru-RU"/>
        </w:rPr>
        <w:t xml:space="preserve">ПК 2.2. Выявлять лиц, нуждающихся в социальной защите, и осуществлять их учет, используя информационно-компьютерные технологии. </w:t>
      </w:r>
    </w:p>
    <w:p w:rsidR="005A5E0A" w:rsidRPr="00901129" w:rsidRDefault="005A5E0A" w:rsidP="00FF0015">
      <w:pPr>
        <w:spacing w:after="0" w:line="240" w:lineRule="auto"/>
        <w:ind w:right="782"/>
        <w:jc w:val="both"/>
        <w:rPr>
          <w:rFonts w:ascii="Times New Roman" w:eastAsia="Times New Roman" w:hAnsi="Times New Roman"/>
          <w:sz w:val="28"/>
          <w:szCs w:val="28"/>
          <w:lang w:eastAsia="ru-RU"/>
        </w:rPr>
      </w:pPr>
    </w:p>
    <w:p w:rsidR="00D31974" w:rsidRPr="00901129" w:rsidRDefault="00D31974" w:rsidP="00FF0015">
      <w:pPr>
        <w:pStyle w:val="a9"/>
        <w:ind w:right="782" w:firstLine="566"/>
        <w:contextualSpacing/>
        <w:jc w:val="both"/>
        <w:rPr>
          <w:rFonts w:ascii="Times New Roman" w:hAnsi="Times New Roman"/>
          <w:b/>
          <w:sz w:val="28"/>
          <w:szCs w:val="28"/>
        </w:rPr>
      </w:pPr>
    </w:p>
    <w:p w:rsidR="00DC16D3" w:rsidRPr="00901129" w:rsidRDefault="00DC16D3" w:rsidP="00FF0015">
      <w:pPr>
        <w:pStyle w:val="a9"/>
        <w:ind w:right="782" w:firstLine="566"/>
        <w:contextualSpacing/>
        <w:jc w:val="both"/>
        <w:rPr>
          <w:rFonts w:ascii="Times New Roman" w:hAnsi="Times New Roman"/>
          <w:sz w:val="28"/>
          <w:szCs w:val="28"/>
        </w:rPr>
      </w:pPr>
      <w:r w:rsidRPr="00901129">
        <w:rPr>
          <w:rFonts w:ascii="Times New Roman" w:hAnsi="Times New Roman"/>
          <w:sz w:val="28"/>
          <w:szCs w:val="28"/>
        </w:rPr>
        <w:t xml:space="preserve">Практические занятия значительно повышают качественный уровень знаний, повышают мотивацию к изучению дисциплины, дают возможность </w:t>
      </w:r>
      <w:r w:rsidR="00DE5B17" w:rsidRPr="00901129">
        <w:rPr>
          <w:rFonts w:ascii="Times New Roman" w:hAnsi="Times New Roman"/>
          <w:sz w:val="28"/>
          <w:szCs w:val="28"/>
        </w:rPr>
        <w:t>учащимся более полно</w:t>
      </w:r>
      <w:r w:rsidRPr="00901129">
        <w:rPr>
          <w:rFonts w:ascii="Times New Roman" w:hAnsi="Times New Roman"/>
          <w:sz w:val="28"/>
          <w:szCs w:val="28"/>
        </w:rPr>
        <w:t xml:space="preserve"> осознать необходимость практической значимости Информатики и</w:t>
      </w:r>
      <w:r w:rsidR="00F90233" w:rsidRPr="00901129">
        <w:rPr>
          <w:rFonts w:ascii="Times New Roman" w:hAnsi="Times New Roman"/>
          <w:sz w:val="28"/>
          <w:szCs w:val="28"/>
        </w:rPr>
        <w:t xml:space="preserve"> </w:t>
      </w:r>
      <w:r w:rsidRPr="00901129">
        <w:rPr>
          <w:rFonts w:ascii="Times New Roman" w:hAnsi="Times New Roman"/>
          <w:sz w:val="28"/>
          <w:szCs w:val="28"/>
        </w:rPr>
        <w:t>ИКТ.</w:t>
      </w:r>
    </w:p>
    <w:p w:rsidR="005A5E0A" w:rsidRPr="005A5E0A" w:rsidRDefault="005A5E0A" w:rsidP="00FF0015">
      <w:pPr>
        <w:widowControl w:val="0"/>
        <w:autoSpaceDE w:val="0"/>
        <w:autoSpaceDN w:val="0"/>
        <w:adjustRightInd w:val="0"/>
        <w:spacing w:after="0" w:line="240" w:lineRule="auto"/>
        <w:ind w:right="782" w:hanging="10"/>
        <w:jc w:val="both"/>
        <w:rPr>
          <w:rFonts w:ascii="Times New Roman" w:eastAsia="Times New Roman" w:hAnsi="Times New Roman"/>
          <w:sz w:val="28"/>
          <w:szCs w:val="28"/>
          <w:lang w:eastAsia="ru-RU"/>
        </w:rPr>
      </w:pPr>
      <w:r w:rsidRPr="005A5E0A">
        <w:rPr>
          <w:rFonts w:ascii="Times New Roman" w:eastAsia="Times New Roman" w:hAnsi="Times New Roman"/>
          <w:sz w:val="28"/>
          <w:szCs w:val="28"/>
          <w:lang w:eastAsia="ru-RU"/>
        </w:rPr>
        <w:t xml:space="preserve">          В соответствии с рабочей программой </w:t>
      </w:r>
      <w:r>
        <w:rPr>
          <w:rFonts w:ascii="Times New Roman" w:eastAsia="Times New Roman" w:hAnsi="Times New Roman"/>
          <w:sz w:val="28"/>
          <w:szCs w:val="28"/>
          <w:u w:val="single"/>
          <w:lang w:eastAsia="ru-RU"/>
        </w:rPr>
        <w:t>ЕН.02. Информатика</w:t>
      </w:r>
      <w:r w:rsidRPr="005A5E0A">
        <w:rPr>
          <w:rFonts w:ascii="Times New Roman" w:eastAsia="Times New Roman" w:hAnsi="Times New Roman"/>
          <w:sz w:val="28"/>
          <w:szCs w:val="28"/>
          <w:lang w:eastAsia="ru-RU"/>
        </w:rPr>
        <w:t xml:space="preserve"> на изучение </w:t>
      </w:r>
      <w:r w:rsidRPr="005A5E0A">
        <w:rPr>
          <w:rFonts w:ascii="Times New Roman" w:eastAsia="Times New Roman" w:hAnsi="Times New Roman"/>
          <w:sz w:val="28"/>
          <w:szCs w:val="28"/>
          <w:lang w:eastAsia="ru-RU"/>
        </w:rPr>
        <w:lastRenderedPageBreak/>
        <w:t xml:space="preserve">учебной дисциплины предусмотрено </w:t>
      </w:r>
      <w:r w:rsidR="00055F2C">
        <w:rPr>
          <w:rFonts w:ascii="Times New Roman" w:eastAsia="Times New Roman" w:hAnsi="Times New Roman"/>
          <w:sz w:val="28"/>
          <w:szCs w:val="28"/>
          <w:u w:val="single"/>
          <w:lang w:eastAsia="ru-RU"/>
        </w:rPr>
        <w:t>7</w:t>
      </w:r>
      <w:r>
        <w:rPr>
          <w:rFonts w:ascii="Times New Roman" w:eastAsia="Times New Roman" w:hAnsi="Times New Roman"/>
          <w:sz w:val="28"/>
          <w:szCs w:val="28"/>
          <w:u w:val="single"/>
          <w:lang w:eastAsia="ru-RU"/>
        </w:rPr>
        <w:t>6</w:t>
      </w:r>
      <w:r w:rsidRPr="005A5E0A">
        <w:rPr>
          <w:rFonts w:ascii="Times New Roman" w:eastAsia="Times New Roman" w:hAnsi="Times New Roman"/>
          <w:sz w:val="28"/>
          <w:szCs w:val="28"/>
          <w:lang w:eastAsia="ru-RU"/>
        </w:rPr>
        <w:t xml:space="preserve"> часов, из которых </w:t>
      </w:r>
      <w:r>
        <w:rPr>
          <w:rFonts w:ascii="Times New Roman" w:eastAsia="Times New Roman" w:hAnsi="Times New Roman"/>
          <w:sz w:val="28"/>
          <w:szCs w:val="28"/>
          <w:u w:val="single"/>
          <w:lang w:eastAsia="ru-RU"/>
        </w:rPr>
        <w:t>30</w:t>
      </w:r>
      <w:r w:rsidRPr="005A5E0A">
        <w:rPr>
          <w:rFonts w:ascii="Times New Roman" w:eastAsia="Times New Roman" w:hAnsi="Times New Roman"/>
          <w:sz w:val="28"/>
          <w:szCs w:val="28"/>
          <w:lang w:eastAsia="ru-RU"/>
        </w:rPr>
        <w:t xml:space="preserve"> часа на проведение лабораторных работ и практических занятий. </w:t>
      </w:r>
    </w:p>
    <w:p w:rsidR="00367CB8" w:rsidRDefault="00367CB8" w:rsidP="00FF0015">
      <w:pPr>
        <w:spacing w:before="33" w:line="240" w:lineRule="auto"/>
        <w:ind w:right="782"/>
        <w:contextualSpacing/>
        <w:rPr>
          <w:rFonts w:ascii="Times New Roman" w:hAnsi="Times New Roman"/>
          <w:b/>
          <w:sz w:val="24"/>
          <w:szCs w:val="24"/>
        </w:rPr>
      </w:pPr>
    </w:p>
    <w:p w:rsidR="00367CB8" w:rsidRPr="00367CB8" w:rsidRDefault="00367CB8" w:rsidP="00FF0015">
      <w:pPr>
        <w:widowControl w:val="0"/>
        <w:autoSpaceDE w:val="0"/>
        <w:autoSpaceDN w:val="0"/>
        <w:adjustRightInd w:val="0"/>
        <w:spacing w:after="0" w:line="240" w:lineRule="auto"/>
        <w:ind w:right="782" w:hanging="10"/>
        <w:jc w:val="both"/>
        <w:rPr>
          <w:rFonts w:ascii="Times New Roman" w:eastAsia="Times New Roman" w:hAnsi="Times New Roman"/>
          <w:sz w:val="28"/>
          <w:szCs w:val="28"/>
          <w:u w:val="single"/>
          <w:lang w:eastAsia="ru-RU"/>
        </w:rPr>
      </w:pPr>
      <w:r w:rsidRPr="00367CB8">
        <w:rPr>
          <w:rFonts w:ascii="Times New Roman" w:eastAsia="Times New Roman" w:hAnsi="Times New Roman"/>
          <w:sz w:val="28"/>
          <w:szCs w:val="28"/>
          <w:lang w:eastAsia="ru-RU"/>
        </w:rPr>
        <w:tab/>
        <w:t xml:space="preserve">Перечень практических и/или лабораторных занятий  </w:t>
      </w:r>
      <w:r w:rsidRPr="00367CB8">
        <w:rPr>
          <w:rFonts w:ascii="Times New Roman" w:eastAsia="Times New Roman" w:hAnsi="Times New Roman"/>
          <w:iCs/>
          <w:sz w:val="28"/>
          <w:szCs w:val="28"/>
          <w:u w:val="single"/>
          <w:lang w:eastAsia="ru-RU"/>
        </w:rPr>
        <w:t xml:space="preserve"> </w:t>
      </w:r>
      <w:r>
        <w:rPr>
          <w:rFonts w:ascii="Times New Roman" w:eastAsia="Times New Roman" w:hAnsi="Times New Roman"/>
          <w:sz w:val="28"/>
          <w:szCs w:val="28"/>
          <w:u w:val="single"/>
          <w:lang w:eastAsia="ru-RU"/>
        </w:rPr>
        <w:t>ЕН.02</w:t>
      </w:r>
      <w:r w:rsidR="00FF0015">
        <w:rPr>
          <w:rFonts w:ascii="Times New Roman" w:eastAsia="Times New Roman" w:hAnsi="Times New Roman"/>
          <w:sz w:val="28"/>
          <w:szCs w:val="28"/>
          <w:u w:val="single"/>
          <w:lang w:eastAsia="ru-RU"/>
        </w:rPr>
        <w:t>. Информатика</w:t>
      </w:r>
    </w:p>
    <w:p w:rsidR="00DC16D3" w:rsidRPr="005F2571" w:rsidRDefault="00DC16D3" w:rsidP="000857C0">
      <w:pPr>
        <w:pStyle w:val="a9"/>
        <w:spacing w:before="4" w:after="6"/>
        <w:ind w:left="4248" w:right="499"/>
        <w:contextualSpacing/>
        <w:rPr>
          <w:rFonts w:ascii="Times New Roman" w:hAnsi="Times New Roman"/>
        </w:rPr>
      </w:pP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23"/>
        <w:gridCol w:w="1499"/>
      </w:tblGrid>
      <w:tr w:rsidR="003D5587" w:rsidRPr="0020250C" w:rsidTr="003D5587">
        <w:tc>
          <w:tcPr>
            <w:tcW w:w="7823" w:type="dxa"/>
            <w:vAlign w:val="center"/>
          </w:tcPr>
          <w:p w:rsidR="003D5587" w:rsidRPr="0020250C" w:rsidRDefault="003D5587" w:rsidP="003D5587">
            <w:pPr>
              <w:spacing w:line="240" w:lineRule="auto"/>
              <w:contextualSpacing/>
              <w:jc w:val="both"/>
              <w:rPr>
                <w:rFonts w:ascii="Times New Roman" w:hAnsi="Times New Roman"/>
                <w:b/>
                <w:sz w:val="24"/>
                <w:szCs w:val="24"/>
              </w:rPr>
            </w:pPr>
            <w:r w:rsidRPr="0020250C">
              <w:rPr>
                <w:rFonts w:ascii="Times New Roman" w:hAnsi="Times New Roman"/>
                <w:b/>
                <w:sz w:val="24"/>
                <w:szCs w:val="24"/>
              </w:rPr>
              <w:t>Название практической работы</w:t>
            </w:r>
          </w:p>
        </w:tc>
        <w:tc>
          <w:tcPr>
            <w:tcW w:w="1499" w:type="dxa"/>
            <w:vAlign w:val="center"/>
          </w:tcPr>
          <w:p w:rsidR="003D5587" w:rsidRPr="0020250C" w:rsidRDefault="003D5587" w:rsidP="003D5587">
            <w:pPr>
              <w:spacing w:line="240" w:lineRule="auto"/>
              <w:contextualSpacing/>
              <w:jc w:val="center"/>
              <w:rPr>
                <w:rFonts w:ascii="Times New Roman" w:hAnsi="Times New Roman"/>
                <w:b/>
                <w:sz w:val="24"/>
                <w:szCs w:val="24"/>
              </w:rPr>
            </w:pPr>
            <w:r w:rsidRPr="0020250C">
              <w:rPr>
                <w:rFonts w:ascii="Times New Roman" w:hAnsi="Times New Roman"/>
                <w:b/>
                <w:sz w:val="24"/>
                <w:szCs w:val="24"/>
              </w:rPr>
              <w:t>Количество часов</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iCs/>
                <w:color w:val="000000" w:themeColor="text1"/>
              </w:rPr>
            </w:pPr>
            <w:r w:rsidRPr="00C138B1">
              <w:rPr>
                <w:color w:val="000000" w:themeColor="text1"/>
              </w:rPr>
              <w:t xml:space="preserve">Практическая работа </w:t>
            </w:r>
            <w:r w:rsidRPr="00C138B1">
              <w:rPr>
                <w:rFonts w:eastAsiaTheme="minorHAnsi"/>
                <w:bCs/>
                <w:color w:val="000000" w:themeColor="text1"/>
              </w:rPr>
              <w:t>№1</w:t>
            </w:r>
            <w:r w:rsidR="00C138B1" w:rsidRPr="00C138B1">
              <w:rPr>
                <w:rFonts w:eastAsiaTheme="minorHAnsi"/>
                <w:bCs/>
                <w:color w:val="000000" w:themeColor="text1"/>
              </w:rPr>
              <w:t>-2</w:t>
            </w:r>
            <w:r w:rsidRPr="00C138B1">
              <w:rPr>
                <w:rFonts w:eastAsiaTheme="minorHAnsi"/>
                <w:color w:val="000000" w:themeColor="text1"/>
              </w:rPr>
              <w:t xml:space="preserve">. </w:t>
            </w:r>
            <w:r w:rsidRPr="00C138B1">
              <w:rPr>
                <w:rFonts w:eastAsiaTheme="minorHAnsi"/>
                <w:iCs/>
                <w:color w:val="000000" w:themeColor="text1"/>
              </w:rPr>
              <w:t>Информационные ресурсы общества. Образовательные информационные ресурсы.</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spacing w:line="240" w:lineRule="auto"/>
              <w:contextualSpacing/>
              <w:jc w:val="both"/>
              <w:rPr>
                <w:rFonts w:ascii="Times New Roman" w:hAnsi="Times New Roman"/>
                <w:color w:val="000000" w:themeColor="text1"/>
                <w:sz w:val="24"/>
                <w:szCs w:val="24"/>
              </w:rPr>
            </w:pPr>
            <w:r w:rsidRPr="00C138B1">
              <w:rPr>
                <w:rFonts w:ascii="Times New Roman" w:hAnsi="Times New Roman"/>
                <w:color w:val="000000" w:themeColor="text1"/>
                <w:sz w:val="24"/>
                <w:szCs w:val="24"/>
              </w:rPr>
              <w:t xml:space="preserve">Практическая работа </w:t>
            </w:r>
            <w:r w:rsidR="00C138B1" w:rsidRPr="00C138B1">
              <w:rPr>
                <w:rFonts w:ascii="Times New Roman" w:eastAsiaTheme="minorHAnsi" w:hAnsi="Times New Roman"/>
                <w:iCs/>
                <w:color w:val="000000" w:themeColor="text1"/>
                <w:sz w:val="24"/>
                <w:szCs w:val="24"/>
              </w:rPr>
              <w:t>№3-4</w:t>
            </w:r>
            <w:r w:rsidRPr="00C138B1">
              <w:rPr>
                <w:rFonts w:ascii="Times New Roman" w:eastAsiaTheme="minorHAnsi" w:hAnsi="Times New Roman"/>
                <w:iCs/>
                <w:color w:val="000000" w:themeColor="text1"/>
                <w:sz w:val="24"/>
                <w:szCs w:val="24"/>
              </w:rPr>
              <w:t xml:space="preserve">. </w:t>
            </w:r>
            <w:r w:rsidRPr="00C138B1">
              <w:rPr>
                <w:rFonts w:ascii="Times New Roman" w:eastAsiaTheme="minorHAnsi" w:hAnsi="Times New Roman"/>
                <w:color w:val="000000" w:themeColor="text1"/>
                <w:sz w:val="24"/>
                <w:szCs w:val="24"/>
              </w:rPr>
              <w:t>Работа с программным обеспечением</w:t>
            </w:r>
            <w:r w:rsidRPr="00C138B1">
              <w:rPr>
                <w:rFonts w:ascii="Times New Roman" w:eastAsiaTheme="minorHAnsi" w:hAnsi="Times New Roman"/>
                <w:bCs/>
                <w:iCs/>
                <w:color w:val="000000" w:themeColor="text1"/>
                <w:sz w:val="24"/>
                <w:szCs w:val="24"/>
              </w:rPr>
              <w:t>.</w:t>
            </w:r>
            <w:r w:rsidRPr="00C138B1">
              <w:rPr>
                <w:rFonts w:ascii="Times New Roman" w:eastAsiaTheme="minorHAnsi" w:hAnsi="Times New Roman"/>
                <w:color w:val="000000" w:themeColor="text1"/>
                <w:sz w:val="24"/>
                <w:szCs w:val="24"/>
              </w:rPr>
              <w:t xml:space="preserve"> Инсталляция программного обеспечения его использование и обновление.</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vAlign w:val="center"/>
          </w:tcPr>
          <w:p w:rsidR="003D5587" w:rsidRPr="00C138B1" w:rsidRDefault="003D5587" w:rsidP="003D5587">
            <w:pPr>
              <w:spacing w:line="240" w:lineRule="auto"/>
              <w:contextualSpacing/>
              <w:jc w:val="both"/>
              <w:rPr>
                <w:rFonts w:ascii="Times New Roman" w:hAnsi="Times New Roman"/>
                <w:color w:val="000000" w:themeColor="text1"/>
                <w:sz w:val="24"/>
                <w:szCs w:val="24"/>
              </w:rPr>
            </w:pPr>
            <w:r w:rsidRPr="00C138B1">
              <w:rPr>
                <w:rFonts w:ascii="Times New Roman" w:hAnsi="Times New Roman"/>
                <w:color w:val="000000" w:themeColor="text1"/>
                <w:sz w:val="24"/>
                <w:szCs w:val="24"/>
              </w:rPr>
              <w:t xml:space="preserve">Практическая работа </w:t>
            </w:r>
            <w:r w:rsidR="00C138B1">
              <w:rPr>
                <w:rFonts w:ascii="Times New Roman" w:eastAsiaTheme="minorHAnsi" w:hAnsi="Times New Roman"/>
                <w:color w:val="000000" w:themeColor="text1"/>
                <w:sz w:val="24"/>
                <w:szCs w:val="24"/>
              </w:rPr>
              <w:t>№ 5-6</w:t>
            </w:r>
            <w:r w:rsidRPr="00C138B1">
              <w:rPr>
                <w:rFonts w:ascii="Times New Roman" w:eastAsiaTheme="minorHAnsi" w:hAnsi="Times New Roman"/>
                <w:color w:val="000000" w:themeColor="text1"/>
                <w:sz w:val="24"/>
                <w:szCs w:val="24"/>
              </w:rPr>
              <w:t>. Кодирование и шифрование данных</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Pr="00C138B1">
              <w:rPr>
                <w:rFonts w:eastAsiaTheme="minorHAnsi"/>
                <w:color w:val="000000" w:themeColor="text1"/>
              </w:rPr>
              <w:t xml:space="preserve">№ </w:t>
            </w:r>
            <w:r w:rsidR="00C138B1">
              <w:rPr>
                <w:rFonts w:eastAsiaTheme="minorHAnsi"/>
                <w:color w:val="000000" w:themeColor="text1"/>
              </w:rPr>
              <w:t>7-8</w:t>
            </w:r>
            <w:r w:rsidRPr="00C138B1">
              <w:rPr>
                <w:rFonts w:eastAsiaTheme="minorHAnsi"/>
                <w:color w:val="000000" w:themeColor="text1"/>
              </w:rPr>
              <w:t>. Дискретное (цифровое) представление текстовой, графической, звуковой информации и видеоинформации.</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00C138B1">
              <w:rPr>
                <w:rFonts w:eastAsiaTheme="minorHAnsi"/>
                <w:color w:val="000000" w:themeColor="text1"/>
              </w:rPr>
              <w:t>№ 9-10</w:t>
            </w:r>
            <w:r w:rsidRPr="00C138B1">
              <w:rPr>
                <w:rFonts w:eastAsiaTheme="minorHAnsi"/>
                <w:color w:val="000000" w:themeColor="text1"/>
              </w:rPr>
              <w:t>. Представление информации в различных системах счисления</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Pr="00C138B1">
              <w:rPr>
                <w:rFonts w:eastAsiaTheme="minorHAnsi"/>
                <w:color w:val="000000" w:themeColor="text1"/>
              </w:rPr>
              <w:t xml:space="preserve">№ </w:t>
            </w:r>
            <w:r w:rsidR="00C138B1">
              <w:rPr>
                <w:rFonts w:eastAsiaTheme="minorHAnsi"/>
                <w:color w:val="000000" w:themeColor="text1"/>
              </w:rPr>
              <w:t>11-12</w:t>
            </w:r>
            <w:r w:rsidRPr="00C138B1">
              <w:rPr>
                <w:rFonts w:eastAsiaTheme="minorHAnsi"/>
                <w:color w:val="000000" w:themeColor="text1"/>
              </w:rPr>
              <w:t>. Выполнение математических расчетов с использованием ПК в режиме калькулятора. Обработка информации</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autoSpaceDE w:val="0"/>
              <w:autoSpaceDN w:val="0"/>
              <w:adjustRightInd w:val="0"/>
              <w:spacing w:line="240" w:lineRule="auto"/>
              <w:contextualSpacing/>
              <w:jc w:val="both"/>
              <w:rPr>
                <w:rFonts w:ascii="Times New Roman" w:eastAsiaTheme="minorHAnsi" w:hAnsi="Times New Roman"/>
                <w:color w:val="000000" w:themeColor="text1"/>
                <w:sz w:val="24"/>
                <w:szCs w:val="24"/>
              </w:rPr>
            </w:pPr>
            <w:r w:rsidRPr="00C138B1">
              <w:rPr>
                <w:rFonts w:ascii="Times New Roman" w:hAnsi="Times New Roman"/>
                <w:color w:val="000000" w:themeColor="text1"/>
                <w:sz w:val="24"/>
                <w:szCs w:val="24"/>
              </w:rPr>
              <w:t xml:space="preserve">Практическая работа </w:t>
            </w:r>
            <w:r w:rsidRPr="00C138B1">
              <w:rPr>
                <w:rFonts w:ascii="Times New Roman" w:eastAsiaTheme="minorHAnsi" w:hAnsi="Times New Roman"/>
                <w:color w:val="000000" w:themeColor="text1"/>
                <w:sz w:val="24"/>
                <w:szCs w:val="24"/>
              </w:rPr>
              <w:t xml:space="preserve">№ </w:t>
            </w:r>
            <w:r w:rsidR="00C138B1">
              <w:rPr>
                <w:rFonts w:ascii="Times New Roman" w:hAnsi="Times New Roman"/>
                <w:color w:val="000000" w:themeColor="text1"/>
                <w:sz w:val="24"/>
                <w:szCs w:val="24"/>
              </w:rPr>
              <w:t>13-14</w:t>
            </w:r>
            <w:r w:rsidRPr="00C138B1">
              <w:rPr>
                <w:rFonts w:ascii="Times New Roman" w:hAnsi="Times New Roman"/>
                <w:color w:val="000000" w:themeColor="text1"/>
                <w:sz w:val="24"/>
                <w:szCs w:val="24"/>
              </w:rPr>
              <w:t>. Примеры построения алгоритмов и их реализации на компьютере</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C138B1" w:rsidP="003D5587">
            <w:pPr>
              <w:autoSpaceDE w:val="0"/>
              <w:autoSpaceDN w:val="0"/>
              <w:adjustRightInd w:val="0"/>
              <w:spacing w:line="240" w:lineRule="auto"/>
              <w:contextualSpacing/>
              <w:jc w:val="both"/>
              <w:rPr>
                <w:rFonts w:ascii="Times New Roman" w:eastAsiaTheme="minorHAnsi" w:hAnsi="Times New Roman"/>
                <w:color w:val="000000" w:themeColor="text1"/>
                <w:sz w:val="24"/>
                <w:szCs w:val="24"/>
              </w:rPr>
            </w:pPr>
            <w:r>
              <w:rPr>
                <w:rFonts w:ascii="Times New Roman" w:hAnsi="Times New Roman"/>
                <w:color w:val="000000" w:themeColor="text1"/>
                <w:sz w:val="24"/>
                <w:szCs w:val="24"/>
              </w:rPr>
              <w:t>Практическая работа № 15-1</w:t>
            </w:r>
            <w:r w:rsidRPr="00C138B1">
              <w:rPr>
                <w:rFonts w:ascii="Times New Roman" w:hAnsi="Times New Roman"/>
                <w:color w:val="000000" w:themeColor="text1"/>
                <w:sz w:val="24"/>
                <w:szCs w:val="24"/>
              </w:rPr>
              <w:t>6</w:t>
            </w:r>
            <w:r w:rsidR="003D5587" w:rsidRPr="00C138B1">
              <w:rPr>
                <w:rFonts w:ascii="Times New Roman" w:hAnsi="Times New Roman"/>
                <w:color w:val="000000" w:themeColor="text1"/>
                <w:sz w:val="24"/>
                <w:szCs w:val="24"/>
              </w:rPr>
              <w:t>. Среда программирования. Тестирование программы. Программная реализация несложного алгоритма</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sidRPr="0020250C">
              <w:rPr>
                <w:rFonts w:ascii="Times New Roman" w:hAnsi="Times New Roman"/>
                <w:sz w:val="24"/>
                <w:szCs w:val="24"/>
              </w:rPr>
              <w:t>2</w:t>
            </w:r>
          </w:p>
        </w:tc>
      </w:tr>
      <w:tr w:rsidR="003D5587" w:rsidRPr="0020250C" w:rsidTr="003D5587">
        <w:tc>
          <w:tcPr>
            <w:tcW w:w="7823" w:type="dxa"/>
          </w:tcPr>
          <w:p w:rsidR="003D5587" w:rsidRPr="00C138B1" w:rsidRDefault="00C138B1" w:rsidP="003D5587">
            <w:pPr>
              <w:autoSpaceDE w:val="0"/>
              <w:autoSpaceDN w:val="0"/>
              <w:adjustRightInd w:val="0"/>
              <w:spacing w:line="240" w:lineRule="auto"/>
              <w:contextualSpacing/>
              <w:jc w:val="both"/>
              <w:rPr>
                <w:rFonts w:ascii="Times New Roman" w:eastAsiaTheme="minorHAnsi" w:hAnsi="Times New Roman"/>
                <w:color w:val="000000" w:themeColor="text1"/>
                <w:sz w:val="24"/>
                <w:szCs w:val="24"/>
              </w:rPr>
            </w:pPr>
            <w:r>
              <w:rPr>
                <w:rFonts w:ascii="Times New Roman" w:hAnsi="Times New Roman"/>
                <w:color w:val="000000" w:themeColor="text1"/>
                <w:sz w:val="24"/>
                <w:szCs w:val="24"/>
              </w:rPr>
              <w:t>Практическая работа 17-1</w:t>
            </w:r>
            <w:r w:rsidRPr="00C138B1">
              <w:rPr>
                <w:rFonts w:ascii="Times New Roman" w:hAnsi="Times New Roman"/>
                <w:color w:val="000000" w:themeColor="text1"/>
                <w:sz w:val="24"/>
                <w:szCs w:val="24"/>
              </w:rPr>
              <w:t>8</w:t>
            </w:r>
            <w:r w:rsidR="003D5587" w:rsidRPr="00C138B1">
              <w:rPr>
                <w:rFonts w:ascii="Times New Roman" w:hAnsi="Times New Roman"/>
                <w:color w:val="000000" w:themeColor="text1"/>
                <w:sz w:val="24"/>
                <w:szCs w:val="24"/>
              </w:rPr>
              <w:t>. Проведение исследования на основе использования готовой компьютерной модели.</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Практическая работа №</w:t>
            </w:r>
            <w:r w:rsidRPr="00C138B1">
              <w:rPr>
                <w:rFonts w:eastAsiaTheme="minorHAnsi"/>
                <w:color w:val="000000" w:themeColor="text1"/>
              </w:rPr>
              <w:t>19-20. Поисковые системы</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sidRPr="0020250C">
              <w:rPr>
                <w:rFonts w:ascii="Times New Roman" w:hAnsi="Times New Roman"/>
                <w:sz w:val="24"/>
                <w:szCs w:val="24"/>
              </w:rPr>
              <w:t>2</w:t>
            </w:r>
          </w:p>
        </w:tc>
      </w:tr>
      <w:tr w:rsidR="003D5587" w:rsidRPr="0020250C" w:rsidTr="003D5587">
        <w:tc>
          <w:tcPr>
            <w:tcW w:w="7823" w:type="dxa"/>
          </w:tcPr>
          <w:p w:rsidR="003D5587" w:rsidRPr="00C138B1" w:rsidRDefault="003D5587" w:rsidP="003D5587">
            <w:pPr>
              <w:shd w:val="clear" w:color="auto" w:fill="FFFFFF"/>
              <w:spacing w:line="240" w:lineRule="auto"/>
              <w:ind w:firstLine="46"/>
              <w:jc w:val="both"/>
              <w:rPr>
                <w:rFonts w:ascii="Times New Roman" w:eastAsiaTheme="minorHAnsi" w:hAnsi="Times New Roman"/>
                <w:color w:val="000000" w:themeColor="text1"/>
                <w:sz w:val="24"/>
                <w:szCs w:val="24"/>
              </w:rPr>
            </w:pPr>
            <w:r w:rsidRPr="00C138B1">
              <w:rPr>
                <w:rFonts w:ascii="Times New Roman" w:hAnsi="Times New Roman"/>
                <w:color w:val="000000" w:themeColor="text1"/>
                <w:sz w:val="24"/>
                <w:szCs w:val="24"/>
              </w:rPr>
              <w:t xml:space="preserve">Практическая работа </w:t>
            </w:r>
            <w:r w:rsidRPr="00C138B1">
              <w:rPr>
                <w:rFonts w:ascii="Times New Roman" w:eastAsiaTheme="minorHAnsi" w:hAnsi="Times New Roman"/>
                <w:color w:val="000000" w:themeColor="text1"/>
                <w:sz w:val="24"/>
                <w:szCs w:val="24"/>
              </w:rPr>
              <w:t xml:space="preserve">№ </w:t>
            </w:r>
            <w:r w:rsidRPr="00C138B1">
              <w:rPr>
                <w:rFonts w:ascii="Times New Roman" w:hAnsi="Times New Roman"/>
                <w:color w:val="000000" w:themeColor="text1"/>
                <w:sz w:val="24"/>
                <w:szCs w:val="24"/>
              </w:rPr>
              <w:t>21</w:t>
            </w:r>
            <w:r w:rsidR="00C138B1">
              <w:rPr>
                <w:rFonts w:ascii="Times New Roman" w:hAnsi="Times New Roman"/>
                <w:color w:val="000000" w:themeColor="text1"/>
                <w:sz w:val="24"/>
                <w:szCs w:val="24"/>
              </w:rPr>
              <w:t>-22</w:t>
            </w:r>
            <w:r w:rsidRPr="00C138B1">
              <w:rPr>
                <w:rFonts w:ascii="Times New Roman" w:hAnsi="Times New Roman"/>
                <w:color w:val="000000" w:themeColor="text1"/>
                <w:sz w:val="24"/>
                <w:szCs w:val="24"/>
              </w:rPr>
              <w:t>. Создание архива данных. Извлечение данных из архива.</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Pr="00C138B1">
              <w:rPr>
                <w:rFonts w:eastAsiaTheme="minorHAnsi"/>
                <w:color w:val="000000" w:themeColor="text1"/>
              </w:rPr>
              <w:t xml:space="preserve">№ </w:t>
            </w:r>
            <w:r w:rsidR="00C138B1">
              <w:rPr>
                <w:color w:val="000000" w:themeColor="text1"/>
              </w:rPr>
              <w:t>23-24</w:t>
            </w:r>
            <w:r w:rsidRPr="00C138B1">
              <w:rPr>
                <w:color w:val="000000" w:themeColor="text1"/>
              </w:rPr>
              <w:t>. Запись информации на внешние носители различных видов.</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00C138B1">
              <w:rPr>
                <w:rFonts w:eastAsiaTheme="minorHAnsi"/>
                <w:color w:val="000000" w:themeColor="text1"/>
              </w:rPr>
              <w:t>№25-26</w:t>
            </w:r>
            <w:r w:rsidRPr="00C138B1">
              <w:rPr>
                <w:rFonts w:eastAsiaTheme="minorHAnsi"/>
                <w:color w:val="000000" w:themeColor="text1"/>
              </w:rPr>
              <w:t>. Операционная система. Графический интерфейс пользователя</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shd w:val="clear" w:color="auto" w:fill="FFFFFF"/>
              <w:spacing w:line="240" w:lineRule="auto"/>
              <w:contextualSpacing/>
              <w:jc w:val="both"/>
              <w:outlineLvl w:val="0"/>
              <w:rPr>
                <w:rFonts w:ascii="Times New Roman" w:eastAsiaTheme="minorHAnsi" w:hAnsi="Times New Roman"/>
                <w:color w:val="000000" w:themeColor="text1"/>
                <w:sz w:val="24"/>
                <w:szCs w:val="24"/>
              </w:rPr>
            </w:pPr>
            <w:r w:rsidRPr="00C138B1">
              <w:rPr>
                <w:rFonts w:ascii="Times New Roman" w:hAnsi="Times New Roman"/>
                <w:color w:val="000000" w:themeColor="text1"/>
                <w:sz w:val="24"/>
                <w:szCs w:val="24"/>
              </w:rPr>
              <w:t xml:space="preserve">Практическая работа </w:t>
            </w:r>
            <w:r w:rsidR="00C138B1">
              <w:rPr>
                <w:rFonts w:ascii="Times New Roman" w:eastAsiaTheme="minorHAnsi" w:hAnsi="Times New Roman"/>
                <w:color w:val="000000" w:themeColor="text1"/>
                <w:sz w:val="24"/>
                <w:szCs w:val="24"/>
              </w:rPr>
              <w:t>№ 27-28</w:t>
            </w:r>
            <w:r w:rsidRPr="00C138B1">
              <w:rPr>
                <w:rFonts w:ascii="Times New Roman" w:eastAsiaTheme="minorHAnsi" w:hAnsi="Times New Roman"/>
                <w:color w:val="000000" w:themeColor="text1"/>
                <w:sz w:val="24"/>
                <w:szCs w:val="24"/>
              </w:rPr>
              <w:t xml:space="preserve">. </w:t>
            </w:r>
            <w:r w:rsidRPr="00C138B1">
              <w:rPr>
                <w:rFonts w:ascii="Times New Roman" w:hAnsi="Times New Roman"/>
                <w:bCs/>
                <w:color w:val="000000" w:themeColor="text1"/>
                <w:sz w:val="24"/>
                <w:szCs w:val="24"/>
              </w:rPr>
              <w:t xml:space="preserve">Примеры использования внешних устройств, подключаемых к компьютеру, в учебных целях. </w:t>
            </w:r>
            <w:r w:rsidRPr="00C138B1">
              <w:rPr>
                <w:rFonts w:ascii="Times New Roman" w:hAnsi="Times New Roman"/>
                <w:color w:val="000000" w:themeColor="text1"/>
                <w:sz w:val="24"/>
                <w:szCs w:val="24"/>
              </w:rPr>
              <w:t>Программное обеспечение внешних устройств. Подключение внешних устройств к компьютеру и их настройка.</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Pr>
                <w:rFonts w:ascii="Times New Roman" w:hAnsi="Times New Roman"/>
                <w:sz w:val="24"/>
                <w:szCs w:val="24"/>
              </w:rPr>
              <w:t>2</w:t>
            </w:r>
          </w:p>
        </w:tc>
      </w:tr>
      <w:tr w:rsidR="003D5587" w:rsidRPr="0020250C" w:rsidTr="003D5587">
        <w:tc>
          <w:tcPr>
            <w:tcW w:w="7823" w:type="dxa"/>
          </w:tcPr>
          <w:p w:rsidR="003D5587" w:rsidRPr="00C138B1" w:rsidRDefault="003D5587" w:rsidP="003D5587">
            <w:pPr>
              <w:pStyle w:val="Default"/>
              <w:tabs>
                <w:tab w:val="left" w:pos="0"/>
              </w:tabs>
              <w:spacing w:before="120" w:after="120"/>
              <w:contextualSpacing/>
              <w:jc w:val="both"/>
              <w:rPr>
                <w:rFonts w:eastAsiaTheme="minorHAnsi"/>
                <w:color w:val="000000" w:themeColor="text1"/>
              </w:rPr>
            </w:pPr>
            <w:r w:rsidRPr="00C138B1">
              <w:rPr>
                <w:color w:val="000000" w:themeColor="text1"/>
              </w:rPr>
              <w:t xml:space="preserve">Практическая работа </w:t>
            </w:r>
            <w:r w:rsidR="00C138B1">
              <w:rPr>
                <w:rFonts w:eastAsiaTheme="minorHAnsi"/>
                <w:color w:val="000000" w:themeColor="text1"/>
              </w:rPr>
              <w:t>№ 29-30</w:t>
            </w:r>
            <w:r w:rsidRPr="00C138B1">
              <w:rPr>
                <w:rFonts w:eastAsiaTheme="minorHAnsi"/>
                <w:color w:val="000000" w:themeColor="text1"/>
              </w:rPr>
              <w:t>. Понятие о системном администрировании.  Подключение компьютера к сети.</w:t>
            </w:r>
          </w:p>
        </w:tc>
        <w:tc>
          <w:tcPr>
            <w:tcW w:w="1499" w:type="dxa"/>
            <w:vAlign w:val="center"/>
          </w:tcPr>
          <w:p w:rsidR="003D5587" w:rsidRPr="0020250C" w:rsidRDefault="003D5587" w:rsidP="003D5587">
            <w:pPr>
              <w:spacing w:line="240" w:lineRule="auto"/>
              <w:contextualSpacing/>
              <w:jc w:val="center"/>
              <w:rPr>
                <w:rFonts w:ascii="Times New Roman" w:hAnsi="Times New Roman"/>
                <w:sz w:val="24"/>
                <w:szCs w:val="24"/>
              </w:rPr>
            </w:pPr>
            <w:r w:rsidRPr="0020250C">
              <w:rPr>
                <w:rFonts w:ascii="Times New Roman" w:hAnsi="Times New Roman"/>
                <w:sz w:val="24"/>
                <w:szCs w:val="24"/>
              </w:rPr>
              <w:t>2</w:t>
            </w:r>
          </w:p>
        </w:tc>
      </w:tr>
      <w:tr w:rsidR="003D5587" w:rsidRPr="0020250C" w:rsidTr="003D5587">
        <w:tc>
          <w:tcPr>
            <w:tcW w:w="7823" w:type="dxa"/>
            <w:vAlign w:val="center"/>
          </w:tcPr>
          <w:p w:rsidR="003D5587" w:rsidRPr="0020250C" w:rsidRDefault="003D5587" w:rsidP="003D5587">
            <w:pPr>
              <w:spacing w:line="240" w:lineRule="auto"/>
              <w:contextualSpacing/>
              <w:jc w:val="both"/>
              <w:rPr>
                <w:rFonts w:ascii="Times New Roman" w:hAnsi="Times New Roman"/>
                <w:b/>
                <w:sz w:val="24"/>
                <w:szCs w:val="24"/>
              </w:rPr>
            </w:pPr>
            <w:r w:rsidRPr="0020250C">
              <w:rPr>
                <w:rFonts w:ascii="Times New Roman" w:hAnsi="Times New Roman"/>
                <w:b/>
                <w:sz w:val="24"/>
                <w:szCs w:val="24"/>
              </w:rPr>
              <w:t>Всего</w:t>
            </w:r>
          </w:p>
        </w:tc>
        <w:tc>
          <w:tcPr>
            <w:tcW w:w="1499" w:type="dxa"/>
            <w:vAlign w:val="center"/>
          </w:tcPr>
          <w:p w:rsidR="003D5587" w:rsidRPr="0020250C" w:rsidRDefault="003D5587" w:rsidP="003D5587">
            <w:pPr>
              <w:spacing w:line="240" w:lineRule="auto"/>
              <w:contextualSpacing/>
              <w:jc w:val="center"/>
              <w:rPr>
                <w:rFonts w:ascii="Times New Roman" w:hAnsi="Times New Roman"/>
                <w:b/>
                <w:sz w:val="24"/>
                <w:szCs w:val="24"/>
              </w:rPr>
            </w:pPr>
            <w:r>
              <w:rPr>
                <w:rFonts w:ascii="Times New Roman" w:hAnsi="Times New Roman"/>
                <w:b/>
                <w:sz w:val="24"/>
                <w:szCs w:val="24"/>
              </w:rPr>
              <w:t>30</w:t>
            </w:r>
          </w:p>
        </w:tc>
      </w:tr>
    </w:tbl>
    <w:p w:rsidR="003D5587" w:rsidRPr="005F2571" w:rsidRDefault="003D5587" w:rsidP="003D5587">
      <w:pPr>
        <w:spacing w:line="240" w:lineRule="auto"/>
        <w:contextualSpacing/>
        <w:rPr>
          <w:rFonts w:ascii="Times New Roman" w:hAnsi="Times New Roman"/>
          <w:sz w:val="24"/>
          <w:szCs w:val="24"/>
        </w:rPr>
        <w:sectPr w:rsidR="003D5587" w:rsidRPr="005F2571" w:rsidSect="00120835">
          <w:pgSz w:w="11900" w:h="16840"/>
          <w:pgMar w:top="851" w:right="160" w:bottom="1160" w:left="1460" w:header="0" w:footer="914" w:gutter="0"/>
          <w:cols w:space="720"/>
          <w:titlePg/>
          <w:docGrid w:linePitch="299"/>
        </w:sectPr>
      </w:pPr>
    </w:p>
    <w:p w:rsidR="00D52DCC" w:rsidRPr="00367CB8" w:rsidRDefault="00D52DCC" w:rsidP="00367CB8">
      <w:pPr>
        <w:spacing w:after="0" w:line="240" w:lineRule="auto"/>
        <w:jc w:val="center"/>
        <w:rPr>
          <w:rStyle w:val="submenu-table"/>
          <w:rFonts w:ascii="Times New Roman" w:hAnsi="Times New Roman"/>
          <w:b/>
          <w:i/>
          <w:sz w:val="28"/>
          <w:szCs w:val="28"/>
        </w:rPr>
      </w:pPr>
      <w:r w:rsidRPr="00367CB8">
        <w:rPr>
          <w:rStyle w:val="submenu-table"/>
          <w:rFonts w:ascii="Times New Roman" w:hAnsi="Times New Roman"/>
          <w:b/>
          <w:i/>
          <w:sz w:val="28"/>
          <w:szCs w:val="28"/>
        </w:rPr>
        <w:lastRenderedPageBreak/>
        <w:t>Критерии оценок при выполнении практических заданий:</w:t>
      </w:r>
    </w:p>
    <w:p w:rsidR="00D52DCC" w:rsidRPr="00367CB8" w:rsidRDefault="00D52DCC" w:rsidP="00367CB8">
      <w:pPr>
        <w:spacing w:after="0" w:line="240" w:lineRule="auto"/>
        <w:jc w:val="both"/>
        <w:rPr>
          <w:rFonts w:ascii="Times New Roman" w:hAnsi="Times New Roman"/>
          <w:b/>
          <w:i/>
          <w:sz w:val="28"/>
          <w:szCs w:val="28"/>
        </w:rPr>
      </w:pPr>
      <w:r w:rsidRPr="00367CB8">
        <w:rPr>
          <w:rFonts w:ascii="Times New Roman" w:hAnsi="Times New Roman"/>
          <w:i/>
          <w:sz w:val="28"/>
          <w:szCs w:val="28"/>
        </w:rPr>
        <w:br/>
      </w:r>
      <w:r w:rsidRPr="00367CB8">
        <w:rPr>
          <w:rFonts w:ascii="Times New Roman" w:hAnsi="Times New Roman"/>
          <w:sz w:val="28"/>
          <w:szCs w:val="28"/>
          <w:u w:val="single"/>
        </w:rPr>
        <w:t>Оценка «5»</w:t>
      </w:r>
      <w:r w:rsidRPr="00367CB8">
        <w:rPr>
          <w:rFonts w:ascii="Times New Roman" w:hAnsi="Times New Roman"/>
          <w:sz w:val="28"/>
          <w:szCs w:val="28"/>
        </w:rPr>
        <w:t xml:space="preserve"> - работа выполнена в заданное время, самостоятельно, с соблюдением технологической последовательности, качественно и творчески;</w:t>
      </w:r>
    </w:p>
    <w:p w:rsidR="00D52DCC" w:rsidRPr="00367CB8" w:rsidRDefault="00D52DCC" w:rsidP="00367CB8">
      <w:pPr>
        <w:spacing w:after="0" w:line="240" w:lineRule="auto"/>
        <w:jc w:val="both"/>
        <w:rPr>
          <w:rFonts w:ascii="Times New Roman" w:hAnsi="Times New Roman"/>
          <w:sz w:val="28"/>
          <w:szCs w:val="28"/>
        </w:rPr>
      </w:pPr>
      <w:r w:rsidRPr="00367CB8">
        <w:rPr>
          <w:rFonts w:ascii="Times New Roman" w:hAnsi="Times New Roman"/>
          <w:sz w:val="28"/>
          <w:szCs w:val="28"/>
        </w:rPr>
        <w:br/>
      </w:r>
      <w:r w:rsidRPr="00367CB8">
        <w:rPr>
          <w:rStyle w:val="submenu-table"/>
          <w:rFonts w:ascii="Times New Roman" w:hAnsi="Times New Roman"/>
          <w:sz w:val="28"/>
          <w:szCs w:val="28"/>
          <w:u w:val="single"/>
        </w:rPr>
        <w:t>Оценка «4»</w:t>
      </w:r>
      <w:r w:rsidRPr="00367CB8">
        <w:rPr>
          <w:rFonts w:ascii="Times New Roman" w:hAnsi="Times New Roman"/>
          <w:sz w:val="28"/>
          <w:szCs w:val="28"/>
        </w:rPr>
        <w:t xml:space="preserve"> - работа выполнена в заданное время, самостоятельно, с соблюдением технологической последовательности, при выполнении отдельных операций допущены небольшие отклонения; общий вид аккуратный;</w:t>
      </w:r>
    </w:p>
    <w:p w:rsidR="00D52DCC" w:rsidRPr="00367CB8" w:rsidRDefault="00D52DCC" w:rsidP="00367CB8">
      <w:pPr>
        <w:spacing w:after="0" w:line="240" w:lineRule="auto"/>
        <w:jc w:val="both"/>
        <w:rPr>
          <w:rFonts w:ascii="Times New Roman" w:hAnsi="Times New Roman"/>
          <w:sz w:val="28"/>
          <w:szCs w:val="28"/>
        </w:rPr>
      </w:pPr>
      <w:r w:rsidRPr="00367CB8">
        <w:rPr>
          <w:rFonts w:ascii="Times New Roman" w:hAnsi="Times New Roman"/>
          <w:sz w:val="28"/>
          <w:szCs w:val="28"/>
        </w:rPr>
        <w:br/>
      </w:r>
      <w:r w:rsidRPr="00367CB8">
        <w:rPr>
          <w:rStyle w:val="submenu-table"/>
          <w:rFonts w:ascii="Times New Roman" w:hAnsi="Times New Roman"/>
          <w:sz w:val="28"/>
          <w:szCs w:val="28"/>
          <w:u w:val="single"/>
        </w:rPr>
        <w:t>Оценка «3»</w:t>
      </w:r>
      <w:r w:rsidRPr="00367CB8">
        <w:rPr>
          <w:rFonts w:ascii="Times New Roman" w:hAnsi="Times New Roman"/>
          <w:sz w:val="28"/>
          <w:szCs w:val="28"/>
        </w:rPr>
        <w:t xml:space="preserve"> - работа выполнена в заданное время, самостоятельно, с нарушением технологической последовательности, отдельные операции выполнены с отклонением от образца (если не было на то установки); оформлено небрежно или не закончено в срок;</w:t>
      </w:r>
    </w:p>
    <w:p w:rsidR="00D52DCC" w:rsidRPr="00367CB8" w:rsidRDefault="00D52DCC" w:rsidP="00367CB8">
      <w:pPr>
        <w:spacing w:after="0" w:line="240" w:lineRule="auto"/>
        <w:jc w:val="both"/>
        <w:rPr>
          <w:rFonts w:ascii="Times New Roman" w:hAnsi="Times New Roman"/>
          <w:sz w:val="28"/>
          <w:szCs w:val="28"/>
        </w:rPr>
      </w:pPr>
      <w:r w:rsidRPr="00367CB8">
        <w:rPr>
          <w:rFonts w:ascii="Times New Roman" w:hAnsi="Times New Roman"/>
          <w:sz w:val="28"/>
          <w:szCs w:val="28"/>
        </w:rPr>
        <w:br/>
      </w:r>
      <w:r w:rsidRPr="00367CB8">
        <w:rPr>
          <w:rStyle w:val="submenu-table"/>
          <w:rFonts w:ascii="Times New Roman" w:hAnsi="Times New Roman"/>
          <w:sz w:val="28"/>
          <w:szCs w:val="28"/>
          <w:u w:val="single"/>
        </w:rPr>
        <w:t>Оценка «2»</w:t>
      </w:r>
      <w:r w:rsidRPr="00367CB8">
        <w:rPr>
          <w:rFonts w:ascii="Times New Roman" w:hAnsi="Times New Roman"/>
          <w:sz w:val="28"/>
          <w:szCs w:val="28"/>
        </w:rPr>
        <w:t xml:space="preserve"> - ученик самостоятельно не справился с работой, технологическая последовательность нарушена, при выполнении операций допущены большие отклонения, оформлено небрежно и имеет незавершенный вид.</w:t>
      </w:r>
    </w:p>
    <w:p w:rsidR="0020250C" w:rsidRPr="00367CB8" w:rsidRDefault="0020250C" w:rsidP="00367CB8">
      <w:pPr>
        <w:spacing w:after="0" w:line="240" w:lineRule="auto"/>
        <w:jc w:val="both"/>
        <w:rPr>
          <w:rFonts w:ascii="Times New Roman" w:hAnsi="Times New Roman"/>
          <w:sz w:val="28"/>
          <w:szCs w:val="28"/>
        </w:rPr>
      </w:pPr>
    </w:p>
    <w:p w:rsidR="0020250C" w:rsidRPr="00367CB8" w:rsidRDefault="0020250C" w:rsidP="00367CB8">
      <w:pPr>
        <w:spacing w:after="0" w:line="240" w:lineRule="auto"/>
        <w:jc w:val="both"/>
        <w:rPr>
          <w:rFonts w:ascii="Times New Roman" w:hAnsi="Times New Roman"/>
          <w:sz w:val="28"/>
          <w:szCs w:val="28"/>
        </w:rPr>
      </w:pPr>
    </w:p>
    <w:p w:rsidR="0020250C" w:rsidRPr="00367CB8" w:rsidRDefault="0020250C" w:rsidP="00367CB8">
      <w:pPr>
        <w:shd w:val="clear" w:color="auto" w:fill="FFFFFF"/>
        <w:spacing w:after="0" w:line="240" w:lineRule="auto"/>
        <w:contextualSpacing/>
        <w:jc w:val="center"/>
        <w:outlineLvl w:val="0"/>
        <w:rPr>
          <w:rFonts w:ascii="Times New Roman" w:hAnsi="Times New Roman"/>
          <w:b/>
          <w:sz w:val="28"/>
          <w:szCs w:val="28"/>
        </w:rPr>
      </w:pPr>
      <w:r w:rsidRPr="00367CB8">
        <w:rPr>
          <w:rFonts w:ascii="Times New Roman" w:hAnsi="Times New Roman"/>
          <w:b/>
          <w:sz w:val="28"/>
          <w:szCs w:val="28"/>
        </w:rPr>
        <w:t>Литература:</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u w:val="single"/>
          <w:lang w:eastAsia="ru-RU"/>
        </w:rPr>
      </w:pPr>
      <w:r w:rsidRPr="008736E3">
        <w:rPr>
          <w:rFonts w:ascii="Times New Roman" w:eastAsia="Times New Roman" w:hAnsi="Times New Roman"/>
          <w:sz w:val="28"/>
          <w:szCs w:val="28"/>
          <w:u w:val="single"/>
          <w:lang w:eastAsia="ru-RU"/>
        </w:rPr>
        <w:t>Основные учебные издания:</w:t>
      </w:r>
    </w:p>
    <w:p w:rsidR="008736E3" w:rsidRPr="008736E3" w:rsidRDefault="008736E3" w:rsidP="008736E3">
      <w:pPr>
        <w:numPr>
          <w:ilvl w:val="0"/>
          <w:numId w:val="89"/>
        </w:num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i/>
          <w:iCs/>
          <w:sz w:val="28"/>
          <w:szCs w:val="28"/>
          <w:lang w:eastAsia="ru-RU"/>
        </w:rPr>
        <w:t>Софронова, Н. В. </w:t>
      </w:r>
      <w:r w:rsidRPr="008736E3">
        <w:rPr>
          <w:rFonts w:ascii="Times New Roman" w:eastAsia="Times New Roman" w:hAnsi="Times New Roman"/>
          <w:sz w:val="28"/>
          <w:szCs w:val="28"/>
          <w:lang w:eastAsia="ru-RU"/>
        </w:rPr>
        <w:t> Теория и методика обучения информатике : учебное пособие для среднего профессионального образования / Н. В. Софронова, А. А. Бельчусов. — 2-е изд., перераб. и доп. — Москва : Издательство Юрайт, 2020. — 401 с. </w:t>
      </w:r>
    </w:p>
    <w:p w:rsidR="008736E3" w:rsidRPr="008736E3" w:rsidRDefault="008736E3" w:rsidP="008736E3">
      <w:pPr>
        <w:numPr>
          <w:ilvl w:val="0"/>
          <w:numId w:val="89"/>
        </w:num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Информатика для гуманитариев : учебник и практикум для среднего профессионального образования / Г. Е. Кедрова [и др.] ; под редакцией Г. Е. Кедровой. — Москва : Издательство Юрайт, 2020. — 439 с. </w:t>
      </w:r>
    </w:p>
    <w:p w:rsidR="008736E3" w:rsidRPr="008736E3" w:rsidRDefault="008736E3" w:rsidP="008736E3">
      <w:pPr>
        <w:numPr>
          <w:ilvl w:val="0"/>
          <w:numId w:val="89"/>
        </w:numPr>
        <w:tabs>
          <w:tab w:val="left" w:pos="567"/>
        </w:tabs>
        <w:spacing w:after="0" w:line="240" w:lineRule="auto"/>
        <w:ind w:left="-284" w:firstLine="284"/>
        <w:rPr>
          <w:rFonts w:ascii="Times New Roman" w:eastAsia="Times New Roman" w:hAnsi="Times New Roman"/>
          <w:sz w:val="28"/>
          <w:szCs w:val="28"/>
          <w:u w:val="single"/>
          <w:lang w:eastAsia="ru-RU"/>
        </w:rPr>
      </w:pPr>
      <w:r w:rsidRPr="008736E3">
        <w:rPr>
          <w:rFonts w:ascii="Times New Roman" w:eastAsia="Times New Roman" w:hAnsi="Times New Roman"/>
          <w:i/>
          <w:iCs/>
          <w:sz w:val="28"/>
          <w:szCs w:val="28"/>
          <w:lang w:eastAsia="ru-RU"/>
        </w:rPr>
        <w:t xml:space="preserve"> Демин, А. Ю. </w:t>
      </w:r>
      <w:r w:rsidRPr="008736E3">
        <w:rPr>
          <w:rFonts w:ascii="Times New Roman" w:eastAsia="Times New Roman" w:hAnsi="Times New Roman"/>
          <w:sz w:val="28"/>
          <w:szCs w:val="28"/>
          <w:lang w:eastAsia="ru-RU"/>
        </w:rPr>
        <w:t> Информатика. Лабораторный практикум : учебное пособие для среднего профессионального образования / А. Ю. Демин, В. А. Дорофеев. — Москва : Издательство Юрайт, 2020. — 133 с.</w:t>
      </w:r>
    </w:p>
    <w:p w:rsidR="008736E3" w:rsidRPr="008736E3" w:rsidRDefault="008736E3" w:rsidP="008736E3">
      <w:pPr>
        <w:numPr>
          <w:ilvl w:val="0"/>
          <w:numId w:val="89"/>
        </w:num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Информатика и ИКТ: учебник для начального и среднего профессионального образования. Цветкова Н.С., Великович Л.С. – Академия, 2019 г.</w:t>
      </w:r>
    </w:p>
    <w:p w:rsidR="008736E3" w:rsidRPr="008736E3" w:rsidRDefault="008736E3" w:rsidP="008736E3">
      <w:pPr>
        <w:numPr>
          <w:ilvl w:val="0"/>
          <w:numId w:val="89"/>
        </w:num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Информатика и ИКТ. Практикум для профессий и специальностей технического и социально-экономического профилей. Н. Е. Астафьева, С. А. Гаврилова, под ред. М.С. Цветковой, Академия, 2018г</w:t>
      </w:r>
    </w:p>
    <w:p w:rsidR="008736E3" w:rsidRPr="008736E3" w:rsidRDefault="008736E3" w:rsidP="008736E3">
      <w:pPr>
        <w:tabs>
          <w:tab w:val="left" w:pos="567"/>
        </w:tabs>
        <w:spacing w:after="0" w:line="240" w:lineRule="auto"/>
        <w:ind w:left="900" w:firstLine="284"/>
        <w:rPr>
          <w:rFonts w:ascii="Times New Roman" w:eastAsia="Times New Roman" w:hAnsi="Times New Roman"/>
          <w:sz w:val="28"/>
          <w:szCs w:val="28"/>
          <w:u w:val="single"/>
          <w:lang w:eastAsia="ru-RU"/>
        </w:rPr>
      </w:pPr>
      <w:r w:rsidRPr="008736E3">
        <w:rPr>
          <w:rFonts w:ascii="Times New Roman" w:eastAsia="Times New Roman" w:hAnsi="Times New Roman"/>
          <w:sz w:val="28"/>
          <w:szCs w:val="28"/>
          <w:u w:val="single"/>
          <w:lang w:eastAsia="ru-RU"/>
        </w:rPr>
        <w:t xml:space="preserve"> </w:t>
      </w:r>
    </w:p>
    <w:p w:rsidR="008736E3" w:rsidRPr="008736E3" w:rsidRDefault="008736E3" w:rsidP="008736E3">
      <w:pPr>
        <w:tabs>
          <w:tab w:val="left" w:pos="567"/>
        </w:tabs>
        <w:spacing w:after="0" w:line="240" w:lineRule="auto"/>
        <w:ind w:left="-142" w:firstLine="284"/>
        <w:rPr>
          <w:rFonts w:ascii="Times New Roman" w:eastAsia="Times New Roman" w:hAnsi="Times New Roman"/>
          <w:sz w:val="28"/>
          <w:szCs w:val="28"/>
          <w:u w:val="single"/>
          <w:lang w:eastAsia="ru-RU"/>
        </w:rPr>
      </w:pPr>
      <w:r w:rsidRPr="008736E3">
        <w:rPr>
          <w:rFonts w:ascii="Times New Roman" w:eastAsia="Times New Roman" w:hAnsi="Times New Roman"/>
          <w:sz w:val="28"/>
          <w:szCs w:val="28"/>
          <w:u w:val="single"/>
          <w:lang w:eastAsia="ru-RU"/>
        </w:rPr>
        <w:t xml:space="preserve">   Дополнительные учебные издания:</w:t>
      </w:r>
    </w:p>
    <w:p w:rsidR="008736E3" w:rsidRPr="008736E3" w:rsidRDefault="008736E3" w:rsidP="008736E3">
      <w:p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Семакин И.Г., Хеннер Е.К. Информатика. 10 класс – М.: БИНОМ. Лаборатория знаний, 2018</w:t>
      </w:r>
    </w:p>
    <w:p w:rsidR="008736E3" w:rsidRPr="008736E3" w:rsidRDefault="008736E3" w:rsidP="008736E3">
      <w:p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Михеева Е.В. Практикум по информатике – М.: «Академия», 2019</w:t>
      </w:r>
    </w:p>
    <w:p w:rsidR="008736E3" w:rsidRPr="008736E3" w:rsidRDefault="008736E3" w:rsidP="008736E3">
      <w:p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Астафьева Н.Е., Гаврилова С.А., Цветкова М.С. Информатика и ИКТ: практикум для профессий и специальностей технического и социально-экономического профилей – М.: «Акдемия», 2019</w:t>
      </w:r>
    </w:p>
    <w:p w:rsidR="008736E3" w:rsidRPr="008736E3" w:rsidRDefault="008736E3" w:rsidP="008736E3">
      <w:pPr>
        <w:tabs>
          <w:tab w:val="left" w:pos="567"/>
        </w:tabs>
        <w:spacing w:after="0" w:line="240" w:lineRule="auto"/>
        <w:ind w:left="-284"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Алексеев, В. А. Информатика. Практические работы : учебное пособие / В. А. Алексеев. — Санкт-Петербург : Лань, 2020.</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u w:val="single"/>
          <w:lang w:eastAsia="ru-RU"/>
        </w:rPr>
      </w:pP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u w:val="single"/>
          <w:lang w:eastAsia="ru-RU"/>
        </w:rPr>
      </w:pPr>
      <w:r w:rsidRPr="008736E3">
        <w:rPr>
          <w:rFonts w:ascii="Times New Roman" w:eastAsia="Times New Roman" w:hAnsi="Times New Roman"/>
          <w:sz w:val="28"/>
          <w:szCs w:val="28"/>
          <w:u w:val="single"/>
          <w:lang w:eastAsia="ru-RU"/>
        </w:rPr>
        <w:lastRenderedPageBreak/>
        <w:t>Материалы для проведения практических и лабораторных работ, внеаудиторной самостоятельной работы:</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Методические указания по выполнению практических работ</w:t>
      </w:r>
    </w:p>
    <w:p w:rsidR="008736E3" w:rsidRPr="008736E3" w:rsidRDefault="008736E3" w:rsidP="008736E3">
      <w:pPr>
        <w:tabs>
          <w:tab w:val="left" w:pos="567"/>
        </w:tabs>
        <w:spacing w:after="0" w:line="360" w:lineRule="auto"/>
        <w:ind w:firstLine="284"/>
        <w:rPr>
          <w:rFonts w:ascii="Times New Roman" w:eastAsia="Times New Roman" w:hAnsi="Times New Roman"/>
          <w:sz w:val="28"/>
          <w:szCs w:val="28"/>
          <w:lang w:eastAsia="ru-RU"/>
        </w:rPr>
      </w:pP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u w:val="single"/>
          <w:lang w:eastAsia="ru-RU"/>
        </w:rPr>
      </w:pPr>
      <w:r w:rsidRPr="008736E3">
        <w:rPr>
          <w:rFonts w:ascii="Times New Roman" w:eastAsia="Times New Roman" w:hAnsi="Times New Roman"/>
          <w:sz w:val="28"/>
          <w:szCs w:val="28"/>
          <w:u w:val="single"/>
          <w:lang w:eastAsia="ru-RU"/>
        </w:rPr>
        <w:t>Интернет-ресурсы:</w:t>
      </w:r>
    </w:p>
    <w:p w:rsidR="008736E3" w:rsidRPr="008736E3" w:rsidRDefault="008736E3" w:rsidP="008736E3">
      <w:pPr>
        <w:tabs>
          <w:tab w:val="left" w:pos="567"/>
        </w:tabs>
        <w:spacing w:after="0" w:line="240" w:lineRule="auto"/>
        <w:ind w:right="-262"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http://</w:t>
      </w:r>
      <w:hyperlink r:id="rId10" w:history="1">
        <w:r w:rsidRPr="008736E3">
          <w:rPr>
            <w:rFonts w:ascii="Times New Roman" w:eastAsia="Times New Roman" w:hAnsi="Times New Roman"/>
            <w:sz w:val="28"/>
            <w:szCs w:val="28"/>
            <w:lang w:eastAsia="ru-RU"/>
          </w:rPr>
          <w:t>www.</w:t>
        </w:r>
        <w:r w:rsidRPr="008736E3">
          <w:rPr>
            <w:rFonts w:ascii="Times New Roman" w:eastAsia="Times New Roman" w:hAnsi="Times New Roman"/>
            <w:sz w:val="28"/>
            <w:szCs w:val="28"/>
            <w:lang w:val="en-US" w:eastAsia="ru-RU"/>
          </w:rPr>
          <w:t>book</w:t>
        </w:r>
        <w:r w:rsidRPr="008736E3">
          <w:rPr>
            <w:rFonts w:ascii="Times New Roman" w:eastAsia="Times New Roman" w:hAnsi="Times New Roman"/>
            <w:sz w:val="28"/>
            <w:szCs w:val="28"/>
            <w:lang w:eastAsia="ru-RU"/>
          </w:rPr>
          <w:t>.</w:t>
        </w:r>
        <w:r w:rsidRPr="008736E3">
          <w:rPr>
            <w:rFonts w:ascii="Times New Roman" w:eastAsia="Times New Roman" w:hAnsi="Times New Roman"/>
            <w:sz w:val="28"/>
            <w:szCs w:val="28"/>
            <w:lang w:val="en-US" w:eastAsia="ru-RU"/>
          </w:rPr>
          <w:t>ru</w:t>
        </w:r>
      </w:hyperlink>
      <w:r w:rsidRPr="008736E3">
        <w:rPr>
          <w:rFonts w:ascii="Times New Roman" w:eastAsia="Times New Roman" w:hAnsi="Times New Roman"/>
          <w:sz w:val="28"/>
          <w:szCs w:val="28"/>
          <w:lang w:eastAsia="ru-RU"/>
        </w:rPr>
        <w:t xml:space="preserve"> </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1" w:history="1">
        <w:r w:rsidRPr="008736E3">
          <w:rPr>
            <w:rFonts w:ascii="Times New Roman" w:eastAsia="Times New Roman" w:hAnsi="Times New Roman"/>
            <w:sz w:val="28"/>
            <w:szCs w:val="28"/>
            <w:lang w:eastAsia="ru-RU"/>
          </w:rPr>
          <w:t>http://www.klyaksa.net/</w:t>
        </w:r>
      </w:hyperlink>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2" w:history="1">
        <w:r w:rsidRPr="008736E3">
          <w:rPr>
            <w:rFonts w:ascii="Times New Roman" w:eastAsia="Times New Roman" w:hAnsi="Times New Roman"/>
            <w:sz w:val="28"/>
            <w:szCs w:val="28"/>
            <w:lang w:eastAsia="ru-RU"/>
          </w:rPr>
          <w:t>http://www.edu.ru/</w:t>
        </w:r>
      </w:hyperlink>
      <w:r w:rsidRPr="008736E3">
        <w:rPr>
          <w:rFonts w:ascii="Times New Roman" w:eastAsia="Times New Roman" w:hAnsi="Times New Roman"/>
          <w:sz w:val="28"/>
          <w:szCs w:val="28"/>
          <w:lang w:eastAsia="ru-RU"/>
        </w:rPr>
        <w:t xml:space="preserve"> </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3" w:history="1">
        <w:r w:rsidRPr="008736E3">
          <w:rPr>
            <w:rFonts w:ascii="Times New Roman" w:eastAsia="Times New Roman" w:hAnsi="Times New Roman"/>
            <w:sz w:val="28"/>
            <w:szCs w:val="28"/>
            <w:lang w:eastAsia="ru-RU"/>
          </w:rPr>
          <w:t>http://videouroki.net/</w:t>
        </w:r>
      </w:hyperlink>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4" w:tgtFrame="_blank" w:history="1">
        <w:r w:rsidRPr="008736E3">
          <w:rPr>
            <w:rFonts w:ascii="Times New Roman" w:eastAsia="Times New Roman" w:hAnsi="Times New Roman"/>
            <w:sz w:val="28"/>
            <w:szCs w:val="28"/>
            <w:lang w:eastAsia="ru-RU"/>
          </w:rPr>
          <w:t>https://urait.ru/bcode/448710</w:t>
        </w:r>
      </w:hyperlink>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5" w:tgtFrame="_blank" w:history="1">
        <w:r w:rsidRPr="008736E3">
          <w:rPr>
            <w:rFonts w:ascii="Times New Roman" w:eastAsia="Times New Roman" w:hAnsi="Times New Roman"/>
            <w:sz w:val="28"/>
            <w:szCs w:val="28"/>
            <w:lang w:eastAsia="ru-RU"/>
          </w:rPr>
          <w:t>https://urait.ru/bcode/456496</w:t>
        </w:r>
      </w:hyperlink>
      <w:r w:rsidRPr="008736E3">
        <w:rPr>
          <w:rFonts w:ascii="Times New Roman" w:eastAsia="Times New Roman" w:hAnsi="Times New Roman"/>
          <w:sz w:val="28"/>
          <w:szCs w:val="28"/>
          <w:lang w:eastAsia="ru-RU"/>
        </w:rPr>
        <w:t> </w:t>
      </w:r>
    </w:p>
    <w:p w:rsidR="008736E3" w:rsidRPr="008736E3" w:rsidRDefault="008736E3" w:rsidP="008736E3">
      <w:pPr>
        <w:tabs>
          <w:tab w:val="left" w:pos="567"/>
        </w:tabs>
        <w:spacing w:after="0" w:line="240" w:lineRule="auto"/>
        <w:ind w:firstLine="284"/>
        <w:rPr>
          <w:rFonts w:ascii="Times New Roman" w:eastAsia="Times New Roman" w:hAnsi="Times New Roman"/>
          <w:sz w:val="28"/>
          <w:szCs w:val="28"/>
          <w:lang w:eastAsia="ru-RU"/>
        </w:rPr>
      </w:pPr>
      <w:r w:rsidRPr="008736E3">
        <w:rPr>
          <w:rFonts w:ascii="Times New Roman" w:eastAsia="Times New Roman" w:hAnsi="Times New Roman"/>
          <w:sz w:val="28"/>
          <w:szCs w:val="28"/>
          <w:lang w:eastAsia="ru-RU"/>
        </w:rPr>
        <w:t xml:space="preserve">- </w:t>
      </w:r>
      <w:hyperlink r:id="rId16" w:tgtFrame="_blank" w:history="1">
        <w:r w:rsidRPr="008736E3">
          <w:rPr>
            <w:rFonts w:ascii="Times New Roman" w:eastAsia="Times New Roman" w:hAnsi="Times New Roman"/>
            <w:sz w:val="28"/>
            <w:szCs w:val="28"/>
            <w:lang w:eastAsia="ru-RU"/>
          </w:rPr>
          <w:t>https://urait.ru/bcode/448945</w:t>
        </w:r>
      </w:hyperlink>
    </w:p>
    <w:p w:rsidR="008736E3" w:rsidRPr="008736E3" w:rsidRDefault="008736E3" w:rsidP="008736E3">
      <w:pPr>
        <w:spacing w:after="0" w:line="360" w:lineRule="auto"/>
        <w:jc w:val="both"/>
        <w:rPr>
          <w:rFonts w:ascii="Times New Roman" w:eastAsia="Times New Roman" w:hAnsi="Times New Roman"/>
          <w:sz w:val="28"/>
          <w:szCs w:val="28"/>
          <w:lang w:eastAsia="ru-RU"/>
        </w:rPr>
      </w:pPr>
    </w:p>
    <w:p w:rsidR="00D52DCC" w:rsidRPr="00367CB8" w:rsidRDefault="00D52DCC" w:rsidP="00367CB8">
      <w:pPr>
        <w:spacing w:after="0" w:line="240" w:lineRule="auto"/>
        <w:rPr>
          <w:rFonts w:ascii="Times New Roman" w:hAnsi="Times New Roman"/>
          <w:sz w:val="28"/>
          <w:szCs w:val="28"/>
        </w:rPr>
      </w:pPr>
      <w:r w:rsidRPr="00367CB8">
        <w:rPr>
          <w:rFonts w:ascii="Times New Roman" w:hAnsi="Times New Roman"/>
          <w:sz w:val="28"/>
          <w:szCs w:val="28"/>
        </w:rPr>
        <w:br w:type="page"/>
      </w:r>
    </w:p>
    <w:p w:rsidR="008E4059" w:rsidRPr="005F2571" w:rsidRDefault="00086394" w:rsidP="00000225">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lastRenderedPageBreak/>
        <w:t>ПРАКТИЧЕСКАЯ РАБОТА №1</w:t>
      </w:r>
      <w:r w:rsidR="00333DE3">
        <w:rPr>
          <w:rFonts w:ascii="Times New Roman" w:hAnsi="Times New Roman"/>
          <w:b/>
          <w:sz w:val="24"/>
          <w:szCs w:val="24"/>
        </w:rPr>
        <w:t>-2</w:t>
      </w:r>
    </w:p>
    <w:p w:rsidR="00F92998" w:rsidRPr="005F2571" w:rsidRDefault="00086394" w:rsidP="00000225">
      <w:pPr>
        <w:shd w:val="clear" w:color="auto" w:fill="FFFFFF"/>
        <w:spacing w:after="0"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 xml:space="preserve">Информационные ресурсы общества. </w:t>
      </w:r>
    </w:p>
    <w:p w:rsidR="00F92998" w:rsidRPr="005F2571" w:rsidRDefault="00086394" w:rsidP="00000225">
      <w:pPr>
        <w:shd w:val="clear" w:color="auto" w:fill="FFFFFF"/>
        <w:spacing w:after="0" w:line="240" w:lineRule="auto"/>
        <w:contextualSpacing/>
        <w:jc w:val="center"/>
        <w:outlineLvl w:val="0"/>
        <w:rPr>
          <w:rFonts w:ascii="Times New Roman" w:hAnsi="Times New Roman"/>
          <w:b/>
          <w:iCs/>
          <w:sz w:val="24"/>
          <w:szCs w:val="24"/>
        </w:rPr>
      </w:pPr>
      <w:r w:rsidRPr="005F2571">
        <w:rPr>
          <w:rFonts w:ascii="Times New Roman" w:hAnsi="Times New Roman"/>
          <w:b/>
          <w:sz w:val="24"/>
          <w:szCs w:val="24"/>
        </w:rPr>
        <w:t>Образовательные информационные ресурсы</w:t>
      </w:r>
    </w:p>
    <w:p w:rsidR="00943DF2" w:rsidRDefault="008E4059" w:rsidP="00000225">
      <w:pPr>
        <w:shd w:val="clear" w:color="auto" w:fill="FFFFFF"/>
        <w:spacing w:line="240" w:lineRule="auto"/>
        <w:contextualSpacing/>
        <w:jc w:val="both"/>
        <w:rPr>
          <w:rFonts w:ascii="Times New Roman" w:hAnsi="Times New Roman"/>
          <w:bCs/>
          <w:sz w:val="24"/>
          <w:szCs w:val="24"/>
        </w:rPr>
      </w:pPr>
      <w:r w:rsidRPr="005F2571">
        <w:rPr>
          <w:rFonts w:ascii="Times New Roman" w:hAnsi="Times New Roman"/>
          <w:b/>
          <w:bCs/>
          <w:sz w:val="24"/>
          <w:szCs w:val="24"/>
        </w:rPr>
        <w:t>Цели занятия:</w:t>
      </w:r>
      <w:r w:rsidR="00F90233">
        <w:rPr>
          <w:rFonts w:ascii="Times New Roman" w:hAnsi="Times New Roman"/>
          <w:b/>
          <w:bCs/>
          <w:sz w:val="24"/>
          <w:szCs w:val="24"/>
        </w:rPr>
        <w:t xml:space="preserve"> </w:t>
      </w:r>
      <w:r w:rsidR="00943DF2" w:rsidRPr="005F2571">
        <w:rPr>
          <w:rFonts w:ascii="Times New Roman" w:hAnsi="Times New Roman"/>
          <w:bCs/>
          <w:sz w:val="24"/>
          <w:szCs w:val="24"/>
        </w:rPr>
        <w:t xml:space="preserve">научиться пользоваться образовательными информационными ресурсами, искать </w:t>
      </w:r>
      <w:r w:rsidR="00D31974">
        <w:rPr>
          <w:rFonts w:ascii="Times New Roman" w:hAnsi="Times New Roman"/>
          <w:bCs/>
          <w:sz w:val="24"/>
          <w:szCs w:val="24"/>
        </w:rPr>
        <w:t>нужную информацию с их помощью</w:t>
      </w:r>
    </w:p>
    <w:p w:rsidR="006610C5" w:rsidRPr="006610C5" w:rsidRDefault="006610C5" w:rsidP="006610C5">
      <w:pPr>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sidRPr="006610C5">
        <w:rPr>
          <w:rFonts w:ascii="Times New Roman" w:hAnsi="Times New Roman"/>
          <w:bCs/>
          <w:sz w:val="24"/>
          <w:szCs w:val="24"/>
        </w:rPr>
        <w:t>.</w:t>
      </w:r>
    </w:p>
    <w:p w:rsidR="00943DF2" w:rsidRPr="005F2571" w:rsidRDefault="00943DF2" w:rsidP="00786FA0">
      <w:pPr>
        <w:suppressAutoHyphens/>
        <w:spacing w:after="0" w:line="240" w:lineRule="auto"/>
        <w:contextualSpacing/>
        <w:jc w:val="both"/>
        <w:rPr>
          <w:rFonts w:ascii="Times New Roman" w:hAnsi="Times New Roman"/>
          <w:sz w:val="24"/>
          <w:szCs w:val="24"/>
        </w:rPr>
      </w:pPr>
    </w:p>
    <w:p w:rsidR="00943DF2" w:rsidRPr="005F2571" w:rsidRDefault="00943DF2" w:rsidP="00000225">
      <w:pPr>
        <w:spacing w:after="0" w:line="240" w:lineRule="auto"/>
        <w:ind w:firstLine="567"/>
        <w:contextualSpacing/>
        <w:jc w:val="center"/>
        <w:rPr>
          <w:rFonts w:ascii="Times New Roman" w:hAnsi="Times New Roman"/>
          <w:b/>
          <w:bCs/>
          <w:sz w:val="24"/>
          <w:szCs w:val="24"/>
        </w:rPr>
      </w:pPr>
      <w:r w:rsidRPr="005F2571">
        <w:rPr>
          <w:rFonts w:ascii="Times New Roman" w:hAnsi="Times New Roman"/>
          <w:b/>
          <w:bCs/>
          <w:sz w:val="24"/>
          <w:szCs w:val="24"/>
        </w:rPr>
        <w:t>Методические рекомендации</w:t>
      </w:r>
    </w:p>
    <w:p w:rsidR="00943DF2" w:rsidRPr="005F2571" w:rsidRDefault="00943DF2" w:rsidP="00000225">
      <w:pPr>
        <w:spacing w:after="0" w:line="240" w:lineRule="auto"/>
        <w:ind w:firstLine="567"/>
        <w:contextualSpacing/>
        <w:jc w:val="both"/>
        <w:rPr>
          <w:rFonts w:ascii="Times New Roman" w:hAnsi="Times New Roman"/>
          <w:sz w:val="24"/>
          <w:szCs w:val="24"/>
        </w:rPr>
      </w:pP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«Информационный ресурс– это знания, представленные в проектной форме»,– такое краткое и недостаточно строгое определение было предложено профессором Ю.М. Каныгиным.</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Таким образом, информационные ресурсы– это знания, подготовленные для целесообразного социального использования.</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Понятие ИРО, накопленных в обществе знаний, может быть рассмотрено в узком и широком смысле слова.</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ИРО в узком смысле слова– это знания, уже готовые для целесообразного социального использования, то есть отчужденные от носителей и материализованные знания.</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Понятие </w:t>
      </w:r>
      <w:r w:rsidRPr="005F2571">
        <w:rPr>
          <w:rFonts w:ascii="Times New Roman" w:hAnsi="Times New Roman"/>
          <w:i/>
          <w:iCs/>
          <w:sz w:val="24"/>
          <w:szCs w:val="24"/>
        </w:rPr>
        <w:t xml:space="preserve">ресурс </w:t>
      </w:r>
      <w:r w:rsidRPr="005F2571">
        <w:rPr>
          <w:rFonts w:ascii="Times New Roman" w:hAnsi="Times New Roman"/>
          <w:sz w:val="24"/>
          <w:szCs w:val="24"/>
        </w:rPr>
        <w:t>определяется в Словаре русского языка С.И. Ожегова как запас, источник чего-нибудь.</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Что же касается </w:t>
      </w:r>
      <w:r w:rsidRPr="005F2571">
        <w:rPr>
          <w:rFonts w:ascii="Times New Roman" w:hAnsi="Times New Roman"/>
          <w:i/>
          <w:iCs/>
          <w:sz w:val="24"/>
          <w:szCs w:val="24"/>
        </w:rPr>
        <w:t>информационных ресурсов</w:t>
      </w:r>
      <w:r w:rsidRPr="005F2571">
        <w:rPr>
          <w:rFonts w:ascii="Times New Roman" w:hAnsi="Times New Roman"/>
          <w:sz w:val="24"/>
          <w:szCs w:val="24"/>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Для</w:t>
      </w:r>
      <w:r w:rsidRPr="005F2571">
        <w:rPr>
          <w:rFonts w:ascii="Times New Roman" w:hAnsi="Times New Roman"/>
          <w:i/>
          <w:iCs/>
          <w:sz w:val="24"/>
          <w:szCs w:val="24"/>
        </w:rPr>
        <w:t xml:space="preserve"> классификации информационных ресурсов</w:t>
      </w:r>
      <w:r w:rsidRPr="005F2571">
        <w:rPr>
          <w:rFonts w:ascii="Times New Roman" w:hAnsi="Times New Roman"/>
          <w:sz w:val="24"/>
          <w:szCs w:val="24"/>
        </w:rPr>
        <w:t xml:space="preserve"> могут быть использованы следующие их наиболее важные параметры:</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тематика хранящейся в них информации;</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доступность информации – открытая, закрытая, конфиденциальная;</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принадлежность к определенной информационной системе – библиотечной,</w:t>
      </w:r>
      <w:r w:rsidR="00943DF2" w:rsidRPr="005F2571">
        <w:rPr>
          <w:rFonts w:ascii="Times New Roman" w:hAnsi="Times New Roman"/>
          <w:sz w:val="24"/>
          <w:szCs w:val="24"/>
        </w:rPr>
        <w:sym w:font="Symbol" w:char="F02D"/>
      </w:r>
      <w:r w:rsidR="00943DF2" w:rsidRPr="005F2571">
        <w:rPr>
          <w:rFonts w:ascii="Times New Roman" w:hAnsi="Times New Roman"/>
          <w:sz w:val="24"/>
          <w:szCs w:val="24"/>
        </w:rPr>
        <w:t xml:space="preserve"> архивной, научно-технической;</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источник информации – официальная информация, публикации в СМИ, статистическая отчетность, результаты социологических исследований;</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назначение и характер использования информации – массовое региональное, ведомственное;</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форма представления информации – текстовая, цифровая, графическая, мультимедийная;</w:t>
      </w:r>
    </w:p>
    <w:p w:rsidR="00943DF2" w:rsidRPr="005F2571" w:rsidRDefault="00C138B1" w:rsidP="00C138B1">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вид носителя информации – бумажный, электронный.</w:t>
      </w:r>
    </w:p>
    <w:p w:rsidR="00943DF2" w:rsidRPr="005F2571" w:rsidRDefault="00943DF2" w:rsidP="00000225">
      <w:pPr>
        <w:spacing w:after="0" w:line="240" w:lineRule="auto"/>
        <w:ind w:firstLine="567"/>
        <w:contextualSpacing/>
        <w:jc w:val="both"/>
        <w:rPr>
          <w:rFonts w:ascii="Times New Roman" w:hAnsi="Times New Roman"/>
          <w:bCs/>
          <w:sz w:val="24"/>
          <w:szCs w:val="24"/>
        </w:rPr>
      </w:pP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Под </w:t>
      </w:r>
      <w:r w:rsidRPr="005F2571">
        <w:rPr>
          <w:rFonts w:ascii="Times New Roman" w:hAnsi="Times New Roman"/>
          <w:b/>
          <w:i/>
          <w:sz w:val="24"/>
          <w:szCs w:val="24"/>
        </w:rPr>
        <w:t>образовательными информационными</w:t>
      </w:r>
      <w:r w:rsidRPr="005F2571">
        <w:rPr>
          <w:rFonts w:ascii="Times New Roman" w:hAnsi="Times New Roman"/>
          <w:sz w:val="24"/>
          <w:szCs w:val="24"/>
        </w:rPr>
        <w:t xml:space="preserve">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использования в процессе обучения на определенной ступени образования и для определенной предметной области.</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lastRenderedPageBreak/>
        <w:t xml:space="preserve">При работе с образовательными ресурсами появляются такие понятия, как </w:t>
      </w:r>
      <w:r w:rsidRPr="005F2571">
        <w:rPr>
          <w:rFonts w:ascii="Times New Roman" w:hAnsi="Times New Roman"/>
          <w:i/>
          <w:iCs/>
          <w:sz w:val="24"/>
          <w:szCs w:val="24"/>
        </w:rPr>
        <w:t xml:space="preserve">субъект </w:t>
      </w:r>
      <w:r w:rsidRPr="005F2571">
        <w:rPr>
          <w:rFonts w:ascii="Times New Roman" w:hAnsi="Times New Roman"/>
          <w:sz w:val="24"/>
          <w:szCs w:val="24"/>
        </w:rPr>
        <w:t xml:space="preserve">и </w:t>
      </w:r>
      <w:r w:rsidRPr="005F2571">
        <w:rPr>
          <w:rFonts w:ascii="Times New Roman" w:hAnsi="Times New Roman"/>
          <w:i/>
          <w:iCs/>
          <w:sz w:val="24"/>
          <w:szCs w:val="24"/>
        </w:rPr>
        <w:t xml:space="preserve">объект </w:t>
      </w:r>
      <w:r w:rsidRPr="005F2571">
        <w:rPr>
          <w:rFonts w:ascii="Times New Roman" w:hAnsi="Times New Roman"/>
          <w:sz w:val="24"/>
          <w:szCs w:val="24"/>
        </w:rPr>
        <w:t>этих ресурсов. Классификацию субъектов информационной деятельности произведем следующим образом:</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субъект, создающий объекты (все пользователи образовательной системы- преподаватель, студент);</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субъект, использующий объекты (все пользователи образовательной системы);</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 xml:space="preserve">субъект, администрирующий объекты, то есть обеспечивающий среду работы с объектами других субъектов (администраторы сети); </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субъект, контролирующий использование объектов субъектами (инженеры).</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К образовательным электронным ресурсам можно отнести:</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учебные материалы (электронные учебники, учебные пособия, рефераты, дипломы),</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учебно-методические материалы (электронные методики, учебные программы),</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 xml:space="preserve">научно-методические (диссертации, кандидатские работы), </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дополнительные текстовые и иллюстративные материалы (лабораторные работы, лекции),</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 xml:space="preserve">системы тестирования (тесты– электронная проверка знаний), </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электронные полнотекстовые библиотеки;</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электронные периодические издания сферы образования;</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электронные оглавления и аннотации статей периодических изданий сферы образования,</w:t>
      </w:r>
    </w:p>
    <w:p w:rsidR="00943DF2" w:rsidRPr="005F2571" w:rsidRDefault="000F43B4" w:rsidP="000F43B4">
      <w:pPr>
        <w:suppressAutoHyphens/>
        <w:spacing w:after="0" w:line="240" w:lineRule="auto"/>
        <w:ind w:left="360"/>
        <w:contextualSpacing/>
        <w:jc w:val="both"/>
        <w:rPr>
          <w:rFonts w:ascii="Times New Roman" w:hAnsi="Times New Roman"/>
          <w:sz w:val="24"/>
          <w:szCs w:val="24"/>
        </w:rPr>
      </w:pPr>
      <w:r>
        <w:rPr>
          <w:rFonts w:ascii="Times New Roman" w:hAnsi="Times New Roman"/>
          <w:sz w:val="24"/>
          <w:szCs w:val="24"/>
        </w:rPr>
        <w:t xml:space="preserve">- </w:t>
      </w:r>
      <w:r w:rsidR="00943DF2" w:rsidRPr="005F2571">
        <w:rPr>
          <w:rFonts w:ascii="Times New Roman" w:hAnsi="Times New Roman"/>
          <w:sz w:val="24"/>
          <w:szCs w:val="24"/>
        </w:rPr>
        <w:t>электронные архивы выпусков.</w:t>
      </w:r>
    </w:p>
    <w:p w:rsidR="00943DF2" w:rsidRPr="005F2571" w:rsidRDefault="00943DF2" w:rsidP="00000225">
      <w:pPr>
        <w:spacing w:after="0" w:line="240" w:lineRule="auto"/>
        <w:ind w:left="720" w:firstLine="567"/>
        <w:contextualSpacing/>
        <w:jc w:val="both"/>
        <w:rPr>
          <w:rFonts w:ascii="Times New Roman" w:hAnsi="Times New Roman"/>
          <w:sz w:val="24"/>
          <w:szCs w:val="24"/>
        </w:rPr>
      </w:pPr>
    </w:p>
    <w:p w:rsidR="00943DF2" w:rsidRPr="005F2571" w:rsidRDefault="00943DF2" w:rsidP="00000225">
      <w:pPr>
        <w:spacing w:after="0"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943DF2" w:rsidRPr="005F2571" w:rsidRDefault="00D44B7B"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 xml:space="preserve">ЗАДАНИЕ </w:t>
      </w:r>
      <w:r w:rsidR="00943DF2" w:rsidRPr="005F2571">
        <w:rPr>
          <w:rFonts w:ascii="Times New Roman" w:hAnsi="Times New Roman"/>
          <w:b/>
          <w:sz w:val="24"/>
          <w:szCs w:val="24"/>
        </w:rPr>
        <w:t xml:space="preserve">1 </w:t>
      </w:r>
    </w:p>
    <w:p w:rsidR="00943DF2" w:rsidRPr="005F2571" w:rsidRDefault="00943DF2" w:rsidP="00000225">
      <w:pPr>
        <w:numPr>
          <w:ilvl w:val="0"/>
          <w:numId w:val="8"/>
        </w:numPr>
        <w:tabs>
          <w:tab w:val="clear" w:pos="720"/>
          <w:tab w:val="num" w:pos="0"/>
        </w:tabs>
        <w:suppressAutoHyphens/>
        <w:spacing w:after="0"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t>Загрузите Интернет.</w:t>
      </w:r>
    </w:p>
    <w:p w:rsidR="00943DF2" w:rsidRPr="005F2571" w:rsidRDefault="00943DF2" w:rsidP="00000225">
      <w:pPr>
        <w:numPr>
          <w:ilvl w:val="0"/>
          <w:numId w:val="8"/>
        </w:numPr>
        <w:tabs>
          <w:tab w:val="clear" w:pos="720"/>
          <w:tab w:val="num" w:pos="0"/>
        </w:tabs>
        <w:suppressAutoHyphens/>
        <w:spacing w:after="0"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t>В строке поиска введите фразу «каталог образовательных ресурсов».</w:t>
      </w:r>
    </w:p>
    <w:p w:rsidR="00943DF2" w:rsidRPr="005F2571" w:rsidRDefault="00943DF2" w:rsidP="00000225">
      <w:pPr>
        <w:numPr>
          <w:ilvl w:val="0"/>
          <w:numId w:val="8"/>
        </w:numPr>
        <w:tabs>
          <w:tab w:val="clear" w:pos="720"/>
          <w:tab w:val="num" w:pos="0"/>
        </w:tabs>
        <w:suppressAutoHyphens/>
        <w:spacing w:after="0"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943DF2" w:rsidRPr="005F2571" w:rsidTr="00ED10C4">
        <w:trPr>
          <w:jc w:val="center"/>
        </w:trPr>
        <w:tc>
          <w:tcPr>
            <w:tcW w:w="9571" w:type="dxa"/>
          </w:tcPr>
          <w:p w:rsidR="00943DF2" w:rsidRPr="005F2571" w:rsidRDefault="00943DF2" w:rsidP="00000225">
            <w:pPr>
              <w:numPr>
                <w:ilvl w:val="0"/>
                <w:numId w:val="9"/>
              </w:numPr>
              <w:suppressAutoHyphens/>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9571" w:type="dxa"/>
          </w:tcPr>
          <w:p w:rsidR="00943DF2" w:rsidRPr="005F2571" w:rsidRDefault="00943DF2" w:rsidP="00000225">
            <w:pPr>
              <w:numPr>
                <w:ilvl w:val="0"/>
                <w:numId w:val="9"/>
              </w:numPr>
              <w:suppressAutoHyphens/>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9571" w:type="dxa"/>
          </w:tcPr>
          <w:p w:rsidR="00943DF2" w:rsidRPr="005F2571" w:rsidRDefault="00943DF2" w:rsidP="00000225">
            <w:pPr>
              <w:numPr>
                <w:ilvl w:val="0"/>
                <w:numId w:val="9"/>
              </w:numPr>
              <w:suppressAutoHyphens/>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9571" w:type="dxa"/>
          </w:tcPr>
          <w:p w:rsidR="00943DF2" w:rsidRPr="005F2571" w:rsidRDefault="00943DF2" w:rsidP="00000225">
            <w:pPr>
              <w:numPr>
                <w:ilvl w:val="0"/>
                <w:numId w:val="9"/>
              </w:numPr>
              <w:suppressAutoHyphens/>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9571" w:type="dxa"/>
          </w:tcPr>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w:t>
            </w:r>
          </w:p>
        </w:tc>
      </w:tr>
      <w:tr w:rsidR="00943DF2" w:rsidRPr="005F2571" w:rsidTr="00ED10C4">
        <w:trPr>
          <w:jc w:val="center"/>
        </w:trPr>
        <w:tc>
          <w:tcPr>
            <w:tcW w:w="9571" w:type="dxa"/>
          </w:tcPr>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    12.</w:t>
            </w:r>
          </w:p>
        </w:tc>
      </w:tr>
    </w:tbl>
    <w:p w:rsidR="00943DF2" w:rsidRPr="005F2571" w:rsidRDefault="00943DF2" w:rsidP="00000225">
      <w:pPr>
        <w:suppressAutoHyphens/>
        <w:spacing w:after="0" w:line="240" w:lineRule="auto"/>
        <w:ind w:firstLine="284"/>
        <w:contextualSpacing/>
        <w:jc w:val="both"/>
        <w:rPr>
          <w:rFonts w:ascii="Times New Roman" w:hAnsi="Times New Roman"/>
          <w:sz w:val="24"/>
          <w:szCs w:val="24"/>
        </w:rPr>
      </w:pPr>
      <w:r w:rsidRPr="005F2571">
        <w:rPr>
          <w:rFonts w:ascii="Times New Roman" w:hAnsi="Times New Roman"/>
          <w:sz w:val="24"/>
          <w:szCs w:val="24"/>
        </w:rPr>
        <w:t xml:space="preserve">4. Охарактеризуйте любые три </w:t>
      </w:r>
    </w:p>
    <w:p w:rsidR="00943DF2" w:rsidRPr="005F2571" w:rsidRDefault="00943DF2" w:rsidP="00000225">
      <w:pPr>
        <w:spacing w:after="0" w:line="240" w:lineRule="auto"/>
        <w:ind w:firstLine="567"/>
        <w:contextualSpacing/>
        <w:jc w:val="both"/>
        <w:rPr>
          <w:rFonts w:ascii="Times New Roman" w:hAnsi="Times New Roman"/>
          <w:sz w:val="24"/>
          <w:szCs w:val="24"/>
        </w:rPr>
      </w:pP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6846"/>
      </w:tblGrid>
      <w:tr w:rsidR="00943DF2" w:rsidRPr="005F2571" w:rsidTr="00515B91">
        <w:trPr>
          <w:trHeight w:val="142"/>
          <w:jc w:val="center"/>
        </w:trPr>
        <w:tc>
          <w:tcPr>
            <w:tcW w:w="2036" w:type="dxa"/>
          </w:tcPr>
          <w:p w:rsidR="00943DF2" w:rsidRPr="005F2571" w:rsidRDefault="00943DF2"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Название</w:t>
            </w:r>
          </w:p>
        </w:tc>
        <w:tc>
          <w:tcPr>
            <w:tcW w:w="6846" w:type="dxa"/>
          </w:tcPr>
          <w:p w:rsidR="00943DF2" w:rsidRPr="005F2571" w:rsidRDefault="00943DF2"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Характеристика</w:t>
            </w:r>
          </w:p>
        </w:tc>
      </w:tr>
      <w:tr w:rsidR="00943DF2" w:rsidRPr="005F2571" w:rsidTr="00515B91">
        <w:trPr>
          <w:trHeight w:val="315"/>
          <w:jc w:val="center"/>
        </w:trPr>
        <w:tc>
          <w:tcPr>
            <w:tcW w:w="203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c>
          <w:tcPr>
            <w:tcW w:w="684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515B91">
        <w:trPr>
          <w:trHeight w:val="364"/>
          <w:jc w:val="center"/>
        </w:trPr>
        <w:tc>
          <w:tcPr>
            <w:tcW w:w="203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c>
          <w:tcPr>
            <w:tcW w:w="684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515B91">
        <w:trPr>
          <w:trHeight w:val="294"/>
          <w:jc w:val="center"/>
        </w:trPr>
        <w:tc>
          <w:tcPr>
            <w:tcW w:w="203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c>
          <w:tcPr>
            <w:tcW w:w="6846"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bl>
    <w:p w:rsidR="00943DF2" w:rsidRPr="005F2571" w:rsidRDefault="00943DF2" w:rsidP="00000225">
      <w:pPr>
        <w:spacing w:after="0" w:line="240" w:lineRule="auto"/>
        <w:ind w:firstLine="567"/>
        <w:contextualSpacing/>
        <w:jc w:val="both"/>
        <w:rPr>
          <w:rFonts w:ascii="Times New Roman" w:hAnsi="Times New Roman"/>
          <w:sz w:val="24"/>
          <w:szCs w:val="24"/>
        </w:rPr>
      </w:pPr>
    </w:p>
    <w:p w:rsidR="00943DF2" w:rsidRPr="005F2571" w:rsidRDefault="00D44B7B"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b/>
          <w:sz w:val="24"/>
          <w:szCs w:val="24"/>
        </w:rPr>
        <w:t xml:space="preserve">ЗАДАНИЕ </w:t>
      </w:r>
      <w:r w:rsidR="00943DF2" w:rsidRPr="005F2571">
        <w:rPr>
          <w:rFonts w:ascii="Times New Roman" w:hAnsi="Times New Roman"/>
          <w:b/>
          <w:sz w:val="24"/>
          <w:szCs w:val="24"/>
        </w:rPr>
        <w:t xml:space="preserve">2 </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С помощью Универсального справочника-энциклопедии найдите ответы на следующие вопросы:  </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08"/>
        <w:gridCol w:w="1800"/>
      </w:tblGrid>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Вопрос</w:t>
            </w:r>
          </w:p>
        </w:tc>
        <w:tc>
          <w:tcPr>
            <w:tcW w:w="1800" w:type="dxa"/>
          </w:tcPr>
          <w:p w:rsidR="00943DF2" w:rsidRPr="005F2571" w:rsidRDefault="00943DF2"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Ответ</w:t>
            </w: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1) укажите время утверждения григорианского календаря</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2) каков диаметр пылинки</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 xml:space="preserve">3) укажите смертельный уровень звука </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4) какова температура кипения железа</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5) какова температура плавления йода</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6) укажите скорость обращения Земли вокруг Солнца</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7) какова масса Земли</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8) какая гора в Австралии является самой высокой</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9) дайте характеристику народа кампа</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 xml:space="preserve">10) укажите годы правления Ивана </w:t>
            </w:r>
            <w:r w:rsidRPr="005F2571">
              <w:rPr>
                <w:rFonts w:ascii="Times New Roman" w:hAnsi="Times New Roman"/>
                <w:i/>
                <w:sz w:val="24"/>
                <w:szCs w:val="24"/>
                <w:lang w:val="en-US"/>
              </w:rPr>
              <w:t>III</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 xml:space="preserve">11) укажите годы правления Екатерины </w:t>
            </w:r>
            <w:r w:rsidRPr="005F2571">
              <w:rPr>
                <w:rFonts w:ascii="Times New Roman" w:hAnsi="Times New Roman"/>
                <w:i/>
                <w:sz w:val="24"/>
                <w:szCs w:val="24"/>
                <w:lang w:val="en-US"/>
              </w:rPr>
              <w:t>II</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lastRenderedPageBreak/>
              <w:t xml:space="preserve">12) укажите годы правления Ивана </w:t>
            </w:r>
            <w:r w:rsidRPr="005F2571">
              <w:rPr>
                <w:rFonts w:ascii="Times New Roman" w:hAnsi="Times New Roman"/>
                <w:i/>
                <w:sz w:val="24"/>
                <w:szCs w:val="24"/>
                <w:lang w:val="en-US"/>
              </w:rPr>
              <w:t>IV</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13) укажите годы правления Хрущева Н.С.</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r w:rsidR="00943DF2" w:rsidRPr="005F2571" w:rsidTr="00ED10C4">
        <w:trPr>
          <w:jc w:val="center"/>
        </w:trPr>
        <w:tc>
          <w:tcPr>
            <w:tcW w:w="7308" w:type="dxa"/>
          </w:tcPr>
          <w:p w:rsidR="00943DF2" w:rsidRPr="005F2571" w:rsidRDefault="00943DF2" w:rsidP="00000225">
            <w:pPr>
              <w:spacing w:after="0" w:line="240" w:lineRule="auto"/>
              <w:ind w:firstLine="567"/>
              <w:contextualSpacing/>
              <w:jc w:val="both"/>
              <w:rPr>
                <w:rFonts w:ascii="Times New Roman" w:hAnsi="Times New Roman"/>
                <w:i/>
                <w:sz w:val="24"/>
                <w:szCs w:val="24"/>
              </w:rPr>
            </w:pPr>
            <w:r w:rsidRPr="005F2571">
              <w:rPr>
                <w:rFonts w:ascii="Times New Roman" w:hAnsi="Times New Roman"/>
                <w:i/>
                <w:sz w:val="24"/>
                <w:szCs w:val="24"/>
              </w:rPr>
              <w:t>14) в каком году был изобретен первый деревянный велосипед</w:t>
            </w:r>
          </w:p>
        </w:tc>
        <w:tc>
          <w:tcPr>
            <w:tcW w:w="1800" w:type="dxa"/>
          </w:tcPr>
          <w:p w:rsidR="00943DF2" w:rsidRPr="005F2571" w:rsidRDefault="00943DF2" w:rsidP="00000225">
            <w:pPr>
              <w:spacing w:after="0" w:line="240" w:lineRule="auto"/>
              <w:ind w:firstLine="567"/>
              <w:contextualSpacing/>
              <w:jc w:val="both"/>
              <w:rPr>
                <w:rFonts w:ascii="Times New Roman" w:hAnsi="Times New Roman"/>
                <w:sz w:val="24"/>
                <w:szCs w:val="24"/>
              </w:rPr>
            </w:pPr>
          </w:p>
        </w:tc>
      </w:tr>
    </w:tbl>
    <w:p w:rsidR="00943DF2" w:rsidRPr="005F2571" w:rsidRDefault="00943DF2" w:rsidP="00000225">
      <w:pPr>
        <w:spacing w:after="0" w:line="240" w:lineRule="auto"/>
        <w:ind w:firstLine="567"/>
        <w:contextualSpacing/>
        <w:jc w:val="both"/>
        <w:rPr>
          <w:rFonts w:ascii="Times New Roman" w:hAnsi="Times New Roman"/>
          <w:sz w:val="24"/>
          <w:szCs w:val="24"/>
        </w:rPr>
      </w:pPr>
    </w:p>
    <w:p w:rsidR="00943DF2" w:rsidRPr="005F2571" w:rsidRDefault="00D44B7B"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 xml:space="preserve">ЗАДАНИЕ 3. </w:t>
      </w:r>
      <w:r w:rsidR="00943DF2" w:rsidRPr="005F2571">
        <w:rPr>
          <w:rFonts w:ascii="Times New Roman" w:hAnsi="Times New Roman"/>
          <w:b/>
          <w:sz w:val="24"/>
          <w:szCs w:val="24"/>
        </w:rPr>
        <w:t>Ответьте на вопросы</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1. Что Вы понимаете под информационными ресурсами?</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2. Перечислите параметры для классификации информационных ресурсов.</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3. Что понимают под образовательными информационными ресурсами?</w:t>
      </w:r>
    </w:p>
    <w:p w:rsidR="00943DF2" w:rsidRPr="005F2571" w:rsidRDefault="00943DF2"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sz w:val="24"/>
          <w:szCs w:val="24"/>
        </w:rPr>
        <w:t>4. Что можно отнести к образовательным электронным ресурсам?</w:t>
      </w:r>
    </w:p>
    <w:p w:rsidR="00943DF2" w:rsidRPr="005F2571" w:rsidRDefault="00943DF2" w:rsidP="00000225">
      <w:pPr>
        <w:spacing w:after="0" w:line="240" w:lineRule="auto"/>
        <w:ind w:firstLine="567"/>
        <w:contextualSpacing/>
        <w:jc w:val="both"/>
        <w:rPr>
          <w:rFonts w:ascii="Times New Roman" w:hAnsi="Times New Roman"/>
          <w:sz w:val="24"/>
          <w:szCs w:val="24"/>
        </w:rPr>
      </w:pPr>
    </w:p>
    <w:p w:rsidR="001007B4" w:rsidRPr="005F2571" w:rsidRDefault="00D44B7B" w:rsidP="00000225">
      <w:pPr>
        <w:spacing w:after="0"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 xml:space="preserve">ЗАДАНИЕ 4. </w:t>
      </w:r>
      <w:r w:rsidR="001007B4" w:rsidRPr="005F2571">
        <w:rPr>
          <w:rFonts w:ascii="Times New Roman" w:hAnsi="Times New Roman"/>
          <w:b/>
          <w:sz w:val="24"/>
          <w:szCs w:val="24"/>
        </w:rPr>
        <w:t>Сделайте вывод о проделанной работе</w:t>
      </w:r>
    </w:p>
    <w:p w:rsidR="00124EE6" w:rsidRDefault="00124EE6" w:rsidP="00000225">
      <w:pPr>
        <w:shd w:val="clear" w:color="auto" w:fill="FFFFFF"/>
        <w:spacing w:line="240" w:lineRule="auto"/>
        <w:contextualSpacing/>
        <w:jc w:val="center"/>
        <w:outlineLvl w:val="0"/>
        <w:rPr>
          <w:rFonts w:ascii="Times New Roman" w:hAnsi="Times New Roman"/>
          <w:b/>
          <w:sz w:val="24"/>
          <w:szCs w:val="24"/>
        </w:rPr>
      </w:pPr>
    </w:p>
    <w:p w:rsidR="00D15001" w:rsidRDefault="00D15001" w:rsidP="00000225">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Литература:</w:t>
      </w:r>
    </w:p>
    <w:p w:rsidR="00D15001" w:rsidRPr="00A23719" w:rsidRDefault="00D15001" w:rsidP="008D50FF">
      <w:pPr>
        <w:pStyle w:val="ab"/>
        <w:numPr>
          <w:ilvl w:val="0"/>
          <w:numId w:val="58"/>
        </w:numPr>
        <w:spacing w:before="0" w:beforeAutospacing="0" w:after="0" w:afterAutospacing="0"/>
        <w:ind w:left="0" w:firstLine="709"/>
        <w:contextualSpacing/>
        <w:jc w:val="both"/>
      </w:pPr>
      <w:r w:rsidRPr="00A23719">
        <w:t>Информатика и ИКТ: учебник для начального и среднего профессионального образования. Цветкова Н.С.,</w:t>
      </w:r>
      <w:r w:rsidR="00333DE3">
        <w:t xml:space="preserve"> Великович Л.С. – Академия, 2019</w:t>
      </w:r>
      <w:r w:rsidRPr="00A23719">
        <w:t xml:space="preserve"> г.</w:t>
      </w:r>
    </w:p>
    <w:p w:rsidR="00D15001" w:rsidRPr="00A23719" w:rsidRDefault="00D15001" w:rsidP="008D50FF">
      <w:pPr>
        <w:pStyle w:val="ab"/>
        <w:numPr>
          <w:ilvl w:val="0"/>
          <w:numId w:val="58"/>
        </w:numPr>
        <w:spacing w:before="0" w:beforeAutospacing="0" w:after="0" w:afterAutospacing="0"/>
        <w:ind w:left="0" w:firstLine="709"/>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333DE3">
        <w:t>. М.С. Цветковой, Академия, 2018</w:t>
      </w:r>
      <w:r w:rsidRPr="00A23719">
        <w:t>г.</w:t>
      </w:r>
    </w:p>
    <w:p w:rsidR="00D15001" w:rsidRPr="00A23719" w:rsidRDefault="00D15001" w:rsidP="00D15001">
      <w:pPr>
        <w:spacing w:line="240" w:lineRule="auto"/>
        <w:contextualSpacing/>
        <w:outlineLvl w:val="0"/>
        <w:rPr>
          <w:rFonts w:ascii="Times New Roman" w:hAnsi="Times New Roman"/>
          <w:b/>
          <w:sz w:val="24"/>
          <w:szCs w:val="24"/>
        </w:rPr>
      </w:pPr>
    </w:p>
    <w:p w:rsidR="000857C0" w:rsidRDefault="000857C0" w:rsidP="00000225">
      <w:pPr>
        <w:shd w:val="clear" w:color="auto" w:fill="FFFFFF"/>
        <w:spacing w:line="240" w:lineRule="auto"/>
        <w:contextualSpacing/>
        <w:jc w:val="center"/>
        <w:outlineLvl w:val="0"/>
        <w:rPr>
          <w:rFonts w:ascii="Times New Roman" w:hAnsi="Times New Roman"/>
          <w:b/>
          <w:sz w:val="24"/>
          <w:szCs w:val="24"/>
        </w:rPr>
      </w:pPr>
    </w:p>
    <w:p w:rsidR="001007B4" w:rsidRPr="005F2571" w:rsidRDefault="00333DE3" w:rsidP="00000225">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Практическая работа №3-4</w:t>
      </w:r>
    </w:p>
    <w:p w:rsidR="001007B4" w:rsidRPr="005F2571" w:rsidRDefault="001007B4" w:rsidP="00000225">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Работа с программным обеспечением</w:t>
      </w:r>
      <w:r w:rsidRPr="005F2571">
        <w:rPr>
          <w:rFonts w:ascii="Times New Roman" w:hAnsi="Times New Roman"/>
          <w:b/>
          <w:bCs/>
          <w:i/>
          <w:iCs/>
          <w:sz w:val="24"/>
          <w:szCs w:val="24"/>
        </w:rPr>
        <w:t>.</w:t>
      </w:r>
      <w:r w:rsidRPr="005F2571">
        <w:rPr>
          <w:rFonts w:ascii="Times New Roman" w:hAnsi="Times New Roman"/>
          <w:b/>
          <w:sz w:val="24"/>
          <w:szCs w:val="24"/>
        </w:rPr>
        <w:t xml:space="preserve"> Инсталляция программного обеспечения  его использование и обновление </w:t>
      </w:r>
    </w:p>
    <w:p w:rsidR="001007B4" w:rsidRPr="005F2571" w:rsidRDefault="001007B4" w:rsidP="00000225">
      <w:pPr>
        <w:shd w:val="clear" w:color="auto" w:fill="FFFFFF"/>
        <w:spacing w:line="240" w:lineRule="auto"/>
        <w:contextualSpacing/>
        <w:jc w:val="center"/>
        <w:outlineLvl w:val="0"/>
        <w:rPr>
          <w:rFonts w:ascii="Times New Roman" w:hAnsi="Times New Roman"/>
          <w:sz w:val="24"/>
          <w:szCs w:val="24"/>
          <w:u w:val="single"/>
        </w:rPr>
      </w:pPr>
      <w:r w:rsidRPr="005F2571">
        <w:rPr>
          <w:rFonts w:ascii="Times New Roman" w:hAnsi="Times New Roman"/>
          <w:sz w:val="24"/>
          <w:szCs w:val="24"/>
        </w:rPr>
        <w:t>по учебной дисциплине  «</w:t>
      </w:r>
      <w:r w:rsidRPr="005F2571">
        <w:rPr>
          <w:rFonts w:ascii="Times New Roman" w:hAnsi="Times New Roman"/>
          <w:sz w:val="24"/>
          <w:szCs w:val="24"/>
          <w:u w:val="single"/>
        </w:rPr>
        <w:t>Информатика»</w:t>
      </w:r>
    </w:p>
    <w:p w:rsidR="008D3D91" w:rsidRPr="005F2571" w:rsidRDefault="008D3D91" w:rsidP="00000225">
      <w:pPr>
        <w:shd w:val="clear" w:color="auto" w:fill="FFFFFF"/>
        <w:spacing w:line="240" w:lineRule="auto"/>
        <w:contextualSpacing/>
        <w:jc w:val="both"/>
        <w:rPr>
          <w:rFonts w:ascii="Times New Roman" w:hAnsi="Times New Roman"/>
          <w:b/>
          <w:bCs/>
          <w:sz w:val="24"/>
          <w:szCs w:val="24"/>
        </w:rPr>
      </w:pPr>
      <w:r w:rsidRPr="005F2571">
        <w:rPr>
          <w:rFonts w:ascii="Times New Roman" w:hAnsi="Times New Roman"/>
          <w:b/>
          <w:bCs/>
          <w:sz w:val="24"/>
          <w:szCs w:val="24"/>
        </w:rPr>
        <w:t xml:space="preserve">Цели занятия: </w:t>
      </w:r>
    </w:p>
    <w:p w:rsidR="008D3D91" w:rsidRPr="005F2571" w:rsidRDefault="008D3D91" w:rsidP="008D50FF">
      <w:pPr>
        <w:pStyle w:val="a8"/>
        <w:numPr>
          <w:ilvl w:val="0"/>
          <w:numId w:val="38"/>
        </w:numPr>
        <w:contextualSpacing/>
        <w:jc w:val="both"/>
        <w:rPr>
          <w:rFonts w:eastAsia="Calibri"/>
          <w:bCs/>
        </w:rPr>
      </w:pPr>
      <w:r w:rsidRPr="005F2571">
        <w:rPr>
          <w:rFonts w:eastAsia="Calibri"/>
          <w:bCs/>
        </w:rPr>
        <w:t>закрепить знания о программном обеспечении;</w:t>
      </w:r>
    </w:p>
    <w:p w:rsidR="008D3D91" w:rsidRPr="005F2571" w:rsidRDefault="008D3D91" w:rsidP="008D50FF">
      <w:pPr>
        <w:pStyle w:val="a8"/>
        <w:numPr>
          <w:ilvl w:val="0"/>
          <w:numId w:val="38"/>
        </w:numPr>
        <w:contextualSpacing/>
        <w:jc w:val="both"/>
        <w:rPr>
          <w:rFonts w:eastAsia="Calibri"/>
          <w:bCs/>
        </w:rPr>
      </w:pPr>
      <w:r w:rsidRPr="005F2571">
        <w:rPr>
          <w:rFonts w:eastAsia="Calibri"/>
          <w:bCs/>
        </w:rPr>
        <w:t>изучить методы работы с программным обеспечением.</w:t>
      </w:r>
    </w:p>
    <w:p w:rsidR="006C6B2B" w:rsidRDefault="006C6B2B" w:rsidP="008D50FF">
      <w:pPr>
        <w:pStyle w:val="a8"/>
        <w:numPr>
          <w:ilvl w:val="0"/>
          <w:numId w:val="38"/>
        </w:numPr>
        <w:contextualSpacing/>
        <w:jc w:val="both"/>
        <w:rPr>
          <w:rFonts w:eastAsia="Calibri"/>
          <w:bCs/>
        </w:rPr>
      </w:pPr>
      <w:r w:rsidRPr="005F2571">
        <w:rPr>
          <w:rFonts w:eastAsia="Calibri"/>
          <w:bCs/>
        </w:rPr>
        <w:t>Научиться инсталлировать и деинсталлировать пр</w:t>
      </w:r>
      <w:r w:rsidR="00E835FB" w:rsidRPr="005F2571">
        <w:rPr>
          <w:rFonts w:eastAsia="Calibri"/>
          <w:bCs/>
        </w:rPr>
        <w:t>о</w:t>
      </w:r>
      <w:r w:rsidRPr="005F2571">
        <w:rPr>
          <w:rFonts w:eastAsia="Calibri"/>
          <w:bCs/>
        </w:rPr>
        <w:t>граммы.</w:t>
      </w:r>
    </w:p>
    <w:p w:rsidR="006610C5" w:rsidRDefault="006610C5" w:rsidP="006610C5">
      <w:pPr>
        <w:pStyle w:val="a8"/>
        <w:ind w:left="1070"/>
        <w:contextualSpacing/>
        <w:jc w:val="both"/>
        <w:rPr>
          <w:rFonts w:eastAsia="Calibri"/>
          <w:bCs/>
        </w:rPr>
      </w:pPr>
    </w:p>
    <w:p w:rsidR="006610C5" w:rsidRPr="006610C5" w:rsidRDefault="006610C5" w:rsidP="006610C5">
      <w:pPr>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sidRPr="006610C5">
        <w:rPr>
          <w:rFonts w:ascii="Times New Roman" w:hAnsi="Times New Roman"/>
          <w:bCs/>
          <w:sz w:val="24"/>
          <w:szCs w:val="24"/>
        </w:rPr>
        <w:t>.</w:t>
      </w:r>
    </w:p>
    <w:p w:rsidR="008D3D91" w:rsidRPr="005F2571" w:rsidRDefault="008D3D91" w:rsidP="00000225">
      <w:pPr>
        <w:spacing w:after="0" w:line="240" w:lineRule="auto"/>
        <w:ind w:firstLine="567"/>
        <w:contextualSpacing/>
        <w:jc w:val="both"/>
        <w:rPr>
          <w:rFonts w:ascii="Times New Roman" w:hAnsi="Times New Roman"/>
          <w:i/>
          <w:sz w:val="24"/>
          <w:szCs w:val="24"/>
        </w:rPr>
      </w:pPr>
    </w:p>
    <w:p w:rsidR="008D3D91" w:rsidRPr="005F2571" w:rsidRDefault="008D3D91" w:rsidP="00000225">
      <w:pPr>
        <w:pStyle w:val="a8"/>
        <w:ind w:left="360"/>
        <w:contextualSpacing/>
        <w:rPr>
          <w:rFonts w:eastAsia="Calibri"/>
          <w:b/>
          <w:bCs/>
        </w:rPr>
      </w:pPr>
    </w:p>
    <w:p w:rsidR="008D3D91" w:rsidRPr="005F2571" w:rsidRDefault="008D3D91" w:rsidP="00000225">
      <w:pPr>
        <w:pStyle w:val="a8"/>
        <w:ind w:left="360"/>
        <w:contextualSpacing/>
        <w:jc w:val="center"/>
        <w:rPr>
          <w:rFonts w:eastAsia="Calibri"/>
          <w:b/>
          <w:bCs/>
        </w:rPr>
      </w:pPr>
      <w:r w:rsidRPr="005F2571">
        <w:rPr>
          <w:rFonts w:eastAsia="Calibri"/>
          <w:b/>
          <w:bCs/>
        </w:rPr>
        <w:t>Методические рекомендации</w:t>
      </w:r>
    </w:p>
    <w:p w:rsidR="001575B3" w:rsidRPr="005F2571" w:rsidRDefault="001575B3" w:rsidP="00000225">
      <w:pPr>
        <w:spacing w:line="240" w:lineRule="auto"/>
        <w:ind w:firstLine="284"/>
        <w:contextualSpacing/>
        <w:rPr>
          <w:rFonts w:ascii="Times New Roman" w:hAnsi="Times New Roman"/>
          <w:b/>
          <w:i/>
          <w:sz w:val="24"/>
          <w:szCs w:val="24"/>
          <w:u w:val="single"/>
        </w:rPr>
      </w:pPr>
      <w:r w:rsidRPr="005F2571">
        <w:rPr>
          <w:rFonts w:ascii="Times New Roman" w:hAnsi="Times New Roman"/>
          <w:b/>
          <w:i/>
          <w:sz w:val="24"/>
          <w:szCs w:val="24"/>
          <w:u w:val="single"/>
        </w:rPr>
        <w:t>Классификация ПО</w:t>
      </w:r>
    </w:p>
    <w:p w:rsidR="001575B3" w:rsidRPr="005F2571" w:rsidRDefault="001575B3" w:rsidP="00000225">
      <w:pPr>
        <w:spacing w:line="240" w:lineRule="auto"/>
        <w:ind w:firstLine="284"/>
        <w:contextualSpacing/>
        <w:jc w:val="both"/>
        <w:rPr>
          <w:rFonts w:ascii="Times New Roman" w:hAnsi="Times New Roman"/>
          <w:i/>
          <w:sz w:val="24"/>
          <w:szCs w:val="24"/>
        </w:rPr>
      </w:pPr>
      <w:r w:rsidRPr="005F2571">
        <w:rPr>
          <w:rFonts w:ascii="Times New Roman" w:hAnsi="Times New Roman"/>
          <w:i/>
          <w:sz w:val="24"/>
          <w:szCs w:val="24"/>
        </w:rPr>
        <w:t>Программное обеспечение – это совокупность программ, которые могут выполняться на компьютере данной модели, включая комплект технической и программной документации.</w:t>
      </w:r>
    </w:p>
    <w:p w:rsidR="001575B3" w:rsidRPr="005F2571" w:rsidRDefault="00FA64EA" w:rsidP="00000225">
      <w:pPr>
        <w:pStyle w:val="figure"/>
        <w:ind w:firstLine="284"/>
        <w:contextualSpacing/>
        <w:rPr>
          <w:rFonts w:ascii="Times New Roman" w:hAnsi="Times New Roman" w:cs="Times New Roman"/>
          <w:color w:val="auto"/>
          <w:sz w:val="24"/>
          <w:szCs w:val="24"/>
        </w:rPr>
      </w:pPr>
      <w:r>
        <w:rPr>
          <w:rFonts w:ascii="Times New Roman" w:hAnsi="Times New Roman" w:cs="Times New Roman"/>
          <w:noProof/>
          <w:color w:val="auto"/>
          <w:sz w:val="24"/>
          <w:szCs w:val="24"/>
        </w:rPr>
        <w:drawing>
          <wp:inline distT="0" distB="0" distL="0" distR="0">
            <wp:extent cx="2846705" cy="707390"/>
            <wp:effectExtent l="19050" t="0" r="0" b="0"/>
            <wp:docPr id="97" name="Рисунок 1"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01"/>
                    <pic:cNvPicPr>
                      <a:picLocks noChangeAspect="1" noChangeArrowheads="1"/>
                    </pic:cNvPicPr>
                  </pic:nvPicPr>
                  <pic:blipFill>
                    <a:blip r:embed="rId17"/>
                    <a:srcRect/>
                    <a:stretch>
                      <a:fillRect/>
                    </a:stretch>
                  </pic:blipFill>
                  <pic:spPr bwMode="auto">
                    <a:xfrm>
                      <a:off x="0" y="0"/>
                      <a:ext cx="2846705" cy="707390"/>
                    </a:xfrm>
                    <a:prstGeom prst="rect">
                      <a:avLst/>
                    </a:prstGeom>
                    <a:noFill/>
                    <a:ln w="9525">
                      <a:noFill/>
                      <a:miter lim="800000"/>
                      <a:headEnd/>
                      <a:tailEnd/>
                    </a:ln>
                  </pic:spPr>
                </pic:pic>
              </a:graphicData>
            </a:graphic>
          </wp:inline>
        </w:drawing>
      </w:r>
    </w:p>
    <w:p w:rsidR="001575B3" w:rsidRPr="005F2571" w:rsidRDefault="001575B3" w:rsidP="008D50FF">
      <w:pPr>
        <w:pStyle w:val="figure"/>
        <w:numPr>
          <w:ilvl w:val="1"/>
          <w:numId w:val="43"/>
        </w:numPr>
        <w:tabs>
          <w:tab w:val="clear" w:pos="1440"/>
          <w:tab w:val="num" w:pos="-1560"/>
        </w:tabs>
        <w:ind w:left="0" w:firstLine="284"/>
        <w:contextualSpacing/>
        <w:jc w:val="both"/>
        <w:rPr>
          <w:rFonts w:ascii="Times New Roman" w:hAnsi="Times New Roman" w:cs="Times New Roman"/>
          <w:color w:val="auto"/>
          <w:sz w:val="24"/>
          <w:szCs w:val="24"/>
        </w:rPr>
      </w:pPr>
      <w:r w:rsidRPr="005F2571">
        <w:rPr>
          <w:rFonts w:ascii="Times New Roman" w:hAnsi="Times New Roman" w:cs="Times New Roman"/>
          <w:b/>
          <w:color w:val="auto"/>
          <w:sz w:val="24"/>
          <w:szCs w:val="24"/>
        </w:rPr>
        <w:t>Системное ПО</w:t>
      </w:r>
      <w:r w:rsidRPr="005F2571">
        <w:rPr>
          <w:rFonts w:ascii="Times New Roman" w:hAnsi="Times New Roman" w:cs="Times New Roman"/>
          <w:color w:val="auto"/>
          <w:sz w:val="24"/>
          <w:szCs w:val="24"/>
        </w:rPr>
        <w:t xml:space="preserve"> - это совокупность программ для обеспечения работы компьютера. Системные программы предназначены для управления работой вычислительной системы, выполняют различные функции:</w:t>
      </w:r>
    </w:p>
    <w:p w:rsidR="001575B3" w:rsidRPr="005F2571" w:rsidRDefault="001575B3" w:rsidP="008D50FF">
      <w:pPr>
        <w:pStyle w:val="figure"/>
        <w:numPr>
          <w:ilvl w:val="0"/>
          <w:numId w:val="44"/>
        </w:numPr>
        <w:tabs>
          <w:tab w:val="num" w:pos="-1560"/>
        </w:tabs>
        <w:ind w:left="0" w:firstLine="284"/>
        <w:contextualSpacing/>
        <w:jc w:val="both"/>
        <w:rPr>
          <w:rFonts w:ascii="Times New Roman" w:hAnsi="Times New Roman" w:cs="Times New Roman"/>
          <w:color w:val="auto"/>
          <w:sz w:val="24"/>
          <w:szCs w:val="24"/>
        </w:rPr>
      </w:pPr>
      <w:r w:rsidRPr="005F2571">
        <w:rPr>
          <w:rFonts w:ascii="Times New Roman" w:hAnsi="Times New Roman" w:cs="Times New Roman"/>
          <w:color w:val="auto"/>
          <w:sz w:val="24"/>
          <w:szCs w:val="24"/>
        </w:rPr>
        <w:t>Создание операционной среды для других программ</w:t>
      </w:r>
    </w:p>
    <w:p w:rsidR="001575B3" w:rsidRPr="005F2571" w:rsidRDefault="001575B3" w:rsidP="008D50FF">
      <w:pPr>
        <w:pStyle w:val="figure"/>
        <w:numPr>
          <w:ilvl w:val="0"/>
          <w:numId w:val="44"/>
        </w:numPr>
        <w:tabs>
          <w:tab w:val="num" w:pos="-1560"/>
        </w:tabs>
        <w:ind w:left="0" w:firstLine="284"/>
        <w:contextualSpacing/>
        <w:jc w:val="both"/>
        <w:rPr>
          <w:rFonts w:ascii="Times New Roman" w:hAnsi="Times New Roman" w:cs="Times New Roman"/>
          <w:color w:val="auto"/>
          <w:sz w:val="24"/>
          <w:szCs w:val="24"/>
        </w:rPr>
      </w:pPr>
      <w:r w:rsidRPr="005F2571">
        <w:rPr>
          <w:rFonts w:ascii="Times New Roman" w:hAnsi="Times New Roman" w:cs="Times New Roman"/>
          <w:color w:val="auto"/>
          <w:sz w:val="24"/>
          <w:szCs w:val="24"/>
        </w:rPr>
        <w:t>Обеспечение надежной и эффективной работы компьютера и сети</w:t>
      </w:r>
    </w:p>
    <w:p w:rsidR="001575B3" w:rsidRPr="005F2571" w:rsidRDefault="001575B3" w:rsidP="008D50FF">
      <w:pPr>
        <w:pStyle w:val="figure"/>
        <w:numPr>
          <w:ilvl w:val="0"/>
          <w:numId w:val="44"/>
        </w:numPr>
        <w:tabs>
          <w:tab w:val="num" w:pos="-1560"/>
        </w:tabs>
        <w:ind w:left="0" w:firstLine="284"/>
        <w:contextualSpacing/>
        <w:jc w:val="both"/>
        <w:rPr>
          <w:rFonts w:ascii="Times New Roman" w:hAnsi="Times New Roman" w:cs="Times New Roman"/>
          <w:color w:val="auto"/>
          <w:sz w:val="24"/>
          <w:szCs w:val="24"/>
        </w:rPr>
      </w:pPr>
      <w:r w:rsidRPr="005F2571">
        <w:rPr>
          <w:rFonts w:ascii="Times New Roman" w:hAnsi="Times New Roman" w:cs="Times New Roman"/>
          <w:color w:val="auto"/>
          <w:sz w:val="24"/>
          <w:szCs w:val="24"/>
        </w:rPr>
        <w:t>Проведение диагностики и профилактики</w:t>
      </w:r>
    </w:p>
    <w:p w:rsidR="001575B3" w:rsidRPr="005F2571" w:rsidRDefault="001575B3" w:rsidP="008D50FF">
      <w:pPr>
        <w:pStyle w:val="figure"/>
        <w:numPr>
          <w:ilvl w:val="0"/>
          <w:numId w:val="44"/>
        </w:numPr>
        <w:tabs>
          <w:tab w:val="num" w:pos="-1560"/>
        </w:tabs>
        <w:ind w:left="0" w:firstLine="284"/>
        <w:contextualSpacing/>
        <w:jc w:val="both"/>
        <w:rPr>
          <w:rFonts w:ascii="Times New Roman" w:hAnsi="Times New Roman" w:cs="Times New Roman"/>
          <w:color w:val="auto"/>
          <w:sz w:val="24"/>
          <w:szCs w:val="24"/>
        </w:rPr>
      </w:pPr>
      <w:r w:rsidRPr="005F2571">
        <w:rPr>
          <w:rFonts w:ascii="Times New Roman" w:hAnsi="Times New Roman" w:cs="Times New Roman"/>
          <w:color w:val="auto"/>
          <w:sz w:val="24"/>
          <w:szCs w:val="24"/>
        </w:rPr>
        <w:t>Выполнение вспомогательных технологических процессов</w:t>
      </w:r>
    </w:p>
    <w:p w:rsidR="001575B3" w:rsidRPr="005F2571" w:rsidRDefault="001575B3" w:rsidP="00000225">
      <w:pPr>
        <w:pStyle w:val="ab"/>
        <w:ind w:firstLine="284"/>
        <w:contextualSpacing/>
        <w:jc w:val="both"/>
      </w:pPr>
      <w:r w:rsidRPr="005F2571">
        <w:t xml:space="preserve">Системное ПО подразделяется на </w:t>
      </w:r>
      <w:r w:rsidRPr="005F2571">
        <w:rPr>
          <w:b/>
          <w:bCs/>
        </w:rPr>
        <w:t>базовое</w:t>
      </w:r>
      <w:r w:rsidRPr="005F2571">
        <w:t xml:space="preserve"> и </w:t>
      </w:r>
      <w:r w:rsidRPr="005F2571">
        <w:rPr>
          <w:b/>
          <w:bCs/>
        </w:rPr>
        <w:t>сервисное</w:t>
      </w:r>
      <w:r w:rsidRPr="005F2571">
        <w:t xml:space="preserve">. </w:t>
      </w:r>
    </w:p>
    <w:p w:rsidR="001575B3" w:rsidRPr="005F2571" w:rsidRDefault="001575B3" w:rsidP="008D50FF">
      <w:pPr>
        <w:pStyle w:val="ab"/>
        <w:numPr>
          <w:ilvl w:val="2"/>
          <w:numId w:val="43"/>
        </w:numPr>
        <w:tabs>
          <w:tab w:val="clear" w:pos="2160"/>
        </w:tabs>
        <w:ind w:left="709" w:hanging="425"/>
        <w:contextualSpacing/>
        <w:jc w:val="both"/>
      </w:pPr>
      <w:r w:rsidRPr="005F2571">
        <w:rPr>
          <w:b/>
          <w:bCs/>
        </w:rPr>
        <w:t>Базовое ПО</w:t>
      </w:r>
      <w:r w:rsidRPr="005F2571">
        <w:t xml:space="preserve"> включает в себя: </w:t>
      </w:r>
    </w:p>
    <w:p w:rsidR="001575B3" w:rsidRPr="005F2571" w:rsidRDefault="001575B3" w:rsidP="008D50FF">
      <w:pPr>
        <w:numPr>
          <w:ilvl w:val="0"/>
          <w:numId w:val="45"/>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lastRenderedPageBreak/>
        <w:t xml:space="preserve">операционные системы (ОС); </w:t>
      </w:r>
    </w:p>
    <w:p w:rsidR="001575B3" w:rsidRPr="005F2571" w:rsidRDefault="001575B3" w:rsidP="008D50FF">
      <w:pPr>
        <w:numPr>
          <w:ilvl w:val="0"/>
          <w:numId w:val="45"/>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t xml:space="preserve">оболочки; </w:t>
      </w:r>
    </w:p>
    <w:p w:rsidR="001575B3" w:rsidRPr="005F2571" w:rsidRDefault="001575B3" w:rsidP="008D50FF">
      <w:pPr>
        <w:numPr>
          <w:ilvl w:val="0"/>
          <w:numId w:val="45"/>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sz w:val="24"/>
          <w:szCs w:val="24"/>
        </w:rPr>
        <w:t xml:space="preserve">сетевые операционные системы. </w:t>
      </w:r>
    </w:p>
    <w:p w:rsidR="001575B3" w:rsidRPr="005F2571" w:rsidRDefault="001575B3" w:rsidP="008D50FF">
      <w:pPr>
        <w:pStyle w:val="a8"/>
        <w:numPr>
          <w:ilvl w:val="0"/>
          <w:numId w:val="43"/>
        </w:numPr>
        <w:spacing w:before="100" w:beforeAutospacing="1" w:after="100" w:afterAutospacing="1"/>
        <w:ind w:left="0" w:firstLine="284"/>
        <w:contextualSpacing/>
        <w:jc w:val="both"/>
      </w:pPr>
      <w:r w:rsidRPr="005F2571">
        <w:rPr>
          <w:b/>
          <w:bCs/>
        </w:rPr>
        <w:t>Сервисное ПО</w:t>
      </w:r>
      <w:r w:rsidRPr="005F2571">
        <w:t xml:space="preserve"> включает в себя программы (утилиты): </w:t>
      </w:r>
    </w:p>
    <w:p w:rsidR="001575B3" w:rsidRPr="005F2571" w:rsidRDefault="001575B3" w:rsidP="008D50FF">
      <w:pPr>
        <w:numPr>
          <w:ilvl w:val="0"/>
          <w:numId w:val="46"/>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b/>
          <w:bCs/>
          <w:sz w:val="24"/>
          <w:szCs w:val="24"/>
        </w:rPr>
        <w:t>программы контроля</w:t>
      </w:r>
      <w:r w:rsidRPr="005F2571">
        <w:rPr>
          <w:rFonts w:ascii="Times New Roman" w:hAnsi="Times New Roman"/>
          <w:sz w:val="24"/>
          <w:szCs w:val="24"/>
        </w:rPr>
        <w:t>,</w:t>
      </w:r>
      <w:r w:rsidRPr="005F2571">
        <w:rPr>
          <w:rFonts w:ascii="Times New Roman" w:hAnsi="Times New Roman"/>
          <w:b/>
          <w:bCs/>
          <w:sz w:val="24"/>
          <w:szCs w:val="24"/>
        </w:rPr>
        <w:t xml:space="preserve"> тестирования и диагностики</w:t>
      </w:r>
      <w:r w:rsidRPr="005F2571">
        <w:rPr>
          <w:rFonts w:ascii="Times New Roman" w:hAnsi="Times New Roman"/>
          <w:sz w:val="24"/>
          <w:szCs w:val="24"/>
        </w:rPr>
        <w:t xml:space="preserve">, которые используются для проверки правильности функционирования устройств компьютера и для обнаружения неисправностей в процессе эксплуатации; указывают причину и место неисправности; </w:t>
      </w:r>
    </w:p>
    <w:p w:rsidR="001575B3" w:rsidRPr="005F2571" w:rsidRDefault="001575B3" w:rsidP="008D50FF">
      <w:pPr>
        <w:numPr>
          <w:ilvl w:val="0"/>
          <w:numId w:val="46"/>
        </w:numPr>
        <w:spacing w:before="100" w:beforeAutospacing="1" w:after="100" w:afterAutospacing="1" w:line="240" w:lineRule="auto"/>
        <w:ind w:left="0" w:firstLine="284"/>
        <w:contextualSpacing/>
        <w:jc w:val="both"/>
        <w:rPr>
          <w:rFonts w:ascii="Times New Roman" w:hAnsi="Times New Roman"/>
          <w:sz w:val="24"/>
          <w:szCs w:val="24"/>
        </w:rPr>
      </w:pPr>
      <w:bookmarkStart w:id="1" w:name="DRIVER"/>
      <w:bookmarkEnd w:id="1"/>
      <w:r w:rsidRPr="005F2571">
        <w:rPr>
          <w:rFonts w:ascii="Times New Roman" w:hAnsi="Times New Roman"/>
          <w:b/>
          <w:bCs/>
          <w:sz w:val="24"/>
          <w:szCs w:val="24"/>
        </w:rPr>
        <w:t>программы-драйверы</w:t>
      </w:r>
      <w:r w:rsidRPr="005F2571">
        <w:rPr>
          <w:rFonts w:ascii="Times New Roman" w:hAnsi="Times New Roman"/>
          <w:sz w:val="24"/>
          <w:szCs w:val="24"/>
        </w:rPr>
        <w:t xml:space="preserve">, которые расширяют возможности операционной системы по управлению устройствами ввода-вывода, оперативной памятью и т.д.; с помощью драйверов возможно подключение к компьютеру новых устройств или нестандартное использование имеющихся; </w:t>
      </w:r>
    </w:p>
    <w:p w:rsidR="001575B3" w:rsidRPr="005F2571" w:rsidRDefault="001575B3" w:rsidP="008D50FF">
      <w:pPr>
        <w:numPr>
          <w:ilvl w:val="0"/>
          <w:numId w:val="46"/>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b/>
          <w:bCs/>
          <w:sz w:val="24"/>
          <w:szCs w:val="24"/>
        </w:rPr>
        <w:t>программы-упаковщики</w:t>
      </w:r>
      <w:r w:rsidRPr="005F2571">
        <w:rPr>
          <w:rFonts w:ascii="Times New Roman" w:hAnsi="Times New Roman"/>
          <w:sz w:val="24"/>
          <w:szCs w:val="24"/>
        </w:rPr>
        <w:t xml:space="preserve"> (архиваторы), которые позволяют записывать информацию на дисках более плотно, а также объединять копии нескольких файлов в один архивный файл; </w:t>
      </w:r>
    </w:p>
    <w:p w:rsidR="001575B3" w:rsidRPr="005F2571" w:rsidRDefault="001575B3" w:rsidP="008D50FF">
      <w:pPr>
        <w:numPr>
          <w:ilvl w:val="0"/>
          <w:numId w:val="46"/>
        </w:numPr>
        <w:spacing w:before="100" w:beforeAutospacing="1" w:after="100" w:afterAutospacing="1" w:line="240" w:lineRule="auto"/>
        <w:ind w:left="0" w:firstLine="284"/>
        <w:contextualSpacing/>
        <w:jc w:val="both"/>
        <w:rPr>
          <w:rFonts w:ascii="Times New Roman" w:hAnsi="Times New Roman"/>
          <w:sz w:val="24"/>
          <w:szCs w:val="24"/>
        </w:rPr>
      </w:pPr>
      <w:r w:rsidRPr="005F2571">
        <w:rPr>
          <w:rFonts w:ascii="Times New Roman" w:hAnsi="Times New Roman"/>
          <w:b/>
          <w:bCs/>
          <w:sz w:val="24"/>
          <w:szCs w:val="24"/>
        </w:rPr>
        <w:t>антивирусные программы</w:t>
      </w:r>
      <w:r w:rsidRPr="005F2571">
        <w:rPr>
          <w:rFonts w:ascii="Times New Roman" w:hAnsi="Times New Roman"/>
          <w:sz w:val="24"/>
          <w:szCs w:val="24"/>
        </w:rPr>
        <w:t>, предназначенные для предотвращения заражения компьютерными вирусами и ликвидации последствий заражения вирусами.</w:t>
      </w:r>
    </w:p>
    <w:p w:rsidR="001575B3" w:rsidRPr="005F2571" w:rsidRDefault="001575B3" w:rsidP="00000225">
      <w:pPr>
        <w:pStyle w:val="ab"/>
        <w:ind w:firstLine="284"/>
        <w:contextualSpacing/>
        <w:jc w:val="both"/>
      </w:pPr>
      <w:r w:rsidRPr="005F2571">
        <w:rPr>
          <w:b/>
          <w:bCs/>
        </w:rPr>
        <w:t>Прикладное ПО</w:t>
      </w:r>
      <w:r w:rsidRPr="005F2571">
        <w:t xml:space="preserve"> – это комплекс программ для решения задач определённого класса конкретной предметной области. Прикладное ПО работает только при наличии системного ПО.</w:t>
      </w:r>
    </w:p>
    <w:p w:rsidR="001575B3" w:rsidRPr="005F2571" w:rsidRDefault="001575B3" w:rsidP="00000225">
      <w:pPr>
        <w:pStyle w:val="ab"/>
        <w:ind w:firstLine="284"/>
        <w:contextualSpacing/>
        <w:jc w:val="both"/>
      </w:pPr>
      <w:r w:rsidRPr="005F2571">
        <w:t xml:space="preserve"> Прикладное ПО общего назначения</w:t>
      </w:r>
    </w:p>
    <w:p w:rsidR="001575B3" w:rsidRPr="005F2571" w:rsidRDefault="001575B3" w:rsidP="008D50FF">
      <w:pPr>
        <w:pStyle w:val="ab"/>
        <w:numPr>
          <w:ilvl w:val="0"/>
          <w:numId w:val="47"/>
        </w:numPr>
        <w:ind w:left="0" w:firstLine="284"/>
        <w:contextualSpacing/>
        <w:jc w:val="both"/>
      </w:pPr>
      <w:r w:rsidRPr="005F2571">
        <w:t>Средства редактирования текста для подготовки различного рода печатных документов, эти средства позволяют набрать текст, редактировать и изменять его, только редактировать и изменять текст – текстовые редакторы, если средства позволяют работать с графикой и осуществлять гиперсвязи, их называют текстовыми процессорами</w:t>
      </w:r>
    </w:p>
    <w:p w:rsidR="001575B3" w:rsidRPr="005F2571" w:rsidRDefault="001575B3" w:rsidP="008D50FF">
      <w:pPr>
        <w:pStyle w:val="ab"/>
        <w:numPr>
          <w:ilvl w:val="0"/>
          <w:numId w:val="47"/>
        </w:numPr>
        <w:ind w:left="0" w:firstLine="284"/>
        <w:contextualSpacing/>
        <w:jc w:val="both"/>
      </w:pPr>
      <w:r w:rsidRPr="005F2571">
        <w:t>Графические редакторы, они позволяют создавать растровую, векторную и трехмерную графику</w:t>
      </w:r>
    </w:p>
    <w:p w:rsidR="001575B3" w:rsidRPr="005F2571" w:rsidRDefault="001575B3" w:rsidP="008D50FF">
      <w:pPr>
        <w:pStyle w:val="ab"/>
        <w:numPr>
          <w:ilvl w:val="0"/>
          <w:numId w:val="47"/>
        </w:numPr>
        <w:ind w:left="0" w:firstLine="284"/>
        <w:contextualSpacing/>
        <w:jc w:val="both"/>
      </w:pPr>
      <w:r w:rsidRPr="005F2571">
        <w:t>ЭТ, позволяют автоматизировать обработку текстовой и числовой информации</w:t>
      </w:r>
    </w:p>
    <w:p w:rsidR="001575B3" w:rsidRPr="005F2571" w:rsidRDefault="001575B3" w:rsidP="008D50FF">
      <w:pPr>
        <w:pStyle w:val="ab"/>
        <w:numPr>
          <w:ilvl w:val="0"/>
          <w:numId w:val="47"/>
        </w:numPr>
        <w:ind w:left="0" w:firstLine="284"/>
        <w:contextualSpacing/>
        <w:jc w:val="both"/>
      </w:pPr>
      <w:r w:rsidRPr="005F2571">
        <w:t>СУБД, они используются для хранения сведений об одной или нескольких объектах, их свойствах и взаимосвязях</w:t>
      </w:r>
    </w:p>
    <w:p w:rsidR="001575B3" w:rsidRPr="005F2571" w:rsidRDefault="001575B3" w:rsidP="008D50FF">
      <w:pPr>
        <w:pStyle w:val="ab"/>
        <w:numPr>
          <w:ilvl w:val="0"/>
          <w:numId w:val="47"/>
        </w:numPr>
        <w:ind w:left="0" w:firstLine="284"/>
        <w:contextualSpacing/>
        <w:jc w:val="both"/>
      </w:pPr>
      <w:r w:rsidRPr="005F2571">
        <w:t>Интегрированные пакеты, они объединяют в своем составе средства, позволяющие обрабатывать различного рода данные, объединенные единым интерфейсом</w:t>
      </w:r>
    </w:p>
    <w:p w:rsidR="001575B3" w:rsidRPr="005F2571" w:rsidRDefault="001575B3" w:rsidP="008D50FF">
      <w:pPr>
        <w:pStyle w:val="ab"/>
        <w:numPr>
          <w:ilvl w:val="0"/>
          <w:numId w:val="47"/>
        </w:numPr>
        <w:ind w:left="0" w:firstLine="284"/>
        <w:contextualSpacing/>
        <w:jc w:val="both"/>
      </w:pPr>
      <w:r w:rsidRPr="005F2571">
        <w:t>Игровые и развлекательные пакеты.</w:t>
      </w:r>
    </w:p>
    <w:p w:rsidR="001575B3" w:rsidRPr="005F2571" w:rsidRDefault="001575B3" w:rsidP="00000225">
      <w:pPr>
        <w:pStyle w:val="ab"/>
        <w:ind w:firstLine="284"/>
        <w:contextualSpacing/>
        <w:jc w:val="both"/>
        <w:rPr>
          <w:lang w:val="en-US"/>
        </w:rPr>
      </w:pPr>
      <w:r w:rsidRPr="005F2571">
        <w:t>Прикладное ПО специального назначения</w:t>
      </w:r>
    </w:p>
    <w:p w:rsidR="001575B3" w:rsidRPr="005F2571" w:rsidRDefault="001575B3" w:rsidP="008D50FF">
      <w:pPr>
        <w:pStyle w:val="ab"/>
        <w:numPr>
          <w:ilvl w:val="0"/>
          <w:numId w:val="48"/>
        </w:numPr>
        <w:ind w:left="0" w:firstLine="284"/>
        <w:contextualSpacing/>
        <w:jc w:val="both"/>
      </w:pPr>
      <w:r w:rsidRPr="005F2571">
        <w:t>Авторская система представляет интегрированную среду с заданной интерфейсной оболочкой;</w:t>
      </w:r>
    </w:p>
    <w:p w:rsidR="001575B3" w:rsidRPr="005F2571" w:rsidRDefault="001575B3" w:rsidP="008D50FF">
      <w:pPr>
        <w:pStyle w:val="ab"/>
        <w:numPr>
          <w:ilvl w:val="0"/>
          <w:numId w:val="48"/>
        </w:numPr>
        <w:ind w:left="0" w:firstLine="284"/>
        <w:contextualSpacing/>
        <w:jc w:val="both"/>
      </w:pPr>
      <w:r w:rsidRPr="005F2571">
        <w:t>Экспертные системы – это программа, которая ведет себя подобно эксперту в некоторой узкой прикладной области</w:t>
      </w:r>
    </w:p>
    <w:p w:rsidR="001575B3" w:rsidRPr="005F2571" w:rsidRDefault="001575B3" w:rsidP="008D50FF">
      <w:pPr>
        <w:pStyle w:val="ab"/>
        <w:numPr>
          <w:ilvl w:val="0"/>
          <w:numId w:val="48"/>
        </w:numPr>
        <w:ind w:left="0" w:firstLine="284"/>
        <w:contextualSpacing/>
        <w:jc w:val="both"/>
      </w:pPr>
      <w:r w:rsidRPr="005F2571">
        <w:t>Гипертекстовые системы – это системы, в которых доступ к любому выделенному фрагменту осуществляется по ссылке</w:t>
      </w:r>
    </w:p>
    <w:p w:rsidR="001575B3" w:rsidRPr="005F2571" w:rsidRDefault="001575B3" w:rsidP="008D50FF">
      <w:pPr>
        <w:pStyle w:val="ab"/>
        <w:numPr>
          <w:ilvl w:val="0"/>
          <w:numId w:val="48"/>
        </w:numPr>
        <w:ind w:left="0" w:firstLine="284"/>
        <w:contextualSpacing/>
        <w:jc w:val="both"/>
      </w:pPr>
      <w:r w:rsidRPr="005F2571">
        <w:t>Мультимедиа – это взаимодействие визуальных и аудиоэффектов под управлением интерактивного ПО.</w:t>
      </w:r>
    </w:p>
    <w:p w:rsidR="001575B3" w:rsidRPr="005F2571" w:rsidRDefault="001575B3" w:rsidP="00000225">
      <w:pPr>
        <w:pStyle w:val="ab"/>
        <w:ind w:firstLine="284"/>
        <w:contextualSpacing/>
        <w:jc w:val="both"/>
      </w:pPr>
      <w:r w:rsidRPr="005F2571">
        <w:t>Прикладное ПО профессионального уровня</w:t>
      </w:r>
    </w:p>
    <w:p w:rsidR="001575B3" w:rsidRPr="005F2571" w:rsidRDefault="001575B3" w:rsidP="008D50FF">
      <w:pPr>
        <w:pStyle w:val="ab"/>
        <w:numPr>
          <w:ilvl w:val="0"/>
          <w:numId w:val="49"/>
        </w:numPr>
        <w:tabs>
          <w:tab w:val="clear" w:pos="1980"/>
        </w:tabs>
        <w:ind w:left="0" w:firstLine="284"/>
        <w:contextualSpacing/>
        <w:jc w:val="both"/>
      </w:pPr>
      <w:r w:rsidRPr="005F2571">
        <w:t>АРМ – автоматизированное рабочее место</w:t>
      </w:r>
    </w:p>
    <w:p w:rsidR="001575B3" w:rsidRPr="005F2571" w:rsidRDefault="001575B3" w:rsidP="008D50FF">
      <w:pPr>
        <w:pStyle w:val="ab"/>
        <w:numPr>
          <w:ilvl w:val="0"/>
          <w:numId w:val="49"/>
        </w:numPr>
        <w:tabs>
          <w:tab w:val="clear" w:pos="1980"/>
        </w:tabs>
        <w:ind w:left="0" w:firstLine="284"/>
        <w:contextualSpacing/>
        <w:jc w:val="both"/>
      </w:pPr>
      <w:r w:rsidRPr="005F2571">
        <w:t>САПР – системы автоматизированного проектирования</w:t>
      </w:r>
    </w:p>
    <w:p w:rsidR="001575B3" w:rsidRPr="005F2571" w:rsidRDefault="001575B3" w:rsidP="008D50FF">
      <w:pPr>
        <w:pStyle w:val="ab"/>
        <w:numPr>
          <w:ilvl w:val="0"/>
          <w:numId w:val="49"/>
        </w:numPr>
        <w:tabs>
          <w:tab w:val="clear" w:pos="1980"/>
        </w:tabs>
        <w:ind w:left="0" w:firstLine="284"/>
        <w:contextualSpacing/>
        <w:jc w:val="both"/>
      </w:pPr>
      <w:r w:rsidRPr="005F2571">
        <w:t>АСНИ – автоматизированные системы научных исследований</w:t>
      </w:r>
    </w:p>
    <w:p w:rsidR="001575B3" w:rsidRPr="005F2571" w:rsidRDefault="001575B3" w:rsidP="008D50FF">
      <w:pPr>
        <w:pStyle w:val="ab"/>
        <w:numPr>
          <w:ilvl w:val="0"/>
          <w:numId w:val="49"/>
        </w:numPr>
        <w:tabs>
          <w:tab w:val="clear" w:pos="1980"/>
        </w:tabs>
        <w:ind w:left="0" w:firstLine="284"/>
        <w:contextualSpacing/>
        <w:jc w:val="both"/>
      </w:pPr>
      <w:r w:rsidRPr="005F2571">
        <w:t>АСУ – автоматизированные системы управления</w:t>
      </w:r>
    </w:p>
    <w:p w:rsidR="001575B3" w:rsidRPr="005F2571" w:rsidRDefault="001575B3" w:rsidP="008D50FF">
      <w:pPr>
        <w:pStyle w:val="ab"/>
        <w:numPr>
          <w:ilvl w:val="0"/>
          <w:numId w:val="49"/>
        </w:numPr>
        <w:tabs>
          <w:tab w:val="clear" w:pos="1980"/>
        </w:tabs>
        <w:ind w:left="0" w:firstLine="284"/>
        <w:contextualSpacing/>
        <w:jc w:val="both"/>
      </w:pPr>
      <w:r w:rsidRPr="005F2571">
        <w:t>Педагогические комплексы</w:t>
      </w:r>
    </w:p>
    <w:p w:rsidR="001575B3" w:rsidRPr="005F2571" w:rsidRDefault="001575B3" w:rsidP="008D50FF">
      <w:pPr>
        <w:pStyle w:val="ab"/>
        <w:numPr>
          <w:ilvl w:val="0"/>
          <w:numId w:val="49"/>
        </w:numPr>
        <w:tabs>
          <w:tab w:val="clear" w:pos="1980"/>
        </w:tabs>
        <w:ind w:left="0" w:firstLine="284"/>
        <w:contextualSpacing/>
        <w:jc w:val="both"/>
      </w:pPr>
      <w:r w:rsidRPr="005F2571">
        <w:t>Системы телекоммуникаций</w:t>
      </w:r>
    </w:p>
    <w:p w:rsidR="001575B3" w:rsidRPr="005F2571" w:rsidRDefault="001575B3" w:rsidP="00000225">
      <w:pPr>
        <w:pStyle w:val="ab"/>
        <w:ind w:firstLine="284"/>
        <w:contextualSpacing/>
        <w:jc w:val="both"/>
      </w:pPr>
      <w:r w:rsidRPr="005F2571">
        <w:rPr>
          <w:b/>
        </w:rPr>
        <w:t>Инструментальное ПО</w:t>
      </w:r>
      <w:r w:rsidRPr="005F2571">
        <w:t xml:space="preserve"> применяют для разработки всевозможных пакетов программ в различных областях человеческой деятельности. Сюда относятся различные языки программирования. Система программирования - программная система, предназначенная для разработки программ на конкретном языке программирования. Система программирования </w:t>
      </w:r>
      <w:r w:rsidRPr="005F2571">
        <w:lastRenderedPageBreak/>
        <w:t>предоставляет пользователю специальные средства разработки программ: транслятор, (специальный) редактор текстов программ, библиотеки стандартных подпрограмм, программную документацию, отладчик и др.</w:t>
      </w:r>
    </w:p>
    <w:p w:rsidR="001575B3" w:rsidRPr="005F2571" w:rsidRDefault="001575B3" w:rsidP="00000225">
      <w:pPr>
        <w:spacing w:after="150" w:line="240" w:lineRule="auto"/>
        <w:contextualSpacing/>
        <w:jc w:val="both"/>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Установка программного обеспечения</w:t>
      </w:r>
    </w:p>
    <w:p w:rsidR="001575B3" w:rsidRPr="005F2571" w:rsidRDefault="001575B3" w:rsidP="00000225">
      <w:pPr>
        <w:spacing w:after="150" w:line="240" w:lineRule="auto"/>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Установка программного обеспечения осуществляется поэтапно:</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запуск инсталлятора InstallShield;</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выбор типа версии (полная или демонстрационная);</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принятие (или отклонение) лицензионного соглашения;</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ввод имени пользователя, названия организации;</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выбор каталога для размещения файлов программы;</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ввод кода инсталляции (только при выборе полной версии);</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выбор типа инсталляции (полная, типичная, выборочная);</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выбор компонентов для инсталляции (только для выборочной инсталляции);</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копирование файлов на жесткий диск;</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создание программной группы и ярлыков в главном меню;</w:t>
      </w:r>
    </w:p>
    <w:p w:rsidR="001575B3" w:rsidRPr="005F2571" w:rsidRDefault="001575B3" w:rsidP="008D50FF">
      <w:pPr>
        <w:numPr>
          <w:ilvl w:val="1"/>
          <w:numId w:val="40"/>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создание записи в реестре для обеспечения возможности удаления программы (или изменения состава компонентов) через Панель управления.</w:t>
      </w:r>
    </w:p>
    <w:p w:rsidR="001575B3" w:rsidRPr="005F2571" w:rsidRDefault="001575B3" w:rsidP="00000225">
      <w:pPr>
        <w:spacing w:after="150" w:line="240" w:lineRule="auto"/>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Предусмотрена возможность отмены инсталляции на любой стадии. Кроме того, инсталлятор имитирует также процессы настройки и деинсталляции:</w:t>
      </w:r>
    </w:p>
    <w:p w:rsidR="001575B3" w:rsidRPr="005F2571" w:rsidRDefault="001575B3" w:rsidP="008D50FF">
      <w:pPr>
        <w:numPr>
          <w:ilvl w:val="1"/>
          <w:numId w:val="41"/>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определение наличия установленной версии и состава установленных компонентов;</w:t>
      </w:r>
    </w:p>
    <w:p w:rsidR="001575B3" w:rsidRPr="005F2571" w:rsidRDefault="001575B3" w:rsidP="008D50FF">
      <w:pPr>
        <w:numPr>
          <w:ilvl w:val="1"/>
          <w:numId w:val="41"/>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изменение состава компонентов;</w:t>
      </w:r>
    </w:p>
    <w:p w:rsidR="001575B3" w:rsidRPr="005F2571" w:rsidRDefault="001575B3" w:rsidP="008D50FF">
      <w:pPr>
        <w:numPr>
          <w:ilvl w:val="1"/>
          <w:numId w:val="41"/>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восстановление испорченной версии;</w:t>
      </w:r>
    </w:p>
    <w:p w:rsidR="001575B3" w:rsidRPr="005F2571" w:rsidRDefault="001575B3" w:rsidP="008D50FF">
      <w:pPr>
        <w:numPr>
          <w:ilvl w:val="1"/>
          <w:numId w:val="41"/>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полное удаление программы.</w:t>
      </w:r>
    </w:p>
    <w:p w:rsidR="001575B3" w:rsidRPr="005F2571" w:rsidRDefault="001575B3" w:rsidP="00000225">
      <w:pPr>
        <w:spacing w:after="150" w:line="240" w:lineRule="auto"/>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Удаление программы через панель управления:</w:t>
      </w:r>
    </w:p>
    <w:p w:rsidR="001575B3" w:rsidRPr="005F2571" w:rsidRDefault="001575B3" w:rsidP="008D50FF">
      <w:pPr>
        <w:numPr>
          <w:ilvl w:val="1"/>
          <w:numId w:val="42"/>
        </w:numPr>
        <w:spacing w:after="0" w:line="240" w:lineRule="auto"/>
        <w:ind w:left="750"/>
        <w:contextualSpacing/>
        <w:jc w:val="both"/>
        <w:rPr>
          <w:rFonts w:ascii="Times New Roman" w:eastAsia="Times New Roman" w:hAnsi="Times New Roman"/>
          <w:b/>
          <w:sz w:val="24"/>
          <w:szCs w:val="24"/>
          <w:lang w:eastAsia="ru-RU"/>
        </w:rPr>
      </w:pPr>
      <w:r w:rsidRPr="005F2571">
        <w:rPr>
          <w:rFonts w:ascii="Times New Roman" w:eastAsia="Times New Roman" w:hAnsi="Times New Roman"/>
          <w:sz w:val="24"/>
          <w:szCs w:val="24"/>
          <w:lang w:eastAsia="ru-RU"/>
        </w:rPr>
        <w:t>В панели управления (Пуск-Панель управления) щелкните </w:t>
      </w:r>
      <w:r w:rsidRPr="005F2571">
        <w:rPr>
          <w:rFonts w:ascii="Times New Roman" w:eastAsia="Times New Roman" w:hAnsi="Times New Roman"/>
          <w:b/>
          <w:sz w:val="24"/>
          <w:szCs w:val="24"/>
          <w:lang w:eastAsia="ru-RU"/>
        </w:rPr>
        <w:t>Установка и удаление программ.</w:t>
      </w:r>
    </w:p>
    <w:p w:rsidR="001575B3" w:rsidRPr="005F2571" w:rsidRDefault="001575B3" w:rsidP="008D50FF">
      <w:pPr>
        <w:numPr>
          <w:ilvl w:val="1"/>
          <w:numId w:val="42"/>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 списке Установленные программы выберите название программы для удаления, а затем щелкните</w:t>
      </w:r>
      <w:r w:rsidRPr="005F2571">
        <w:rPr>
          <w:rFonts w:ascii="Times New Roman" w:eastAsia="Times New Roman" w:hAnsi="Times New Roman"/>
          <w:b/>
          <w:sz w:val="24"/>
          <w:szCs w:val="24"/>
          <w:lang w:eastAsia="ru-RU"/>
        </w:rPr>
        <w:t>Удалить</w:t>
      </w:r>
      <w:r w:rsidRPr="005F2571">
        <w:rPr>
          <w:rFonts w:ascii="Times New Roman" w:eastAsia="Times New Roman" w:hAnsi="Times New Roman"/>
          <w:sz w:val="24"/>
          <w:szCs w:val="24"/>
          <w:lang w:eastAsia="ru-RU"/>
        </w:rPr>
        <w:t>. Чтобы подтвердить удаление, нажмите кнопку </w:t>
      </w:r>
      <w:r w:rsidRPr="005F2571">
        <w:rPr>
          <w:rFonts w:ascii="Times New Roman" w:eastAsia="Times New Roman" w:hAnsi="Times New Roman"/>
          <w:b/>
          <w:sz w:val="24"/>
          <w:szCs w:val="24"/>
          <w:lang w:eastAsia="ru-RU"/>
        </w:rPr>
        <w:t>Да.</w:t>
      </w:r>
    </w:p>
    <w:p w:rsidR="001575B3" w:rsidRPr="005F2571" w:rsidRDefault="001575B3" w:rsidP="008D50FF">
      <w:pPr>
        <w:numPr>
          <w:ilvl w:val="1"/>
          <w:numId w:val="42"/>
        </w:numPr>
        <w:spacing w:after="0" w:line="240" w:lineRule="auto"/>
        <w:ind w:left="750"/>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На странице Удаление завершено нажмите кнопку </w:t>
      </w:r>
      <w:r w:rsidRPr="005F2571">
        <w:rPr>
          <w:rFonts w:ascii="Times New Roman" w:eastAsia="Times New Roman" w:hAnsi="Times New Roman"/>
          <w:b/>
          <w:sz w:val="24"/>
          <w:szCs w:val="24"/>
          <w:lang w:eastAsia="ru-RU"/>
        </w:rPr>
        <w:t>Готово</w:t>
      </w:r>
      <w:r w:rsidRPr="005F2571">
        <w:rPr>
          <w:rFonts w:ascii="Times New Roman" w:eastAsia="Times New Roman" w:hAnsi="Times New Roman"/>
          <w:sz w:val="24"/>
          <w:szCs w:val="24"/>
          <w:lang w:eastAsia="ru-RU"/>
        </w:rPr>
        <w:t>.</w:t>
      </w:r>
    </w:p>
    <w:p w:rsidR="00E835FB" w:rsidRPr="005F2571" w:rsidRDefault="00E835FB" w:rsidP="00000225">
      <w:pPr>
        <w:spacing w:after="0" w:line="240" w:lineRule="auto"/>
        <w:contextualSpacing/>
        <w:jc w:val="both"/>
        <w:rPr>
          <w:rFonts w:ascii="Times New Roman" w:eastAsia="Times New Roman" w:hAnsi="Times New Roman"/>
          <w:sz w:val="24"/>
          <w:szCs w:val="24"/>
          <w:lang w:eastAsia="ru-RU"/>
        </w:rPr>
      </w:pPr>
    </w:p>
    <w:p w:rsidR="00E835FB" w:rsidRPr="005F2571" w:rsidRDefault="00E835FB" w:rsidP="00000225">
      <w:pPr>
        <w:spacing w:before="180" w:after="180" w:line="240" w:lineRule="auto"/>
        <w:ind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xml:space="preserve">Для </w:t>
      </w:r>
      <w:r w:rsidRPr="005F2571">
        <w:rPr>
          <w:rFonts w:ascii="Times New Roman" w:eastAsia="Times New Roman" w:hAnsi="Times New Roman"/>
          <w:b/>
          <w:sz w:val="24"/>
          <w:szCs w:val="24"/>
          <w:lang w:eastAsia="ru-RU"/>
        </w:rPr>
        <w:t>обновления</w:t>
      </w:r>
      <w:r w:rsidRPr="005F2571">
        <w:rPr>
          <w:rFonts w:ascii="Times New Roman" w:eastAsia="Times New Roman" w:hAnsi="Times New Roman"/>
          <w:sz w:val="24"/>
          <w:szCs w:val="24"/>
          <w:lang w:eastAsia="ru-RU"/>
        </w:rPr>
        <w:t xml:space="preserve"> программного обеспечения через </w:t>
      </w:r>
      <w:r w:rsidRPr="005F2571">
        <w:rPr>
          <w:rFonts w:ascii="Times New Roman" w:hAnsi="Times New Roman"/>
          <w:sz w:val="24"/>
          <w:szCs w:val="24"/>
        </w:rPr>
        <w:t>Интернет</w:t>
      </w:r>
      <w:r w:rsidRPr="005F2571">
        <w:rPr>
          <w:rFonts w:ascii="Times New Roman" w:eastAsia="Times New Roman" w:hAnsi="Times New Roman"/>
          <w:sz w:val="24"/>
          <w:szCs w:val="24"/>
          <w:lang w:eastAsia="ru-RU"/>
        </w:rPr>
        <w:t xml:space="preserve"> рекомендуется включить автоматическое обновление. Для автоматического обновления программ необходимо:</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Войти в систему с учетной записью «Администратор»;  </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Войти в систему с учетной записью «Администратор»;  </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Нажать кнопку Пуск;</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Выбрать команду Панель управления и 2 раза щелкнуть значок «Автоматическое обновление»;</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Выбрать вариант «Автоматически загружать и устанавливать на компьютер рекомендуемые обновления»;</w:t>
      </w:r>
    </w:p>
    <w:p w:rsidR="00E835FB" w:rsidRPr="005F2571" w:rsidRDefault="00E835FB" w:rsidP="008D50FF">
      <w:pPr>
        <w:numPr>
          <w:ilvl w:val="0"/>
          <w:numId w:val="52"/>
        </w:numPr>
        <w:spacing w:after="0" w:line="240" w:lineRule="auto"/>
        <w:ind w:left="0" w:firstLine="708"/>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Выбрать день и время, когда ОС должна устанавливать эти обновления.</w:t>
      </w:r>
    </w:p>
    <w:p w:rsidR="00E835FB" w:rsidRPr="005F2571" w:rsidRDefault="00E835FB" w:rsidP="00000225">
      <w:pPr>
        <w:spacing w:after="0" w:line="240" w:lineRule="auto"/>
        <w:contextualSpacing/>
        <w:jc w:val="both"/>
        <w:rPr>
          <w:rFonts w:ascii="Times New Roman" w:eastAsia="Times New Roman" w:hAnsi="Times New Roman"/>
          <w:sz w:val="24"/>
          <w:szCs w:val="24"/>
          <w:lang w:eastAsia="ru-RU"/>
        </w:rPr>
      </w:pPr>
    </w:p>
    <w:p w:rsidR="001575B3" w:rsidRPr="005F2571" w:rsidRDefault="006C6B2B" w:rsidP="00000225">
      <w:pPr>
        <w:pStyle w:val="ab"/>
        <w:ind w:firstLine="284"/>
        <w:contextualSpacing/>
        <w:rPr>
          <w:b/>
        </w:rPr>
      </w:pPr>
      <w:r w:rsidRPr="005F2571">
        <w:rPr>
          <w:b/>
        </w:rPr>
        <w:t>ЗАДАНИЕ 1</w:t>
      </w:r>
    </w:p>
    <w:p w:rsidR="001575B3" w:rsidRPr="005F2571" w:rsidRDefault="001575B3" w:rsidP="008D50FF">
      <w:pPr>
        <w:pStyle w:val="ab"/>
        <w:numPr>
          <w:ilvl w:val="1"/>
          <w:numId w:val="50"/>
        </w:numPr>
        <w:tabs>
          <w:tab w:val="clear" w:pos="1440"/>
          <w:tab w:val="num" w:pos="142"/>
        </w:tabs>
        <w:ind w:left="0" w:firstLine="284"/>
        <w:contextualSpacing/>
        <w:jc w:val="both"/>
      </w:pPr>
      <w:r w:rsidRPr="005F2571">
        <w:t>Используя главное меню, ознакомиться с программами установленными на Вашем ПК.</w:t>
      </w:r>
    </w:p>
    <w:p w:rsidR="001575B3" w:rsidRPr="005F2571" w:rsidRDefault="001575B3" w:rsidP="008D50FF">
      <w:pPr>
        <w:pStyle w:val="ab"/>
        <w:numPr>
          <w:ilvl w:val="1"/>
          <w:numId w:val="50"/>
        </w:numPr>
        <w:tabs>
          <w:tab w:val="clear" w:pos="1440"/>
          <w:tab w:val="num" w:pos="142"/>
        </w:tabs>
        <w:ind w:left="0" w:firstLine="284"/>
        <w:contextualSpacing/>
        <w:jc w:val="both"/>
      </w:pPr>
      <w:r w:rsidRPr="005F2571">
        <w:t>Скопируйте виды МЕНЮ программ, выполнив команды;</w:t>
      </w:r>
    </w:p>
    <w:p w:rsidR="001575B3" w:rsidRPr="005F2571" w:rsidRDefault="001575B3" w:rsidP="008D50FF">
      <w:pPr>
        <w:pStyle w:val="ab"/>
        <w:numPr>
          <w:ilvl w:val="1"/>
          <w:numId w:val="51"/>
        </w:numPr>
        <w:tabs>
          <w:tab w:val="clear" w:pos="1440"/>
          <w:tab w:val="num" w:pos="-142"/>
        </w:tabs>
        <w:ind w:left="567" w:firstLine="567"/>
        <w:contextualSpacing/>
        <w:jc w:val="both"/>
      </w:pPr>
      <w:r w:rsidRPr="005F2571">
        <w:t>Открыть МЕНЮ</w:t>
      </w:r>
    </w:p>
    <w:p w:rsidR="001575B3" w:rsidRPr="005F2571" w:rsidRDefault="001575B3" w:rsidP="008D50FF">
      <w:pPr>
        <w:pStyle w:val="ab"/>
        <w:numPr>
          <w:ilvl w:val="1"/>
          <w:numId w:val="51"/>
        </w:numPr>
        <w:tabs>
          <w:tab w:val="clear" w:pos="1440"/>
          <w:tab w:val="num" w:pos="-142"/>
        </w:tabs>
        <w:ind w:left="567" w:firstLine="567"/>
        <w:contextualSpacing/>
        <w:jc w:val="both"/>
      </w:pPr>
      <w:r w:rsidRPr="005F2571">
        <w:rPr>
          <w:lang w:val="en-US"/>
        </w:rPr>
        <w:t>C</w:t>
      </w:r>
      <w:r w:rsidRPr="005F2571">
        <w:t xml:space="preserve">копируйте изображение (на клавиатуре нажмите клавишу </w:t>
      </w:r>
      <w:r w:rsidRPr="005F2571">
        <w:rPr>
          <w:lang w:val="en-US"/>
        </w:rPr>
        <w:t>PrintScreen</w:t>
      </w:r>
      <w:r w:rsidRPr="005F2571">
        <w:t>)</w:t>
      </w:r>
    </w:p>
    <w:p w:rsidR="001575B3" w:rsidRPr="005F2571" w:rsidRDefault="001575B3" w:rsidP="008D50FF">
      <w:pPr>
        <w:pStyle w:val="ab"/>
        <w:numPr>
          <w:ilvl w:val="1"/>
          <w:numId w:val="51"/>
        </w:numPr>
        <w:tabs>
          <w:tab w:val="clear" w:pos="1440"/>
          <w:tab w:val="num" w:pos="-142"/>
        </w:tabs>
        <w:ind w:left="567" w:firstLine="567"/>
        <w:contextualSpacing/>
        <w:jc w:val="both"/>
      </w:pPr>
      <w:r w:rsidRPr="005F2571">
        <w:t>Откройте графический редактор на Вашем ПК и сделайте вставку копии.</w:t>
      </w:r>
    </w:p>
    <w:p w:rsidR="001575B3" w:rsidRPr="005F2571" w:rsidRDefault="001575B3" w:rsidP="008D50FF">
      <w:pPr>
        <w:pStyle w:val="ab"/>
        <w:numPr>
          <w:ilvl w:val="1"/>
          <w:numId w:val="51"/>
        </w:numPr>
        <w:tabs>
          <w:tab w:val="clear" w:pos="1440"/>
          <w:tab w:val="num" w:pos="-142"/>
        </w:tabs>
        <w:ind w:left="567" w:firstLine="567"/>
        <w:contextualSpacing/>
        <w:jc w:val="both"/>
      </w:pPr>
      <w:r w:rsidRPr="005F2571">
        <w:t>Отредактируйте изображение.</w:t>
      </w:r>
    </w:p>
    <w:p w:rsidR="001575B3" w:rsidRPr="005F2571" w:rsidRDefault="001575B3" w:rsidP="008D50FF">
      <w:pPr>
        <w:pStyle w:val="ab"/>
        <w:numPr>
          <w:ilvl w:val="1"/>
          <w:numId w:val="51"/>
        </w:numPr>
        <w:tabs>
          <w:tab w:val="clear" w:pos="1440"/>
          <w:tab w:val="num" w:pos="-142"/>
        </w:tabs>
        <w:ind w:left="567" w:firstLine="567"/>
        <w:contextualSpacing/>
        <w:jc w:val="both"/>
      </w:pPr>
      <w:r w:rsidRPr="005F2571">
        <w:t>Сделайте копии в текст лабораторной работы.</w:t>
      </w:r>
    </w:p>
    <w:p w:rsidR="008D3D91" w:rsidRPr="005F2571" w:rsidRDefault="006C6B2B" w:rsidP="00000225">
      <w:pPr>
        <w:spacing w:after="150" w:line="240" w:lineRule="auto"/>
        <w:ind w:firstLine="284"/>
        <w:contextualSpacing/>
        <w:jc w:val="both"/>
        <w:rPr>
          <w:rFonts w:ascii="Times New Roman" w:eastAsia="Times New Roman" w:hAnsi="Times New Roman"/>
          <w:b/>
          <w:sz w:val="24"/>
          <w:szCs w:val="24"/>
          <w:lang w:eastAsia="ru-RU"/>
        </w:rPr>
      </w:pPr>
      <w:r w:rsidRPr="005F2571">
        <w:rPr>
          <w:rFonts w:ascii="Times New Roman" w:eastAsia="Times New Roman" w:hAnsi="Times New Roman"/>
          <w:b/>
          <w:iCs/>
          <w:sz w:val="24"/>
          <w:szCs w:val="24"/>
          <w:lang w:eastAsia="ru-RU"/>
        </w:rPr>
        <w:t>ЗАДАНИЕ 2.</w:t>
      </w:r>
    </w:p>
    <w:p w:rsidR="001575B3" w:rsidRPr="005F2571" w:rsidRDefault="008D3D91" w:rsidP="008D50FF">
      <w:pPr>
        <w:numPr>
          <w:ilvl w:val="1"/>
          <w:numId w:val="39"/>
        </w:numPr>
        <w:spacing w:after="0" w:line="240" w:lineRule="auto"/>
        <w:ind w:left="900"/>
        <w:contextualSpacing/>
        <w:jc w:val="both"/>
        <w:rPr>
          <w:rFonts w:ascii="Times New Roman" w:hAnsi="Times New Roman"/>
          <w:b/>
          <w:sz w:val="24"/>
          <w:szCs w:val="24"/>
        </w:rPr>
      </w:pPr>
      <w:r w:rsidRPr="005F2571">
        <w:rPr>
          <w:rFonts w:ascii="Times New Roman" w:eastAsia="Times New Roman" w:hAnsi="Times New Roman"/>
          <w:sz w:val="24"/>
          <w:szCs w:val="24"/>
          <w:lang w:eastAsia="ru-RU"/>
        </w:rPr>
        <w:lastRenderedPageBreak/>
        <w:t>Установите программу «FineReader 6.0.Тренажер» из папки «ПР1» Рабочего стола на компьютер. Опишите все этапы установки.</w:t>
      </w:r>
    </w:p>
    <w:p w:rsidR="001007B4" w:rsidRPr="005F2571" w:rsidRDefault="008D3D91" w:rsidP="008D50FF">
      <w:pPr>
        <w:numPr>
          <w:ilvl w:val="1"/>
          <w:numId w:val="39"/>
        </w:numPr>
        <w:spacing w:after="0" w:line="240" w:lineRule="auto"/>
        <w:ind w:left="900"/>
        <w:contextualSpacing/>
        <w:jc w:val="both"/>
        <w:rPr>
          <w:rFonts w:ascii="Times New Roman" w:hAnsi="Times New Roman"/>
          <w:b/>
          <w:sz w:val="24"/>
          <w:szCs w:val="24"/>
        </w:rPr>
      </w:pPr>
      <w:r w:rsidRPr="005F2571">
        <w:rPr>
          <w:rFonts w:ascii="Times New Roman" w:eastAsia="Times New Roman" w:hAnsi="Times New Roman"/>
          <w:sz w:val="24"/>
          <w:szCs w:val="24"/>
          <w:lang w:eastAsia="ru-RU"/>
        </w:rPr>
        <w:t>Удалите программу «FineReader 6.0.Тренажер» через «Панель управления». Опишите все этапы</w:t>
      </w:r>
    </w:p>
    <w:p w:rsidR="001575B3" w:rsidRPr="005F2571" w:rsidRDefault="001575B3" w:rsidP="00000225">
      <w:pPr>
        <w:spacing w:after="0" w:line="240" w:lineRule="auto"/>
        <w:contextualSpacing/>
        <w:jc w:val="both"/>
        <w:rPr>
          <w:rFonts w:ascii="Times New Roman" w:hAnsi="Times New Roman"/>
          <w:b/>
          <w:sz w:val="24"/>
          <w:szCs w:val="24"/>
        </w:rPr>
      </w:pPr>
    </w:p>
    <w:p w:rsidR="00943DF2" w:rsidRPr="005F2571" w:rsidRDefault="006C6B2B" w:rsidP="00000225">
      <w:pPr>
        <w:spacing w:after="0" w:line="240" w:lineRule="auto"/>
        <w:ind w:firstLine="284"/>
        <w:contextualSpacing/>
        <w:jc w:val="both"/>
        <w:rPr>
          <w:rFonts w:ascii="Times New Roman" w:hAnsi="Times New Roman"/>
          <w:b/>
          <w:sz w:val="24"/>
          <w:szCs w:val="24"/>
        </w:rPr>
      </w:pPr>
      <w:r w:rsidRPr="005F2571">
        <w:rPr>
          <w:rFonts w:ascii="Times New Roman" w:hAnsi="Times New Roman"/>
          <w:b/>
          <w:sz w:val="24"/>
          <w:szCs w:val="24"/>
        </w:rPr>
        <w:t>ЗАДАНИЕ 3</w:t>
      </w:r>
      <w:r w:rsidR="00943DF2" w:rsidRPr="005F2571">
        <w:rPr>
          <w:rFonts w:ascii="Times New Roman" w:hAnsi="Times New Roman"/>
          <w:b/>
          <w:sz w:val="24"/>
          <w:szCs w:val="24"/>
        </w:rPr>
        <w:t xml:space="preserve">. Ответьте на вопросы </w:t>
      </w:r>
    </w:p>
    <w:p w:rsidR="00943DF2" w:rsidRPr="005F2571" w:rsidRDefault="00943DF2"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Программное обеспечение (ПО) – это …</w:t>
      </w:r>
    </w:p>
    <w:p w:rsidR="00943DF2" w:rsidRPr="005F2571" w:rsidRDefault="00943DF2"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Для чего предназначены утилитарные программы?</w:t>
      </w:r>
    </w:p>
    <w:p w:rsidR="00943DF2" w:rsidRPr="005F2571" w:rsidRDefault="00943DF2"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Для чего предназначены программные продукты ?</w:t>
      </w:r>
    </w:p>
    <w:p w:rsidR="00943DF2" w:rsidRPr="005F2571" w:rsidRDefault="00943DF2"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На какие классы делятся программные продукты?</w:t>
      </w:r>
    </w:p>
    <w:p w:rsidR="00943DF2" w:rsidRPr="005F2571" w:rsidRDefault="00943DF2"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Что включает в себя системное программное обеспечение?</w:t>
      </w:r>
    </w:p>
    <w:p w:rsidR="00D44B7B" w:rsidRPr="005F2571" w:rsidRDefault="00943DF2" w:rsidP="00000225">
      <w:pPr>
        <w:numPr>
          <w:ilvl w:val="0"/>
          <w:numId w:val="10"/>
        </w:numPr>
        <w:suppressAutoHyphens/>
        <w:spacing w:after="0" w:line="240" w:lineRule="auto"/>
        <w:ind w:left="426" w:firstLine="567"/>
        <w:contextualSpacing/>
        <w:jc w:val="both"/>
        <w:rPr>
          <w:rFonts w:ascii="Times New Roman" w:eastAsia="Times New Roman" w:hAnsi="Times New Roman"/>
          <w:sz w:val="24"/>
          <w:szCs w:val="24"/>
          <w:lang w:eastAsia="ru-RU"/>
        </w:rPr>
      </w:pPr>
      <w:r w:rsidRPr="005F2571">
        <w:rPr>
          <w:rFonts w:ascii="Times New Roman" w:hAnsi="Times New Roman"/>
          <w:sz w:val="24"/>
          <w:szCs w:val="24"/>
        </w:rPr>
        <w:t>Перечислите функции операционной системы.</w:t>
      </w:r>
    </w:p>
    <w:p w:rsidR="00D44B7B" w:rsidRPr="005F2571" w:rsidRDefault="00943DF2" w:rsidP="00000225">
      <w:pPr>
        <w:numPr>
          <w:ilvl w:val="0"/>
          <w:numId w:val="10"/>
        </w:numPr>
        <w:suppressAutoHyphens/>
        <w:spacing w:after="0" w:line="240" w:lineRule="auto"/>
        <w:ind w:left="426" w:firstLine="567"/>
        <w:contextualSpacing/>
        <w:jc w:val="both"/>
        <w:rPr>
          <w:rFonts w:ascii="Times New Roman" w:eastAsia="Times New Roman" w:hAnsi="Times New Roman"/>
          <w:sz w:val="24"/>
          <w:szCs w:val="24"/>
          <w:lang w:eastAsia="ru-RU"/>
        </w:rPr>
      </w:pPr>
      <w:r w:rsidRPr="005F2571">
        <w:rPr>
          <w:rFonts w:ascii="Times New Roman" w:hAnsi="Times New Roman"/>
          <w:sz w:val="24"/>
          <w:szCs w:val="24"/>
        </w:rPr>
        <w:t>Что относят к пакетам прикладных программ?</w:t>
      </w:r>
    </w:p>
    <w:p w:rsidR="00D44B7B" w:rsidRPr="005F2571" w:rsidRDefault="00D44B7B" w:rsidP="00000225">
      <w:pPr>
        <w:numPr>
          <w:ilvl w:val="0"/>
          <w:numId w:val="10"/>
        </w:numPr>
        <w:suppressAutoHyphens/>
        <w:spacing w:after="0" w:line="240" w:lineRule="auto"/>
        <w:ind w:left="426" w:firstLine="567"/>
        <w:contextualSpacing/>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Что такое инсталляция (деинсталляция) программного обеспечения?</w:t>
      </w:r>
    </w:p>
    <w:p w:rsidR="00D44B7B" w:rsidRPr="005F2571" w:rsidRDefault="00D44B7B"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eastAsia="Times New Roman" w:hAnsi="Times New Roman"/>
          <w:sz w:val="24"/>
          <w:szCs w:val="24"/>
          <w:lang w:eastAsia="ru-RU"/>
        </w:rPr>
        <w:t>Порядок инсталляция (деинсталляция) программного обеспечения</w:t>
      </w:r>
    </w:p>
    <w:p w:rsidR="00124EE6" w:rsidRPr="005F2571" w:rsidRDefault="00124EE6"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Style w:val="apple-converted-space"/>
          <w:rFonts w:ascii="Times New Roman" w:hAnsi="Times New Roman"/>
          <w:sz w:val="24"/>
          <w:szCs w:val="24"/>
        </w:rPr>
        <w:t> </w:t>
      </w:r>
      <w:r w:rsidRPr="005F2571">
        <w:rPr>
          <w:rFonts w:ascii="Times New Roman" w:hAnsi="Times New Roman"/>
          <w:sz w:val="24"/>
          <w:szCs w:val="24"/>
        </w:rPr>
        <w:t>Чем отличается простое копирование файлов от инсталляции программ?</w:t>
      </w:r>
    </w:p>
    <w:p w:rsidR="00124EE6" w:rsidRPr="005F2571" w:rsidRDefault="00124EE6" w:rsidP="00000225">
      <w:pPr>
        <w:numPr>
          <w:ilvl w:val="0"/>
          <w:numId w:val="10"/>
        </w:numPr>
        <w:suppressAutoHyphens/>
        <w:spacing w:after="0" w:line="240" w:lineRule="auto"/>
        <w:ind w:left="426" w:firstLine="567"/>
        <w:contextualSpacing/>
        <w:jc w:val="both"/>
        <w:rPr>
          <w:rFonts w:ascii="Times New Roman" w:hAnsi="Times New Roman"/>
          <w:sz w:val="24"/>
          <w:szCs w:val="24"/>
        </w:rPr>
      </w:pPr>
      <w:r w:rsidRPr="005F2571">
        <w:rPr>
          <w:rFonts w:ascii="Times New Roman" w:hAnsi="Times New Roman"/>
          <w:sz w:val="24"/>
          <w:szCs w:val="24"/>
        </w:rPr>
        <w:t>Опишите процедуру  обновления программного обеспечения с использованием сети  Интернет.</w:t>
      </w:r>
    </w:p>
    <w:p w:rsidR="00124EE6" w:rsidRPr="005F2571" w:rsidRDefault="00124EE6" w:rsidP="00000225">
      <w:pPr>
        <w:suppressAutoHyphens/>
        <w:spacing w:after="0" w:line="240" w:lineRule="auto"/>
        <w:contextualSpacing/>
        <w:jc w:val="both"/>
        <w:rPr>
          <w:rFonts w:ascii="Times New Roman" w:hAnsi="Times New Roman"/>
          <w:sz w:val="24"/>
          <w:szCs w:val="24"/>
        </w:rPr>
      </w:pPr>
    </w:p>
    <w:p w:rsidR="00943DF2" w:rsidRPr="005F2571" w:rsidRDefault="006C6B2B" w:rsidP="00000225">
      <w:pPr>
        <w:spacing w:after="0" w:line="240" w:lineRule="auto"/>
        <w:ind w:firstLine="284"/>
        <w:contextualSpacing/>
        <w:jc w:val="both"/>
        <w:rPr>
          <w:rFonts w:ascii="Times New Roman" w:hAnsi="Times New Roman"/>
          <w:sz w:val="24"/>
          <w:szCs w:val="24"/>
        </w:rPr>
      </w:pPr>
      <w:r w:rsidRPr="005F2571">
        <w:rPr>
          <w:rFonts w:ascii="Times New Roman" w:hAnsi="Times New Roman"/>
          <w:b/>
          <w:sz w:val="24"/>
          <w:szCs w:val="24"/>
        </w:rPr>
        <w:t xml:space="preserve">ЗАДАНИЕ 4. </w:t>
      </w:r>
      <w:r w:rsidR="00943DF2" w:rsidRPr="005F2571">
        <w:rPr>
          <w:rFonts w:ascii="Times New Roman" w:hAnsi="Times New Roman"/>
          <w:b/>
          <w:sz w:val="24"/>
          <w:szCs w:val="24"/>
        </w:rPr>
        <w:t xml:space="preserve">Изучив ПО компьютера, за которым Вы работаете, заполните список </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 xml:space="preserve">Перечень программ </w:t>
      </w:r>
      <w:r w:rsidRPr="005F2571">
        <w:rPr>
          <w:rFonts w:ascii="Times New Roman" w:hAnsi="Times New Roman"/>
          <w:b/>
          <w:bCs/>
          <w:sz w:val="24"/>
          <w:szCs w:val="24"/>
        </w:rPr>
        <w:t>Microsoft</w:t>
      </w:r>
      <w:r w:rsidR="00F90233">
        <w:rPr>
          <w:rFonts w:ascii="Times New Roman" w:hAnsi="Times New Roman"/>
          <w:b/>
          <w:bCs/>
          <w:sz w:val="24"/>
          <w:szCs w:val="24"/>
        </w:rPr>
        <w:t xml:space="preserve"> </w:t>
      </w:r>
      <w:r w:rsidRPr="005F2571">
        <w:rPr>
          <w:rFonts w:ascii="Times New Roman" w:hAnsi="Times New Roman"/>
          <w:b/>
          <w:bCs/>
          <w:sz w:val="24"/>
          <w:szCs w:val="24"/>
        </w:rPr>
        <w:t>Office</w:t>
      </w:r>
      <w:r w:rsidRPr="005F2571">
        <w:rPr>
          <w:rFonts w:ascii="Times New Roman" w:hAnsi="Times New Roman"/>
          <w:sz w:val="24"/>
          <w:szCs w:val="24"/>
        </w:rPr>
        <w:t>:</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1.</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2.</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3.</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 xml:space="preserve">4. </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5.</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Перечень стандартных программ:</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1.</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2.</w:t>
      </w:r>
    </w:p>
    <w:p w:rsidR="00943DF2" w:rsidRPr="005F2571" w:rsidRDefault="00943DF2" w:rsidP="00000225">
      <w:pPr>
        <w:spacing w:after="0" w:line="240" w:lineRule="auto"/>
        <w:ind w:firstLine="1134"/>
        <w:contextualSpacing/>
        <w:jc w:val="both"/>
        <w:rPr>
          <w:rFonts w:ascii="Times New Roman" w:hAnsi="Times New Roman"/>
          <w:sz w:val="24"/>
          <w:szCs w:val="24"/>
        </w:rPr>
      </w:pPr>
      <w:r w:rsidRPr="005F2571">
        <w:rPr>
          <w:rFonts w:ascii="Times New Roman" w:hAnsi="Times New Roman"/>
          <w:sz w:val="24"/>
          <w:szCs w:val="24"/>
        </w:rPr>
        <w:t>3.</w:t>
      </w:r>
    </w:p>
    <w:p w:rsidR="00943DF2" w:rsidRDefault="00943DF2" w:rsidP="00652846">
      <w:pPr>
        <w:spacing w:after="0" w:line="240" w:lineRule="auto"/>
        <w:contextualSpacing/>
        <w:jc w:val="both"/>
        <w:rPr>
          <w:rFonts w:ascii="Times New Roman" w:hAnsi="Times New Roman"/>
          <w:sz w:val="24"/>
          <w:szCs w:val="24"/>
        </w:rPr>
      </w:pPr>
    </w:p>
    <w:p w:rsidR="00652846" w:rsidRPr="005F2571" w:rsidRDefault="00652846" w:rsidP="00652846">
      <w:pPr>
        <w:spacing w:after="0" w:line="240" w:lineRule="auto"/>
        <w:ind w:left="1134" w:hanging="567"/>
        <w:contextualSpacing/>
        <w:jc w:val="both"/>
        <w:rPr>
          <w:rFonts w:ascii="Times New Roman" w:hAnsi="Times New Roman"/>
          <w:sz w:val="24"/>
          <w:szCs w:val="24"/>
        </w:rPr>
      </w:pPr>
    </w:p>
    <w:p w:rsidR="0089154D" w:rsidRDefault="006C6B2B" w:rsidP="00000225">
      <w:pPr>
        <w:spacing w:after="0" w:line="240" w:lineRule="auto"/>
        <w:contextualSpacing/>
        <w:rPr>
          <w:rFonts w:ascii="Times New Roman" w:hAnsi="Times New Roman"/>
          <w:b/>
          <w:sz w:val="24"/>
          <w:szCs w:val="24"/>
        </w:rPr>
      </w:pPr>
      <w:r w:rsidRPr="005F2571">
        <w:rPr>
          <w:rFonts w:ascii="Times New Roman" w:hAnsi="Times New Roman"/>
          <w:b/>
          <w:sz w:val="24"/>
          <w:szCs w:val="24"/>
        </w:rPr>
        <w:t xml:space="preserve">ЗАДАНИЕ </w:t>
      </w:r>
      <w:r w:rsidR="00D44B7B" w:rsidRPr="005F2571">
        <w:rPr>
          <w:rFonts w:ascii="Times New Roman" w:hAnsi="Times New Roman"/>
          <w:b/>
          <w:sz w:val="24"/>
          <w:szCs w:val="24"/>
        </w:rPr>
        <w:t>5</w:t>
      </w:r>
      <w:r w:rsidRPr="005F2571">
        <w:rPr>
          <w:rFonts w:ascii="Times New Roman" w:hAnsi="Times New Roman"/>
          <w:b/>
          <w:sz w:val="24"/>
          <w:szCs w:val="24"/>
        </w:rPr>
        <w:t xml:space="preserve">. </w:t>
      </w:r>
      <w:r w:rsidR="00943DF2" w:rsidRPr="005F2571">
        <w:rPr>
          <w:rFonts w:ascii="Times New Roman" w:hAnsi="Times New Roman"/>
          <w:b/>
          <w:sz w:val="24"/>
          <w:szCs w:val="24"/>
        </w:rPr>
        <w:t>Сделайте вывод о проделанной работе</w:t>
      </w:r>
    </w:p>
    <w:p w:rsidR="00D15001" w:rsidRDefault="00D15001" w:rsidP="00000225">
      <w:pPr>
        <w:spacing w:after="0" w:line="240" w:lineRule="auto"/>
        <w:contextualSpacing/>
        <w:rPr>
          <w:rFonts w:ascii="Times New Roman" w:hAnsi="Times New Roman"/>
          <w:b/>
          <w:sz w:val="24"/>
          <w:szCs w:val="24"/>
        </w:rPr>
      </w:pPr>
    </w:p>
    <w:p w:rsidR="00D15001" w:rsidRDefault="00D15001" w:rsidP="00D15001">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Литература:</w:t>
      </w:r>
    </w:p>
    <w:p w:rsidR="00D15001" w:rsidRPr="00A23719" w:rsidRDefault="00D15001" w:rsidP="008D50FF">
      <w:pPr>
        <w:pStyle w:val="ab"/>
        <w:numPr>
          <w:ilvl w:val="0"/>
          <w:numId w:val="80"/>
        </w:numPr>
        <w:spacing w:before="0" w:beforeAutospacing="0" w:after="0" w:afterAutospacing="0"/>
        <w:ind w:firstLine="720"/>
        <w:contextualSpacing/>
        <w:jc w:val="both"/>
      </w:pPr>
      <w:r w:rsidRPr="00A23719">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A23719">
        <w:t xml:space="preserve"> г.</w:t>
      </w:r>
    </w:p>
    <w:p w:rsidR="00D15001" w:rsidRPr="00A23719" w:rsidRDefault="00D15001" w:rsidP="008D50FF">
      <w:pPr>
        <w:pStyle w:val="ab"/>
        <w:numPr>
          <w:ilvl w:val="0"/>
          <w:numId w:val="80"/>
        </w:numPr>
        <w:spacing w:before="0" w:beforeAutospacing="0" w:after="0" w:afterAutospacing="0"/>
        <w:ind w:firstLine="720"/>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A23719">
        <w:t>г.</w:t>
      </w:r>
    </w:p>
    <w:p w:rsidR="00D15001" w:rsidRDefault="00D15001" w:rsidP="00000225">
      <w:pPr>
        <w:spacing w:after="0" w:line="240" w:lineRule="auto"/>
        <w:contextualSpacing/>
        <w:rPr>
          <w:rFonts w:ascii="Times New Roman" w:hAnsi="Times New Roman"/>
          <w:b/>
          <w:sz w:val="24"/>
          <w:szCs w:val="24"/>
        </w:rPr>
      </w:pPr>
    </w:p>
    <w:p w:rsidR="000857C0" w:rsidRDefault="000857C0" w:rsidP="00000225">
      <w:pPr>
        <w:shd w:val="clear" w:color="auto" w:fill="FFFFFF"/>
        <w:spacing w:line="240" w:lineRule="auto"/>
        <w:contextualSpacing/>
        <w:jc w:val="center"/>
        <w:rPr>
          <w:rFonts w:ascii="Times New Roman" w:hAnsi="Times New Roman"/>
          <w:b/>
          <w:sz w:val="24"/>
          <w:szCs w:val="24"/>
        </w:rPr>
      </w:pPr>
    </w:p>
    <w:p w:rsidR="00B26CFF" w:rsidRPr="005F2571" w:rsidRDefault="004D7DFB" w:rsidP="00000225">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t xml:space="preserve">Практическая работа </w:t>
      </w:r>
      <w:r w:rsidR="0062043C" w:rsidRPr="005F2571">
        <w:rPr>
          <w:rFonts w:ascii="Times New Roman" w:hAnsi="Times New Roman"/>
          <w:b/>
          <w:sz w:val="24"/>
          <w:szCs w:val="24"/>
        </w:rPr>
        <w:t xml:space="preserve">№ </w:t>
      </w:r>
      <w:r w:rsidR="000632D4">
        <w:rPr>
          <w:rFonts w:ascii="Times New Roman" w:hAnsi="Times New Roman"/>
          <w:b/>
          <w:sz w:val="24"/>
          <w:szCs w:val="24"/>
        </w:rPr>
        <w:t>5-6</w:t>
      </w:r>
    </w:p>
    <w:p w:rsidR="00B26CFF" w:rsidRPr="005F2571" w:rsidRDefault="00B26CFF" w:rsidP="00000225">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Кодирование и шифрование данных</w:t>
      </w:r>
    </w:p>
    <w:p w:rsidR="00B26CFF" w:rsidRPr="005F2571" w:rsidRDefault="00B26CFF" w:rsidP="00000225">
      <w:pPr>
        <w:shd w:val="clear" w:color="auto" w:fill="FFFFFF"/>
        <w:spacing w:line="240" w:lineRule="auto"/>
        <w:contextualSpacing/>
        <w:outlineLvl w:val="0"/>
        <w:rPr>
          <w:rFonts w:ascii="Times New Roman" w:hAnsi="Times New Roman"/>
          <w:sz w:val="24"/>
          <w:szCs w:val="24"/>
          <w:shd w:val="clear" w:color="auto" w:fill="FCFCFC"/>
        </w:rPr>
      </w:pPr>
      <w:r w:rsidRPr="005F2571">
        <w:rPr>
          <w:rFonts w:ascii="Times New Roman" w:hAnsi="Times New Roman"/>
          <w:b/>
          <w:bCs/>
          <w:sz w:val="24"/>
          <w:szCs w:val="24"/>
        </w:rPr>
        <w:t xml:space="preserve">Цели занятия: </w:t>
      </w:r>
      <w:r w:rsidRPr="005F2571">
        <w:rPr>
          <w:rFonts w:ascii="Times New Roman" w:hAnsi="Times New Roman"/>
          <w:sz w:val="24"/>
          <w:szCs w:val="24"/>
        </w:rPr>
        <w:t>закрепить умение кодирования и декодирования информации, шифрования и дешифрования данных</w:t>
      </w:r>
      <w:r w:rsidR="00C506BA" w:rsidRPr="005F2571">
        <w:rPr>
          <w:rFonts w:ascii="Times New Roman" w:hAnsi="Times New Roman"/>
          <w:sz w:val="24"/>
          <w:szCs w:val="24"/>
        </w:rPr>
        <w:t>.</w:t>
      </w:r>
    </w:p>
    <w:p w:rsidR="006610C5" w:rsidRPr="006610C5" w:rsidRDefault="006610C5" w:rsidP="006610C5">
      <w:pPr>
        <w:spacing w:after="0" w:line="240" w:lineRule="auto"/>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p>
    <w:p w:rsidR="006610C5" w:rsidRPr="006610C5" w:rsidRDefault="006610C5" w:rsidP="006610C5">
      <w:pPr>
        <w:spacing w:after="0" w:line="240" w:lineRule="auto"/>
        <w:contextualSpacing/>
        <w:jc w:val="both"/>
        <w:rPr>
          <w:rFonts w:ascii="Times New Roman" w:hAnsi="Times New Roman"/>
          <w:i/>
          <w:sz w:val="24"/>
          <w:szCs w:val="24"/>
        </w:rPr>
      </w:pPr>
    </w:p>
    <w:p w:rsidR="00C506BA" w:rsidRPr="005F2571" w:rsidRDefault="00C506BA" w:rsidP="00000225">
      <w:pPr>
        <w:shd w:val="clear" w:color="auto" w:fill="FFFFFF"/>
        <w:spacing w:line="240" w:lineRule="auto"/>
        <w:ind w:left="360"/>
        <w:contextualSpacing/>
        <w:jc w:val="center"/>
        <w:rPr>
          <w:rFonts w:ascii="Times New Roman" w:hAnsi="Times New Roman"/>
          <w:b/>
          <w:bCs/>
          <w:sz w:val="24"/>
          <w:szCs w:val="24"/>
        </w:rPr>
      </w:pPr>
    </w:p>
    <w:p w:rsidR="00B26CFF" w:rsidRDefault="00113A8C" w:rsidP="00000225">
      <w:pPr>
        <w:shd w:val="clear" w:color="auto" w:fill="FFFFFF"/>
        <w:spacing w:line="240" w:lineRule="auto"/>
        <w:ind w:left="360"/>
        <w:contextualSpacing/>
        <w:jc w:val="center"/>
        <w:rPr>
          <w:rFonts w:ascii="Times New Roman" w:hAnsi="Times New Roman"/>
          <w:b/>
          <w:bCs/>
          <w:sz w:val="24"/>
          <w:szCs w:val="24"/>
        </w:rPr>
      </w:pPr>
      <w:r w:rsidRPr="005F2571">
        <w:rPr>
          <w:rFonts w:ascii="Times New Roman" w:hAnsi="Times New Roman"/>
          <w:b/>
          <w:bCs/>
          <w:sz w:val="24"/>
          <w:szCs w:val="24"/>
        </w:rPr>
        <w:t>Методические рекомендации</w:t>
      </w:r>
    </w:p>
    <w:p w:rsidR="00F90233" w:rsidRPr="00F90233" w:rsidRDefault="00F90233" w:rsidP="00F90233">
      <w:pPr>
        <w:shd w:val="clear" w:color="auto" w:fill="FFFFFF"/>
        <w:spacing w:line="240" w:lineRule="auto"/>
        <w:ind w:left="360"/>
        <w:contextualSpacing/>
        <w:jc w:val="center"/>
        <w:rPr>
          <w:rFonts w:ascii="Times New Roman" w:hAnsi="Times New Roman"/>
          <w:b/>
          <w:sz w:val="24"/>
          <w:szCs w:val="24"/>
        </w:rPr>
      </w:pPr>
      <w:r w:rsidRPr="00F90233">
        <w:rPr>
          <w:rFonts w:ascii="Times New Roman" w:hAnsi="Times New Roman"/>
          <w:b/>
          <w:sz w:val="24"/>
          <w:szCs w:val="24"/>
        </w:rPr>
        <w:t>Теоретические сведения</w:t>
      </w:r>
    </w:p>
    <w:p w:rsidR="002C2839" w:rsidRPr="005F2571" w:rsidRDefault="002C2839" w:rsidP="00000225">
      <w:pPr>
        <w:pStyle w:val="ab"/>
        <w:shd w:val="clear" w:color="auto" w:fill="FFFFFF"/>
        <w:spacing w:before="120" w:beforeAutospacing="0" w:after="120" w:afterAutospacing="0"/>
        <w:ind w:firstLine="426"/>
        <w:contextualSpacing/>
        <w:jc w:val="both"/>
      </w:pPr>
      <w:r w:rsidRPr="005F2571">
        <w:rPr>
          <w:b/>
          <w:bCs/>
        </w:rPr>
        <w:t>Шифр Цезаря</w:t>
      </w:r>
      <w:r w:rsidRPr="005F2571">
        <w:t>, также известный как</w:t>
      </w:r>
      <w:r w:rsidRPr="005F2571">
        <w:rPr>
          <w:rStyle w:val="apple-converted-space"/>
        </w:rPr>
        <w:t> </w:t>
      </w:r>
      <w:hyperlink r:id="rId18" w:tooltip="Шифр" w:history="1">
        <w:r w:rsidRPr="005F2571">
          <w:rPr>
            <w:rStyle w:val="af0"/>
            <w:b/>
            <w:bCs/>
            <w:color w:val="auto"/>
            <w:u w:val="none"/>
          </w:rPr>
          <w:t>шифр</w:t>
        </w:r>
      </w:hyperlink>
      <w:r w:rsidRPr="005F2571">
        <w:rPr>
          <w:rStyle w:val="apple-converted-space"/>
          <w:b/>
          <w:bCs/>
        </w:rPr>
        <w:t> </w:t>
      </w:r>
      <w:r w:rsidRPr="005F2571">
        <w:rPr>
          <w:b/>
          <w:bCs/>
        </w:rPr>
        <w:t>сдвига</w:t>
      </w:r>
      <w:r w:rsidRPr="005F2571">
        <w:t>,</w:t>
      </w:r>
      <w:r w:rsidRPr="005F2571">
        <w:rPr>
          <w:rStyle w:val="apple-converted-space"/>
        </w:rPr>
        <w:t> </w:t>
      </w:r>
      <w:r w:rsidRPr="005F2571">
        <w:rPr>
          <w:b/>
          <w:bCs/>
        </w:rPr>
        <w:t>код Цезаря</w:t>
      </w:r>
      <w:r w:rsidRPr="005F2571">
        <w:rPr>
          <w:rStyle w:val="apple-converted-space"/>
        </w:rPr>
        <w:t> </w:t>
      </w:r>
      <w:r w:rsidRPr="005F2571">
        <w:t>или</w:t>
      </w:r>
      <w:r w:rsidRPr="005F2571">
        <w:rPr>
          <w:rStyle w:val="apple-converted-space"/>
        </w:rPr>
        <w:t> </w:t>
      </w:r>
      <w:r w:rsidRPr="005F2571">
        <w:rPr>
          <w:b/>
          <w:bCs/>
        </w:rPr>
        <w:t>сдвиг Цезаря</w:t>
      </w:r>
      <w:r w:rsidRPr="005F2571">
        <w:t> — один из самых простых и наиболее широко известных методов шифрования.</w:t>
      </w:r>
    </w:p>
    <w:p w:rsidR="002C2839" w:rsidRPr="005F2571" w:rsidRDefault="002C2839" w:rsidP="00000225">
      <w:pPr>
        <w:pStyle w:val="ab"/>
        <w:shd w:val="clear" w:color="auto" w:fill="FFFFFF"/>
        <w:spacing w:before="120" w:beforeAutospacing="0" w:after="120" w:afterAutospacing="0"/>
        <w:ind w:firstLine="426"/>
        <w:contextualSpacing/>
        <w:jc w:val="both"/>
      </w:pPr>
      <w:r w:rsidRPr="005F2571">
        <w:lastRenderedPageBreak/>
        <w:t>Шифр Цезаря — это вид</w:t>
      </w:r>
      <w:r w:rsidRPr="005F2571">
        <w:rPr>
          <w:rStyle w:val="apple-converted-space"/>
        </w:rPr>
        <w:t> </w:t>
      </w:r>
      <w:hyperlink r:id="rId19" w:tooltip="Шифр подстановки" w:history="1">
        <w:r w:rsidRPr="005F2571">
          <w:rPr>
            <w:rStyle w:val="af0"/>
            <w:color w:val="auto"/>
            <w:u w:val="none"/>
          </w:rPr>
          <w:t>шифра подстановки</w:t>
        </w:r>
      </w:hyperlink>
      <w:r w:rsidRPr="005F2571">
        <w:t>, в котором каждый</w:t>
      </w:r>
      <w:r w:rsidRPr="005F2571">
        <w:rPr>
          <w:rStyle w:val="apple-converted-space"/>
        </w:rPr>
        <w:t> </w:t>
      </w:r>
      <w:hyperlink r:id="rId20" w:tooltip="Символ" w:history="1">
        <w:r w:rsidRPr="005F2571">
          <w:rPr>
            <w:rStyle w:val="af0"/>
            <w:color w:val="auto"/>
            <w:u w:val="none"/>
          </w:rPr>
          <w:t>символ</w:t>
        </w:r>
      </w:hyperlink>
      <w:r w:rsidRPr="005F2571">
        <w:rPr>
          <w:rStyle w:val="apple-converted-space"/>
        </w:rPr>
        <w:t> </w:t>
      </w:r>
      <w:r w:rsidRPr="005F2571">
        <w:t xml:space="preserve">в открытом тексте заменяется символом, находящимся на некотором постоянном числе позиций левее или правее него в </w:t>
      </w:r>
      <w:hyperlink r:id="rId21" w:tooltip="Алфавит" w:history="1">
        <w:r w:rsidRPr="005F2571">
          <w:rPr>
            <w:rStyle w:val="af0"/>
            <w:color w:val="auto"/>
            <w:u w:val="none"/>
          </w:rPr>
          <w:t>алфавите</w:t>
        </w:r>
      </w:hyperlink>
      <w:r w:rsidRPr="005F2571">
        <w:t>. Например, в шифре со сдвигом вправо на 3, А была бы заменена на Г, Б станет Д, и так далее.</w:t>
      </w:r>
    </w:p>
    <w:p w:rsidR="002C2839" w:rsidRPr="005F2571" w:rsidRDefault="002C2839" w:rsidP="00000225">
      <w:pPr>
        <w:pStyle w:val="ab"/>
        <w:shd w:val="clear" w:color="auto" w:fill="FFFFFF"/>
        <w:spacing w:before="120" w:beforeAutospacing="0" w:after="120" w:afterAutospacing="0"/>
        <w:ind w:firstLine="426"/>
        <w:contextualSpacing/>
        <w:jc w:val="both"/>
      </w:pPr>
      <w:r w:rsidRPr="005F2571">
        <w:t>Шифр назван в честь римского императора</w:t>
      </w:r>
      <w:r w:rsidRPr="005F2571">
        <w:rPr>
          <w:rStyle w:val="apple-converted-space"/>
        </w:rPr>
        <w:t> </w:t>
      </w:r>
      <w:hyperlink r:id="rId22" w:tooltip="Юлий Цезарь" w:history="1">
        <w:r w:rsidRPr="005F2571">
          <w:rPr>
            <w:rStyle w:val="af0"/>
            <w:color w:val="auto"/>
            <w:u w:val="none"/>
          </w:rPr>
          <w:t>Гая Юлия Цезаря</w:t>
        </w:r>
      </w:hyperlink>
      <w:r w:rsidRPr="005F2571">
        <w:t>, использовавшего его для секретной переписки со своими генералами.</w:t>
      </w:r>
    </w:p>
    <w:p w:rsidR="002C2839" w:rsidRPr="005F2571" w:rsidRDefault="002C2839" w:rsidP="00000225">
      <w:pPr>
        <w:pStyle w:val="ab"/>
        <w:shd w:val="clear" w:color="auto" w:fill="FFFFFF"/>
        <w:spacing w:before="120" w:beforeAutospacing="0" w:after="120" w:afterAutospacing="0"/>
        <w:ind w:firstLine="426"/>
        <w:contextualSpacing/>
        <w:jc w:val="both"/>
      </w:pPr>
      <w:r w:rsidRPr="005F2571">
        <w:t>Шаг шифрования, выполняемый шифром Цезаря, часто включается как часть более сложных схем, таких как</w:t>
      </w:r>
      <w:r w:rsidRPr="005F2571">
        <w:rPr>
          <w:rStyle w:val="apple-converted-space"/>
        </w:rPr>
        <w:t> </w:t>
      </w:r>
      <w:hyperlink r:id="rId23" w:tooltip="Шифр Виженера" w:history="1">
        <w:r w:rsidRPr="005F2571">
          <w:rPr>
            <w:rStyle w:val="af0"/>
            <w:color w:val="auto"/>
            <w:u w:val="none"/>
          </w:rPr>
          <w:t>шифр Виженера</w:t>
        </w:r>
      </w:hyperlink>
      <w:r w:rsidRPr="005F2571">
        <w:t>, и всё ещё имеет современное приложение в системе</w:t>
      </w:r>
      <w:r w:rsidRPr="005F2571">
        <w:rPr>
          <w:rStyle w:val="apple-converted-space"/>
        </w:rPr>
        <w:t> </w:t>
      </w:r>
      <w:hyperlink r:id="rId24" w:tooltip="ROT13" w:history="1">
        <w:r w:rsidRPr="005F2571">
          <w:rPr>
            <w:rStyle w:val="af0"/>
            <w:color w:val="auto"/>
            <w:u w:val="none"/>
          </w:rPr>
          <w:t>ROT13</w:t>
        </w:r>
      </w:hyperlink>
      <w:r w:rsidRPr="005F2571">
        <w:t>. Как и все</w:t>
      </w:r>
      <w:r w:rsidR="00F90233">
        <w:t xml:space="preserve"> </w:t>
      </w:r>
      <w:hyperlink r:id="rId25" w:tooltip="Шифр простой замены" w:history="1">
        <w:r w:rsidRPr="005F2571">
          <w:rPr>
            <w:rStyle w:val="af0"/>
            <w:color w:val="auto"/>
            <w:u w:val="none"/>
          </w:rPr>
          <w:t>моноалфавитные шифры</w:t>
        </w:r>
      </w:hyperlink>
      <w:r w:rsidRPr="005F2571">
        <w:t>, шифр Цезаря легко взламывается и не имеет практически никакого применения на практике.</w:t>
      </w:r>
    </w:p>
    <w:p w:rsidR="002C2839" w:rsidRPr="005F2571" w:rsidRDefault="002C2839" w:rsidP="00000225">
      <w:pPr>
        <w:pStyle w:val="ab"/>
        <w:shd w:val="clear" w:color="auto" w:fill="FFFFFF"/>
        <w:spacing w:before="120" w:beforeAutospacing="0" w:after="120" w:afterAutospacing="0"/>
        <w:ind w:firstLine="426"/>
        <w:contextualSpacing/>
        <w:jc w:val="both"/>
      </w:pPr>
      <w:r w:rsidRPr="005F2571">
        <w:rPr>
          <w:b/>
          <w:bCs/>
        </w:rPr>
        <w:t>Шифр Виженера</w:t>
      </w:r>
      <w:r w:rsidRPr="005F2571">
        <w:rPr>
          <w:rStyle w:val="apple-converted-space"/>
        </w:rPr>
        <w:t> </w:t>
      </w:r>
      <w:r w:rsidRPr="005F2571">
        <w:t> — метод полиалфавитного</w:t>
      </w:r>
      <w:r w:rsidRPr="005F2571">
        <w:rPr>
          <w:rStyle w:val="apple-converted-space"/>
        </w:rPr>
        <w:t> </w:t>
      </w:r>
      <w:hyperlink r:id="rId26" w:tooltip="Шифр" w:history="1">
        <w:r w:rsidRPr="005F2571">
          <w:rPr>
            <w:rStyle w:val="af0"/>
            <w:color w:val="auto"/>
            <w:u w:val="none"/>
          </w:rPr>
          <w:t>шифрования</w:t>
        </w:r>
      </w:hyperlink>
      <w:r w:rsidRPr="005F2571">
        <w:rPr>
          <w:rStyle w:val="apple-converted-space"/>
        </w:rPr>
        <w:t> </w:t>
      </w:r>
      <w:r w:rsidRPr="005F2571">
        <w:t>буквенного текста с использованием ключевого слова. Этот метод является простой формой многоалфавитной замены. Метод прост для понимания и реализации, он является недоступным для простых методов</w:t>
      </w:r>
      <w:r w:rsidR="00F90233">
        <w:t xml:space="preserve"> </w:t>
      </w:r>
      <w:hyperlink r:id="rId27" w:tooltip="Криптоанализ" w:history="1">
        <w:r w:rsidRPr="005F2571">
          <w:rPr>
            <w:rStyle w:val="af0"/>
            <w:color w:val="auto"/>
            <w:u w:val="none"/>
          </w:rPr>
          <w:t>криптоанализа</w:t>
        </w:r>
      </w:hyperlink>
      <w:r w:rsidRPr="005F2571">
        <w:t>.</w:t>
      </w:r>
    </w:p>
    <w:p w:rsidR="00113A8C" w:rsidRPr="005F2571" w:rsidRDefault="00113A8C" w:rsidP="00000225">
      <w:pPr>
        <w:pStyle w:val="ab"/>
        <w:ind w:firstLine="426"/>
        <w:contextualSpacing/>
        <w:jc w:val="both"/>
      </w:pPr>
      <w:bookmarkStart w:id="2" w:name="1011299-L-103"/>
      <w:r w:rsidRPr="005F2571">
        <w:rPr>
          <w:b/>
          <w:bCs/>
        </w:rPr>
        <w:t>Кодирование информации.</w:t>
      </w:r>
      <w:r w:rsidRPr="005F2571">
        <w:rPr>
          <w:rStyle w:val="apple-converted-space"/>
          <w:b/>
          <w:bCs/>
        </w:rPr>
        <w:t> </w:t>
      </w:r>
      <w:bookmarkEnd w:id="2"/>
      <w:r w:rsidRPr="005F2571">
        <w:t>Кодирование информации</w:t>
      </w:r>
      <w:r w:rsidRPr="005F2571">
        <w:rPr>
          <w:rStyle w:val="apple-converted-space"/>
        </w:rPr>
        <w:t> </w:t>
      </w:r>
      <w:r w:rsidRPr="005F2571">
        <w:t>– это процесс формирования определенного представления информации</w:t>
      </w:r>
      <w:r w:rsidRPr="005F2571">
        <w:rPr>
          <w:i/>
          <w:iCs/>
        </w:rPr>
        <w:t>.</w:t>
      </w:r>
    </w:p>
    <w:p w:rsidR="00113A8C" w:rsidRPr="005F2571" w:rsidRDefault="00113A8C" w:rsidP="00000225">
      <w:pPr>
        <w:pStyle w:val="ab"/>
        <w:ind w:firstLine="426"/>
        <w:contextualSpacing/>
        <w:jc w:val="both"/>
      </w:pPr>
      <w:r w:rsidRPr="005F2571">
        <w:t>В более узком смысле под термином «кодирование» часто понимают переход от одной формы представления информации к другой, более удобной для хранения, передачи или обработки.</w:t>
      </w:r>
    </w:p>
    <w:p w:rsidR="00C506BA" w:rsidRPr="005F2571" w:rsidRDefault="00113A8C" w:rsidP="00000225">
      <w:pPr>
        <w:spacing w:line="240" w:lineRule="auto"/>
        <w:ind w:firstLine="426"/>
        <w:contextualSpacing/>
        <w:jc w:val="both"/>
        <w:rPr>
          <w:rFonts w:ascii="Times New Roman" w:hAnsi="Times New Roman"/>
          <w:sz w:val="24"/>
          <w:szCs w:val="24"/>
        </w:rPr>
      </w:pPr>
      <w:r w:rsidRPr="005F2571">
        <w:rPr>
          <w:rFonts w:ascii="Times New Roman" w:hAnsi="Times New Roman"/>
          <w:sz w:val="24"/>
          <w:szCs w:val="24"/>
        </w:rPr>
        <w:t>Кодирование информации - это представление сообщений в конкретном виде при помощи некоторой последовательности знаков.</w:t>
      </w:r>
    </w:p>
    <w:p w:rsidR="00C506BA" w:rsidRPr="005F2571" w:rsidRDefault="00113A8C" w:rsidP="00000225">
      <w:pPr>
        <w:spacing w:line="240" w:lineRule="auto"/>
        <w:ind w:firstLine="426"/>
        <w:contextualSpacing/>
        <w:jc w:val="both"/>
        <w:rPr>
          <w:rFonts w:ascii="Times New Roman" w:hAnsi="Times New Roman"/>
          <w:sz w:val="24"/>
          <w:szCs w:val="24"/>
        </w:rPr>
      </w:pPr>
      <w:r w:rsidRPr="005F2571">
        <w:rPr>
          <w:rFonts w:ascii="Times New Roman" w:hAnsi="Times New Roman"/>
          <w:sz w:val="24"/>
          <w:szCs w:val="24"/>
        </w:rPr>
        <w:t>Правило отображения одного набора знаков в другой называется кодом. Способ представления информации с помощью двух символов - 0 и 1 называют двоичный код.</w:t>
      </w:r>
    </w:p>
    <w:p w:rsidR="00B26CFF" w:rsidRPr="005F2571" w:rsidRDefault="00113A8C" w:rsidP="00000225">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B26CFF" w:rsidRPr="005F2571" w:rsidRDefault="00113A8C" w:rsidP="00000225">
      <w:pPr>
        <w:pStyle w:val="ab"/>
        <w:spacing w:before="0" w:beforeAutospacing="0" w:after="0" w:afterAutospacing="0"/>
        <w:contextualSpacing/>
        <w:rPr>
          <w:b/>
        </w:rPr>
      </w:pPr>
      <w:r w:rsidRPr="005F2571">
        <w:rPr>
          <w:b/>
        </w:rPr>
        <w:t xml:space="preserve">Задание 1. </w:t>
      </w:r>
      <w:r w:rsidR="00B26CFF" w:rsidRPr="005F2571">
        <w:rPr>
          <w:b/>
        </w:rPr>
        <w:t xml:space="preserve">Кодирование </w:t>
      </w:r>
      <w:r w:rsidR="00C506BA" w:rsidRPr="005F2571">
        <w:rPr>
          <w:b/>
        </w:rPr>
        <w:t xml:space="preserve">и декодирование </w:t>
      </w:r>
      <w:r w:rsidR="00B26CFF" w:rsidRPr="005F2571">
        <w:rPr>
          <w:b/>
        </w:rPr>
        <w:t>информации</w:t>
      </w:r>
    </w:p>
    <w:p w:rsidR="00B26CFF" w:rsidRPr="005F2571" w:rsidRDefault="00B26CFF" w:rsidP="008D50FF">
      <w:pPr>
        <w:pStyle w:val="ab"/>
        <w:numPr>
          <w:ilvl w:val="0"/>
          <w:numId w:val="54"/>
        </w:numPr>
        <w:spacing w:before="0" w:beforeAutospacing="0" w:after="0" w:afterAutospacing="0"/>
        <w:contextualSpacing/>
      </w:pPr>
      <w:r w:rsidRPr="005F2571">
        <w:t>Дана кодовая таблица азбуки Морзе</w:t>
      </w:r>
    </w:p>
    <w:p w:rsidR="00B26CFF" w:rsidRPr="005F2571" w:rsidRDefault="00FA64EA" w:rsidP="00000225">
      <w:pPr>
        <w:pStyle w:val="ab"/>
        <w:spacing w:before="0" w:beforeAutospacing="0" w:after="0" w:afterAutospacing="0"/>
        <w:contextualSpacing/>
      </w:pPr>
      <w:r>
        <w:rPr>
          <w:noProof/>
        </w:rPr>
        <w:drawing>
          <wp:inline distT="0" distB="0" distL="0" distR="0">
            <wp:extent cx="3312795" cy="1509395"/>
            <wp:effectExtent l="19050" t="0" r="1905" b="0"/>
            <wp:docPr id="90" name="Рисунок 2"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6"/>
                    <pic:cNvPicPr>
                      <a:picLocks noChangeAspect="1" noChangeArrowheads="1"/>
                    </pic:cNvPicPr>
                  </pic:nvPicPr>
                  <pic:blipFill>
                    <a:blip r:embed="rId28"/>
                    <a:srcRect/>
                    <a:stretch>
                      <a:fillRect/>
                    </a:stretch>
                  </pic:blipFill>
                  <pic:spPr bwMode="auto">
                    <a:xfrm>
                      <a:off x="0" y="0"/>
                      <a:ext cx="3312795" cy="1509395"/>
                    </a:xfrm>
                    <a:prstGeom prst="rect">
                      <a:avLst/>
                    </a:prstGeom>
                    <a:noFill/>
                    <a:ln w="9525">
                      <a:noFill/>
                      <a:miter lim="800000"/>
                      <a:headEnd/>
                      <a:tailEnd/>
                    </a:ln>
                  </pic:spPr>
                </pic:pic>
              </a:graphicData>
            </a:graphic>
          </wp:inline>
        </w:drawing>
      </w:r>
    </w:p>
    <w:p w:rsidR="00B26CFF" w:rsidRPr="005F2571" w:rsidRDefault="00B26CFF" w:rsidP="00000225">
      <w:pPr>
        <w:pStyle w:val="ab"/>
        <w:spacing w:before="0" w:beforeAutospacing="0" w:after="0" w:afterAutospacing="0"/>
        <w:ind w:firstLine="708"/>
        <w:contextualSpacing/>
      </w:pPr>
      <w:r w:rsidRPr="005F2571">
        <w:t>Расшифруйте (декодируйте), что здесь написано (буквы отделены друг от друга пробелами)?</w:t>
      </w:r>
    </w:p>
    <w:p w:rsidR="00B26CFF" w:rsidRPr="005F2571" w:rsidRDefault="00FA64EA" w:rsidP="00000225">
      <w:pPr>
        <w:pStyle w:val="ab"/>
        <w:spacing w:before="0" w:beforeAutospacing="0" w:after="0" w:afterAutospacing="0"/>
        <w:contextualSpacing/>
        <w:jc w:val="center"/>
      </w:pPr>
      <w:r>
        <w:rPr>
          <w:noProof/>
        </w:rPr>
        <w:drawing>
          <wp:inline distT="0" distB="0" distL="0" distR="0">
            <wp:extent cx="4545965" cy="129540"/>
            <wp:effectExtent l="19050" t="0" r="6985" b="0"/>
            <wp:docPr id="63" name="Рисунок 3"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7"/>
                    <pic:cNvPicPr>
                      <a:picLocks noChangeAspect="1" noChangeArrowheads="1"/>
                    </pic:cNvPicPr>
                  </pic:nvPicPr>
                  <pic:blipFill>
                    <a:blip r:embed="rId29"/>
                    <a:srcRect/>
                    <a:stretch>
                      <a:fillRect/>
                    </a:stretch>
                  </pic:blipFill>
                  <pic:spPr bwMode="auto">
                    <a:xfrm>
                      <a:off x="0" y="0"/>
                      <a:ext cx="4545965" cy="129540"/>
                    </a:xfrm>
                    <a:prstGeom prst="rect">
                      <a:avLst/>
                    </a:prstGeom>
                    <a:noFill/>
                    <a:ln w="9525">
                      <a:noFill/>
                      <a:miter lim="800000"/>
                      <a:headEnd/>
                      <a:tailEnd/>
                    </a:ln>
                  </pic:spPr>
                </pic:pic>
              </a:graphicData>
            </a:graphic>
          </wp:inline>
        </w:drawing>
      </w:r>
    </w:p>
    <w:p w:rsidR="00B26CFF" w:rsidRPr="005F2571" w:rsidRDefault="00B26CFF" w:rsidP="008D50FF">
      <w:pPr>
        <w:pStyle w:val="ab"/>
        <w:numPr>
          <w:ilvl w:val="0"/>
          <w:numId w:val="54"/>
        </w:numPr>
        <w:spacing w:before="0" w:beforeAutospacing="0" w:after="0" w:afterAutospacing="0"/>
        <w:contextualSpacing/>
      </w:pPr>
      <w:r w:rsidRPr="005F2571">
        <w:t xml:space="preserve">Закодируйте с помощью азбуки Морзе слова </w:t>
      </w:r>
      <w:r w:rsidRPr="005F2571">
        <w:rPr>
          <w:b/>
          <w:bCs/>
        </w:rPr>
        <w:t>СТЕНОГРАФИЯ, ШИФРОВАНИЕ, КОДИРОВАНИЕ.</w:t>
      </w:r>
    </w:p>
    <w:p w:rsidR="00B26CFF" w:rsidRPr="005F2571" w:rsidRDefault="00B26CFF" w:rsidP="00000225">
      <w:pPr>
        <w:pStyle w:val="ab"/>
        <w:spacing w:before="0" w:beforeAutospacing="0" w:after="0" w:afterAutospacing="0"/>
        <w:contextualSpacing/>
      </w:pPr>
    </w:p>
    <w:p w:rsidR="00B26CFF" w:rsidRPr="005F2571" w:rsidRDefault="00171F45" w:rsidP="008D50FF">
      <w:pPr>
        <w:pStyle w:val="ab"/>
        <w:numPr>
          <w:ilvl w:val="0"/>
          <w:numId w:val="54"/>
        </w:numPr>
        <w:spacing w:before="0" w:beforeAutospacing="0" w:after="0" w:afterAutospacing="0"/>
        <w:contextualSpacing/>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27.75pt;margin-top:18.55pt;width:534.85pt;height:162.55pt;z-index:251654656">
            <v:imagedata r:id="rId30" o:title=""/>
            <w10:wrap type="topAndBottom"/>
          </v:shape>
          <o:OLEObject Type="Embed" ProgID="Excel.Sheet.8" ShapeID="_x0000_s1028" DrawAspect="Content" ObjectID="_1780745215" r:id="rId31"/>
        </w:object>
      </w:r>
      <w:r w:rsidR="00B26CFF" w:rsidRPr="005F2571">
        <w:t xml:space="preserve">Дана таблица </w:t>
      </w:r>
      <w:r w:rsidR="00B26CFF" w:rsidRPr="005F2571">
        <w:rPr>
          <w:lang w:val="en-US"/>
        </w:rPr>
        <w:t>ASCII-</w:t>
      </w:r>
      <w:r w:rsidR="00B26CFF" w:rsidRPr="005F2571">
        <w:t>кодов</w:t>
      </w:r>
    </w:p>
    <w:p w:rsidR="00225F6E" w:rsidRPr="005F2571" w:rsidRDefault="00225F6E" w:rsidP="00000225">
      <w:pPr>
        <w:pStyle w:val="ab"/>
        <w:spacing w:before="0" w:beforeAutospacing="0" w:after="0" w:afterAutospacing="0"/>
        <w:contextualSpacing/>
      </w:pPr>
    </w:p>
    <w:p w:rsidR="00B26CFF" w:rsidRPr="005F2571" w:rsidRDefault="00B26CFF" w:rsidP="00000225">
      <w:pPr>
        <w:pStyle w:val="ab"/>
        <w:spacing w:before="0" w:beforeAutospacing="0" w:after="0" w:afterAutospacing="0"/>
        <w:contextualSpacing/>
      </w:pPr>
      <w:r w:rsidRPr="005F2571">
        <w:t>Расшифровать слово : 48  41  54  52  48  58(Шестнадцатеричная СС)</w:t>
      </w:r>
    </w:p>
    <w:p w:rsidR="00B26CFF" w:rsidRPr="005F2571" w:rsidRDefault="00B26CFF" w:rsidP="00000225">
      <w:pPr>
        <w:pStyle w:val="ab"/>
        <w:spacing w:before="0" w:beforeAutospacing="0" w:after="0" w:afterAutospacing="0"/>
        <w:contextualSpacing/>
      </w:pPr>
    </w:p>
    <w:p w:rsidR="00B26CFF" w:rsidRPr="005F2571" w:rsidRDefault="00B26CFF" w:rsidP="008D50FF">
      <w:pPr>
        <w:pStyle w:val="ab"/>
        <w:numPr>
          <w:ilvl w:val="0"/>
          <w:numId w:val="54"/>
        </w:numPr>
        <w:spacing w:before="0" w:beforeAutospacing="0" w:after="0" w:afterAutospacing="0"/>
        <w:contextualSpacing/>
      </w:pPr>
      <w:r w:rsidRPr="005F2571">
        <w:t xml:space="preserve">Зашифрованная пословица. </w:t>
      </w:r>
    </w:p>
    <w:p w:rsidR="00B26CFF" w:rsidRPr="005F2571" w:rsidRDefault="00B26CFF" w:rsidP="00000225">
      <w:pPr>
        <w:pStyle w:val="ab"/>
        <w:spacing w:before="0" w:beforeAutospacing="0" w:after="0" w:afterAutospacing="0"/>
        <w:ind w:left="1080"/>
        <w:contextualSpacing/>
      </w:pPr>
      <w:r w:rsidRPr="005F2571">
        <w:t xml:space="preserve">Разгадайте слова в предложениях (каждой букве соответствует определенная цифра). </w:t>
      </w:r>
    </w:p>
    <w:p w:rsidR="00B26CFF" w:rsidRPr="005F2571" w:rsidRDefault="00B26CFF" w:rsidP="008D50FF">
      <w:pPr>
        <w:numPr>
          <w:ilvl w:val="0"/>
          <w:numId w:val="53"/>
        </w:numPr>
        <w:tabs>
          <w:tab w:val="clear" w:pos="720"/>
          <w:tab w:val="num" w:pos="1800"/>
        </w:tabs>
        <w:spacing w:after="0" w:line="240" w:lineRule="auto"/>
        <w:ind w:left="1800"/>
        <w:contextualSpacing/>
        <w:rPr>
          <w:rFonts w:ascii="Times New Roman" w:hAnsi="Times New Roman"/>
          <w:sz w:val="24"/>
          <w:szCs w:val="24"/>
        </w:rPr>
      </w:pPr>
      <w:r w:rsidRPr="005F2571">
        <w:rPr>
          <w:rFonts w:ascii="Times New Roman" w:hAnsi="Times New Roman"/>
          <w:sz w:val="24"/>
          <w:szCs w:val="24"/>
        </w:rPr>
        <w:t xml:space="preserve">Чтобы рубить дрова, нужен 14, 2, 3, 2, 7 , а чтобы полить огород – 10, 4, 5, 1, 6  </w:t>
      </w:r>
    </w:p>
    <w:p w:rsidR="00B26CFF" w:rsidRPr="005F2571" w:rsidRDefault="00B26CFF" w:rsidP="008D50FF">
      <w:pPr>
        <w:numPr>
          <w:ilvl w:val="0"/>
          <w:numId w:val="53"/>
        </w:numPr>
        <w:tabs>
          <w:tab w:val="clear" w:pos="720"/>
          <w:tab w:val="num" w:pos="1800"/>
        </w:tabs>
        <w:spacing w:after="0" w:line="240" w:lineRule="auto"/>
        <w:ind w:left="1800"/>
        <w:contextualSpacing/>
        <w:rPr>
          <w:rFonts w:ascii="Times New Roman" w:hAnsi="Times New Roman"/>
          <w:sz w:val="24"/>
          <w:szCs w:val="24"/>
        </w:rPr>
      </w:pPr>
      <w:r w:rsidRPr="005F2571">
        <w:rPr>
          <w:rFonts w:ascii="Times New Roman" w:hAnsi="Times New Roman"/>
          <w:sz w:val="24"/>
          <w:szCs w:val="24"/>
        </w:rPr>
        <w:t xml:space="preserve">Рыбаки сделали во льду 3, 7, 2, 7, 8, 9, 11 и стали ловить рыбу. </w:t>
      </w:r>
    </w:p>
    <w:p w:rsidR="00B26CFF" w:rsidRPr="005F2571" w:rsidRDefault="00B26CFF" w:rsidP="008D50FF">
      <w:pPr>
        <w:numPr>
          <w:ilvl w:val="0"/>
          <w:numId w:val="53"/>
        </w:numPr>
        <w:tabs>
          <w:tab w:val="clear" w:pos="720"/>
          <w:tab w:val="num" w:pos="1800"/>
        </w:tabs>
        <w:spacing w:after="0" w:line="240" w:lineRule="auto"/>
        <w:ind w:left="1800"/>
        <w:contextualSpacing/>
        <w:rPr>
          <w:rFonts w:ascii="Times New Roman" w:hAnsi="Times New Roman"/>
          <w:sz w:val="24"/>
          <w:szCs w:val="24"/>
        </w:rPr>
      </w:pPr>
      <w:r w:rsidRPr="005F2571">
        <w:rPr>
          <w:rFonts w:ascii="Times New Roman" w:hAnsi="Times New Roman"/>
          <w:sz w:val="24"/>
          <w:szCs w:val="24"/>
        </w:rPr>
        <w:t xml:space="preserve">Самый колючий зверь в лесу – это 12, 13. </w:t>
      </w:r>
    </w:p>
    <w:p w:rsidR="00B26CFF" w:rsidRPr="005F2571" w:rsidRDefault="00B26CFF" w:rsidP="00000225">
      <w:pPr>
        <w:pStyle w:val="ab"/>
        <w:spacing w:before="0" w:beforeAutospacing="0" w:after="0" w:afterAutospacing="0"/>
        <w:ind w:left="1080"/>
        <w:contextualSpacing/>
      </w:pPr>
      <w:r w:rsidRPr="005F2571">
        <w:t xml:space="preserve">А теперь прочитайте пословицу: </w:t>
      </w:r>
    </w:p>
    <w:p w:rsidR="00B26CFF" w:rsidRPr="005F2571" w:rsidRDefault="00B26CFF" w:rsidP="00000225">
      <w:pPr>
        <w:pStyle w:val="ab"/>
        <w:spacing w:before="0" w:beforeAutospacing="0" w:after="0" w:afterAutospacing="0"/>
        <w:ind w:left="1080"/>
        <w:contextualSpacing/>
      </w:pPr>
      <w:r w:rsidRPr="005F2571">
        <w:t>1, 2, 3, 4, 5, 1, 6</w:t>
      </w:r>
      <w:r w:rsidRPr="005F2571">
        <w:br/>
        <w:t>7, 8, 9, 10, 11</w:t>
      </w:r>
      <w:r w:rsidRPr="005F2571">
        <w:br/>
        <w:t>9, 4, 7, 4, 13, 12, 14.</w:t>
      </w:r>
    </w:p>
    <w:p w:rsidR="00B26CFF" w:rsidRPr="005F2571" w:rsidRDefault="00B26CFF" w:rsidP="00000225">
      <w:pPr>
        <w:pStyle w:val="ab"/>
        <w:spacing w:before="0" w:beforeAutospacing="0" w:after="0" w:afterAutospacing="0"/>
        <w:contextualSpacing/>
      </w:pPr>
    </w:p>
    <w:p w:rsidR="00B26CFF" w:rsidRPr="005F2571" w:rsidRDefault="00B26CFF" w:rsidP="008D50FF">
      <w:pPr>
        <w:pStyle w:val="ab"/>
        <w:numPr>
          <w:ilvl w:val="0"/>
          <w:numId w:val="54"/>
        </w:numPr>
        <w:spacing w:before="0" w:beforeAutospacing="0" w:after="0" w:afterAutospacing="0"/>
        <w:contextualSpacing/>
      </w:pPr>
      <w:r w:rsidRPr="005F2571">
        <w:t xml:space="preserve">Дана кодировочная таблица (первая цифра кода – номер строки, вторая – номер столбца). </w:t>
      </w:r>
    </w:p>
    <w:p w:rsidR="00B26CFF" w:rsidRPr="005F2571" w:rsidRDefault="00FA64EA" w:rsidP="00000225">
      <w:pPr>
        <w:pStyle w:val="ab"/>
        <w:spacing w:before="0" w:beforeAutospacing="0" w:after="0" w:afterAutospacing="0"/>
        <w:contextualSpacing/>
      </w:pPr>
      <w:r>
        <w:rPr>
          <w:noProof/>
        </w:rPr>
        <w:drawing>
          <wp:inline distT="0" distB="0" distL="0" distR="0">
            <wp:extent cx="5762625" cy="1173480"/>
            <wp:effectExtent l="19050" t="0" r="9525" b="0"/>
            <wp:docPr id="5" name="Рисунок 5" descr="im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9"/>
                    <pic:cNvPicPr>
                      <a:picLocks noChangeAspect="1" noChangeArrowheads="1"/>
                    </pic:cNvPicPr>
                  </pic:nvPicPr>
                  <pic:blipFill>
                    <a:blip r:embed="rId32"/>
                    <a:srcRect/>
                    <a:stretch>
                      <a:fillRect/>
                    </a:stretch>
                  </pic:blipFill>
                  <pic:spPr bwMode="auto">
                    <a:xfrm>
                      <a:off x="0" y="0"/>
                      <a:ext cx="5762625" cy="1173480"/>
                    </a:xfrm>
                    <a:prstGeom prst="rect">
                      <a:avLst/>
                    </a:prstGeom>
                    <a:noFill/>
                    <a:ln w="9525">
                      <a:noFill/>
                      <a:miter lim="800000"/>
                      <a:headEnd/>
                      <a:tailEnd/>
                    </a:ln>
                  </pic:spPr>
                </pic:pic>
              </a:graphicData>
            </a:graphic>
          </wp:inline>
        </w:drawing>
      </w:r>
    </w:p>
    <w:p w:rsidR="00B26CFF" w:rsidRPr="005F2571" w:rsidRDefault="00B26CFF" w:rsidP="00000225">
      <w:pPr>
        <w:pStyle w:val="ab"/>
        <w:spacing w:before="0" w:beforeAutospacing="0" w:after="0" w:afterAutospacing="0"/>
        <w:ind w:firstLine="360"/>
        <w:contextualSpacing/>
      </w:pPr>
      <w:r w:rsidRPr="005F2571">
        <w:t>С помощью этой кодировочной таблицы зашифруйте фразу: Я УМЕЮ РАБОТАТЬ С ИНФОРМАЦИЕЙ!</w:t>
      </w:r>
    </w:p>
    <w:p w:rsidR="00B26CFF" w:rsidRPr="005F2571" w:rsidRDefault="00B26CFF" w:rsidP="00000225">
      <w:pPr>
        <w:pStyle w:val="ab"/>
        <w:spacing w:before="0" w:beforeAutospacing="0" w:after="0" w:afterAutospacing="0"/>
        <w:ind w:firstLine="708"/>
        <w:contextualSpacing/>
      </w:pPr>
      <w:r w:rsidRPr="005F2571">
        <w:t>Используя эту же кодировочную таблицу, расшифруйте текст: 25201538350304053835111503040038</w:t>
      </w:r>
    </w:p>
    <w:p w:rsidR="00B26CFF" w:rsidRPr="005F2571" w:rsidRDefault="00B26CFF" w:rsidP="00000225">
      <w:pPr>
        <w:pStyle w:val="ab"/>
        <w:spacing w:before="0" w:beforeAutospacing="0" w:after="0" w:afterAutospacing="0"/>
        <w:contextualSpacing/>
      </w:pPr>
    </w:p>
    <w:p w:rsidR="00B26CFF" w:rsidRPr="005F2571" w:rsidRDefault="00225F6E" w:rsidP="00000225">
      <w:pPr>
        <w:pStyle w:val="ab"/>
        <w:spacing w:before="0" w:beforeAutospacing="0" w:after="0" w:afterAutospacing="0"/>
        <w:contextualSpacing/>
        <w:rPr>
          <w:b/>
        </w:rPr>
      </w:pPr>
      <w:r w:rsidRPr="005F2571">
        <w:rPr>
          <w:b/>
        </w:rPr>
        <w:t>Задание 2. Шифрование данных</w:t>
      </w:r>
    </w:p>
    <w:p w:rsidR="00B26CFF" w:rsidRPr="005F2571" w:rsidRDefault="00B26CFF" w:rsidP="00000225">
      <w:pPr>
        <w:pStyle w:val="ab"/>
        <w:spacing w:before="0" w:beforeAutospacing="0" w:after="0" w:afterAutospacing="0"/>
        <w:contextualSpacing/>
      </w:pPr>
    </w:p>
    <w:p w:rsidR="00B26CFF" w:rsidRPr="005F2571" w:rsidRDefault="00B26CFF" w:rsidP="008D50FF">
      <w:pPr>
        <w:pStyle w:val="ab"/>
        <w:numPr>
          <w:ilvl w:val="2"/>
          <w:numId w:val="51"/>
        </w:numPr>
        <w:tabs>
          <w:tab w:val="num" w:pos="1134"/>
        </w:tabs>
        <w:spacing w:before="0" w:beforeAutospacing="0" w:after="0" w:afterAutospacing="0"/>
        <w:ind w:left="567" w:hanging="567"/>
        <w:contextualSpacing/>
      </w:pPr>
      <w:r w:rsidRPr="005F2571">
        <w:rPr>
          <w:b/>
          <w:u w:val="single"/>
        </w:rPr>
        <w:t>Шифры замены</w:t>
      </w:r>
      <w:r w:rsidRPr="005F2571">
        <w:rPr>
          <w:b/>
        </w:rPr>
        <w:t>.</w:t>
      </w:r>
      <w:r w:rsidR="00F90233">
        <w:rPr>
          <w:b/>
        </w:rPr>
        <w:t xml:space="preserve"> </w:t>
      </w:r>
      <w:r w:rsidRPr="005F2571">
        <w:t>Каждая буква алфавита может быть заменена любым числом из соответствующего столбика кодировочной таблицы.</w:t>
      </w:r>
    </w:p>
    <w:p w:rsidR="00B26CFF" w:rsidRPr="005F2571" w:rsidRDefault="00FA64EA" w:rsidP="00000225">
      <w:pPr>
        <w:pStyle w:val="ab"/>
        <w:spacing w:before="0" w:beforeAutospacing="0" w:after="0" w:afterAutospacing="0"/>
        <w:contextualSpacing/>
      </w:pPr>
      <w:r>
        <w:rPr>
          <w:noProof/>
        </w:rPr>
        <w:drawing>
          <wp:inline distT="0" distB="0" distL="0" distR="0">
            <wp:extent cx="5831205" cy="2139315"/>
            <wp:effectExtent l="19050" t="0" r="0" b="0"/>
            <wp:docPr id="4" name="Рисунок 10"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img10"/>
                    <pic:cNvPicPr>
                      <a:picLocks noChangeAspect="1" noChangeArrowheads="1"/>
                    </pic:cNvPicPr>
                  </pic:nvPicPr>
                  <pic:blipFill>
                    <a:blip r:embed="rId33"/>
                    <a:srcRect/>
                    <a:stretch>
                      <a:fillRect/>
                    </a:stretch>
                  </pic:blipFill>
                  <pic:spPr bwMode="auto">
                    <a:xfrm>
                      <a:off x="0" y="0"/>
                      <a:ext cx="5831205" cy="2139315"/>
                    </a:xfrm>
                    <a:prstGeom prst="rect">
                      <a:avLst/>
                    </a:prstGeom>
                    <a:noFill/>
                    <a:ln w="9525">
                      <a:noFill/>
                      <a:miter lim="800000"/>
                      <a:headEnd/>
                      <a:tailEnd/>
                    </a:ln>
                  </pic:spPr>
                </pic:pic>
              </a:graphicData>
            </a:graphic>
          </wp:inline>
        </w:drawing>
      </w:r>
    </w:p>
    <w:p w:rsidR="00B26CFF" w:rsidRPr="005F2571" w:rsidRDefault="00B26CFF" w:rsidP="00000225">
      <w:pPr>
        <w:pStyle w:val="ab"/>
        <w:spacing w:before="0" w:beforeAutospacing="0" w:after="0" w:afterAutospacing="0"/>
        <w:ind w:firstLine="708"/>
        <w:contextualSpacing/>
      </w:pPr>
      <w:r w:rsidRPr="005F2571">
        <w:t>Какие сообщения закодированы с помощью этой таблицы?</w:t>
      </w:r>
    </w:p>
    <w:p w:rsidR="00B26CFF" w:rsidRPr="005F2571" w:rsidRDefault="00FA64EA" w:rsidP="00000225">
      <w:pPr>
        <w:pStyle w:val="ab"/>
        <w:spacing w:before="0" w:beforeAutospacing="0" w:after="0" w:afterAutospacing="0"/>
        <w:contextualSpacing/>
      </w:pPr>
      <w:r>
        <w:rPr>
          <w:noProof/>
        </w:rPr>
        <w:drawing>
          <wp:inline distT="0" distB="0" distL="0" distR="0">
            <wp:extent cx="6159500" cy="819785"/>
            <wp:effectExtent l="19050" t="0" r="0" b="0"/>
            <wp:docPr id="3" name="Рисунок 11" descr="im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g11"/>
                    <pic:cNvPicPr>
                      <a:picLocks noChangeAspect="1" noChangeArrowheads="1"/>
                    </pic:cNvPicPr>
                  </pic:nvPicPr>
                  <pic:blipFill>
                    <a:blip r:embed="rId34"/>
                    <a:srcRect/>
                    <a:stretch>
                      <a:fillRect/>
                    </a:stretch>
                  </pic:blipFill>
                  <pic:spPr bwMode="auto">
                    <a:xfrm>
                      <a:off x="0" y="0"/>
                      <a:ext cx="6159500" cy="819785"/>
                    </a:xfrm>
                    <a:prstGeom prst="rect">
                      <a:avLst/>
                    </a:prstGeom>
                    <a:noFill/>
                    <a:ln w="9525">
                      <a:noFill/>
                      <a:miter lim="800000"/>
                      <a:headEnd/>
                      <a:tailEnd/>
                    </a:ln>
                  </pic:spPr>
                </pic:pic>
              </a:graphicData>
            </a:graphic>
          </wp:inline>
        </w:drawing>
      </w:r>
    </w:p>
    <w:p w:rsidR="00C506BA" w:rsidRPr="005F2571" w:rsidRDefault="00C506BA" w:rsidP="00000225">
      <w:pPr>
        <w:pStyle w:val="ab"/>
        <w:spacing w:before="0" w:beforeAutospacing="0" w:after="0" w:afterAutospacing="0"/>
        <w:contextualSpacing/>
      </w:pPr>
    </w:p>
    <w:p w:rsidR="00C506BA" w:rsidRPr="005F2571" w:rsidRDefault="00C506BA" w:rsidP="00000225">
      <w:pPr>
        <w:pStyle w:val="ab"/>
        <w:spacing w:before="0" w:beforeAutospacing="0" w:after="0" w:afterAutospacing="0"/>
        <w:contextualSpacing/>
      </w:pPr>
    </w:p>
    <w:p w:rsidR="00C506BA" w:rsidRPr="005F2571" w:rsidRDefault="00B26CFF" w:rsidP="008D50FF">
      <w:pPr>
        <w:pStyle w:val="ab"/>
        <w:numPr>
          <w:ilvl w:val="0"/>
          <w:numId w:val="51"/>
        </w:numPr>
        <w:tabs>
          <w:tab w:val="clear" w:pos="720"/>
          <w:tab w:val="num" w:pos="0"/>
        </w:tabs>
        <w:spacing w:before="0" w:beforeAutospacing="0"/>
        <w:ind w:left="709" w:hanging="709"/>
        <w:contextualSpacing/>
      </w:pPr>
      <w:r w:rsidRPr="005F2571">
        <w:rPr>
          <w:b/>
          <w:bCs/>
          <w:u w:val="single"/>
        </w:rPr>
        <w:t>Шифр Цезаря.</w:t>
      </w:r>
      <w:r w:rsidRPr="005F2571">
        <w:t xml:space="preserve"> Этот шифр реализует следующие преобразования текста: каждая буква исходного текста заменяется следующей после нее буквой в алфавите, который считается написанным по кругу.</w:t>
      </w:r>
    </w:p>
    <w:p w:rsidR="00B26CFF" w:rsidRPr="005F2571" w:rsidRDefault="00B26CFF" w:rsidP="00000225">
      <w:pPr>
        <w:pStyle w:val="ab"/>
        <w:spacing w:before="0" w:beforeAutospacing="0"/>
        <w:ind w:left="709"/>
        <w:contextualSpacing/>
      </w:pPr>
      <w:r w:rsidRPr="005F2571">
        <w:t>Задание. Используя шифр Цезаря, зашифровать следующую фразу:</w:t>
      </w:r>
      <w:r w:rsidR="00F90233">
        <w:t xml:space="preserve"> </w:t>
      </w:r>
      <w:r w:rsidRPr="005F2571">
        <w:rPr>
          <w:b/>
          <w:bCs/>
        </w:rPr>
        <w:t>Делу время – потехе час</w:t>
      </w:r>
    </w:p>
    <w:p w:rsidR="00B26CFF" w:rsidRPr="005F2571" w:rsidRDefault="00B26CFF" w:rsidP="008D50FF">
      <w:pPr>
        <w:pStyle w:val="a8"/>
        <w:numPr>
          <w:ilvl w:val="0"/>
          <w:numId w:val="51"/>
        </w:numPr>
        <w:contextualSpacing/>
      </w:pPr>
      <w:r w:rsidRPr="005F2571">
        <w:lastRenderedPageBreak/>
        <w:t xml:space="preserve">При помощи </w:t>
      </w:r>
      <w:r w:rsidR="00C506BA" w:rsidRPr="005F2571">
        <w:t>шифра</w:t>
      </w:r>
      <w:r w:rsidRPr="005F2571">
        <w:t xml:space="preserve"> Виж</w:t>
      </w:r>
      <w:r w:rsidR="00C506BA" w:rsidRPr="005F2571">
        <w:t>е</w:t>
      </w:r>
      <w:r w:rsidRPr="005F2571">
        <w:t>нера зашифровать текст «Полиалфави</w:t>
      </w:r>
      <w:r w:rsidR="00225F6E" w:rsidRPr="005F2571">
        <w:t xml:space="preserve">тная замена». Ключ: </w:t>
      </w:r>
      <w:r w:rsidRPr="005F2571">
        <w:t>«Шифр»</w:t>
      </w:r>
    </w:p>
    <w:p w:rsidR="00B26CFF" w:rsidRPr="005F2571" w:rsidRDefault="00B26CFF" w:rsidP="00000225">
      <w:pPr>
        <w:spacing w:line="240" w:lineRule="auto"/>
        <w:ind w:left="360"/>
        <w:contextualSpacing/>
        <w:rPr>
          <w:rFonts w:ascii="Times New Roman" w:hAnsi="Times New Roman"/>
          <w:sz w:val="24"/>
          <w:szCs w:val="24"/>
        </w:rPr>
      </w:pPr>
    </w:p>
    <w:p w:rsidR="00C506BA" w:rsidRDefault="00C506BA" w:rsidP="00000225">
      <w:pPr>
        <w:spacing w:line="240" w:lineRule="auto"/>
        <w:contextualSpacing/>
        <w:outlineLvl w:val="0"/>
        <w:rPr>
          <w:rFonts w:ascii="Times New Roman" w:hAnsi="Times New Roman"/>
          <w:b/>
          <w:sz w:val="24"/>
          <w:szCs w:val="24"/>
        </w:rPr>
      </w:pPr>
      <w:r w:rsidRPr="005F2571">
        <w:rPr>
          <w:rFonts w:ascii="Times New Roman" w:hAnsi="Times New Roman"/>
          <w:b/>
          <w:sz w:val="24"/>
          <w:szCs w:val="24"/>
        </w:rPr>
        <w:t>Задание №3. Сделать вывод о проделанной практической работе.</w:t>
      </w:r>
    </w:p>
    <w:p w:rsidR="001160A4" w:rsidRDefault="001160A4" w:rsidP="00000225">
      <w:pPr>
        <w:spacing w:line="240" w:lineRule="auto"/>
        <w:contextualSpacing/>
        <w:outlineLvl w:val="0"/>
        <w:rPr>
          <w:rFonts w:ascii="Times New Roman" w:hAnsi="Times New Roman"/>
          <w:b/>
          <w:sz w:val="24"/>
          <w:szCs w:val="24"/>
        </w:rPr>
      </w:pPr>
    </w:p>
    <w:p w:rsidR="001160A4" w:rsidRDefault="001160A4" w:rsidP="001160A4">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Литература:</w:t>
      </w:r>
    </w:p>
    <w:p w:rsidR="001160A4" w:rsidRPr="00A23719" w:rsidRDefault="001160A4" w:rsidP="008D50FF">
      <w:pPr>
        <w:pStyle w:val="ab"/>
        <w:numPr>
          <w:ilvl w:val="0"/>
          <w:numId w:val="82"/>
        </w:numPr>
        <w:spacing w:before="0" w:beforeAutospacing="0" w:after="0" w:afterAutospacing="0"/>
        <w:contextualSpacing/>
        <w:jc w:val="both"/>
      </w:pPr>
      <w:r w:rsidRPr="00A23719">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A23719">
        <w:t xml:space="preserve"> г.</w:t>
      </w:r>
    </w:p>
    <w:p w:rsidR="001160A4" w:rsidRPr="00A23719" w:rsidRDefault="001160A4" w:rsidP="008D50FF">
      <w:pPr>
        <w:pStyle w:val="ab"/>
        <w:numPr>
          <w:ilvl w:val="0"/>
          <w:numId w:val="82"/>
        </w:numPr>
        <w:spacing w:before="0" w:beforeAutospacing="0" w:after="0" w:afterAutospacing="0"/>
        <w:ind w:firstLine="720"/>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A23719">
        <w:t>г.</w:t>
      </w:r>
    </w:p>
    <w:p w:rsidR="001160A4" w:rsidRDefault="001160A4" w:rsidP="001160A4">
      <w:pPr>
        <w:spacing w:after="0" w:line="240" w:lineRule="auto"/>
        <w:contextualSpacing/>
        <w:rPr>
          <w:rFonts w:ascii="Times New Roman" w:hAnsi="Times New Roman"/>
          <w:b/>
          <w:sz w:val="24"/>
          <w:szCs w:val="24"/>
        </w:rPr>
      </w:pPr>
    </w:p>
    <w:p w:rsidR="00C506BA" w:rsidRDefault="00C506BA" w:rsidP="00000225">
      <w:pPr>
        <w:spacing w:line="240" w:lineRule="auto"/>
        <w:contextualSpacing/>
        <w:rPr>
          <w:rFonts w:ascii="Times New Roman" w:hAnsi="Times New Roman"/>
          <w:b/>
          <w:sz w:val="24"/>
          <w:szCs w:val="24"/>
        </w:rPr>
      </w:pPr>
    </w:p>
    <w:p w:rsidR="000857C0" w:rsidRPr="005F2571" w:rsidRDefault="000857C0" w:rsidP="00000225">
      <w:pPr>
        <w:spacing w:line="240" w:lineRule="auto"/>
        <w:contextualSpacing/>
        <w:rPr>
          <w:rFonts w:ascii="Times New Roman" w:hAnsi="Times New Roman"/>
          <w:b/>
          <w:sz w:val="24"/>
          <w:szCs w:val="24"/>
        </w:rPr>
      </w:pPr>
    </w:p>
    <w:p w:rsidR="00293DE2" w:rsidRPr="005F2571" w:rsidRDefault="0062043C" w:rsidP="00000225">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Практическая работа №</w:t>
      </w:r>
      <w:r w:rsidR="000632D4">
        <w:rPr>
          <w:rFonts w:ascii="Times New Roman" w:hAnsi="Times New Roman"/>
          <w:b/>
          <w:sz w:val="24"/>
          <w:szCs w:val="24"/>
        </w:rPr>
        <w:t xml:space="preserve"> 7-8</w:t>
      </w:r>
    </w:p>
    <w:p w:rsidR="00293DE2" w:rsidRPr="005F2571" w:rsidRDefault="00293DE2" w:rsidP="00000225">
      <w:pPr>
        <w:shd w:val="clear" w:color="auto" w:fill="FFFFFF"/>
        <w:spacing w:after="0" w:line="240" w:lineRule="auto"/>
        <w:contextualSpacing/>
        <w:jc w:val="center"/>
        <w:outlineLvl w:val="0"/>
        <w:rPr>
          <w:rFonts w:ascii="Times New Roman" w:hAnsi="Times New Roman"/>
          <w:b/>
          <w:iCs/>
          <w:sz w:val="24"/>
          <w:szCs w:val="24"/>
        </w:rPr>
      </w:pPr>
      <w:r w:rsidRPr="005F2571">
        <w:rPr>
          <w:rFonts w:ascii="Times New Roman" w:hAnsi="Times New Roman"/>
          <w:b/>
          <w:sz w:val="24"/>
          <w:szCs w:val="24"/>
        </w:rPr>
        <w:t>Дискретное (цифровое) представление текстовой, графической, звуковой информации и видеоинформации.</w:t>
      </w:r>
    </w:p>
    <w:p w:rsidR="00674DEB" w:rsidRDefault="00293DE2" w:rsidP="00000225">
      <w:pPr>
        <w:shd w:val="clear" w:color="auto" w:fill="FFFFFF"/>
        <w:spacing w:line="240" w:lineRule="auto"/>
        <w:contextualSpacing/>
        <w:jc w:val="both"/>
        <w:rPr>
          <w:rFonts w:ascii="Times New Roman" w:hAnsi="Times New Roman"/>
          <w:bCs/>
          <w:sz w:val="24"/>
          <w:szCs w:val="24"/>
        </w:rPr>
      </w:pPr>
      <w:r w:rsidRPr="005F2571">
        <w:rPr>
          <w:rFonts w:ascii="Times New Roman" w:hAnsi="Times New Roman"/>
          <w:b/>
          <w:bCs/>
          <w:sz w:val="24"/>
          <w:szCs w:val="24"/>
        </w:rPr>
        <w:t xml:space="preserve">Цели занятия: </w:t>
      </w:r>
      <w:r w:rsidR="00674DEB" w:rsidRPr="005F2571">
        <w:rPr>
          <w:rFonts w:ascii="Times New Roman" w:hAnsi="Times New Roman"/>
          <w:bCs/>
          <w:sz w:val="24"/>
          <w:szCs w:val="24"/>
        </w:rPr>
        <w:t>изучить способы представления текстовой, графической, звуково</w:t>
      </w:r>
      <w:r w:rsidR="0062043C" w:rsidRPr="005F2571">
        <w:rPr>
          <w:rFonts w:ascii="Times New Roman" w:hAnsi="Times New Roman"/>
          <w:bCs/>
          <w:sz w:val="24"/>
          <w:szCs w:val="24"/>
        </w:rPr>
        <w:t>й информации и видеоинформации.</w:t>
      </w:r>
    </w:p>
    <w:p w:rsidR="006610C5" w:rsidRPr="006610C5" w:rsidRDefault="006610C5" w:rsidP="006610C5">
      <w:pPr>
        <w:spacing w:after="0" w:line="240" w:lineRule="auto"/>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p>
    <w:p w:rsidR="006610C5" w:rsidRPr="006610C5" w:rsidRDefault="006610C5" w:rsidP="006610C5">
      <w:pPr>
        <w:spacing w:after="0" w:line="240" w:lineRule="auto"/>
        <w:contextualSpacing/>
        <w:jc w:val="both"/>
        <w:rPr>
          <w:rFonts w:ascii="Times New Roman" w:hAnsi="Times New Roman"/>
          <w:i/>
          <w:sz w:val="24"/>
          <w:szCs w:val="24"/>
        </w:rPr>
      </w:pPr>
    </w:p>
    <w:p w:rsidR="00674DEB" w:rsidRPr="005F2571" w:rsidRDefault="00674DEB" w:rsidP="00000225">
      <w:pPr>
        <w:spacing w:line="240" w:lineRule="auto"/>
        <w:contextualSpacing/>
        <w:jc w:val="center"/>
        <w:rPr>
          <w:rFonts w:ascii="Times New Roman" w:hAnsi="Times New Roman"/>
          <w:b/>
          <w:sz w:val="24"/>
          <w:szCs w:val="24"/>
        </w:rPr>
      </w:pPr>
      <w:r w:rsidRPr="005F2571">
        <w:rPr>
          <w:rFonts w:ascii="Times New Roman" w:hAnsi="Times New Roman"/>
          <w:b/>
          <w:sz w:val="24"/>
          <w:szCs w:val="24"/>
        </w:rPr>
        <w:t>Теоретические сведения</w:t>
      </w:r>
    </w:p>
    <w:p w:rsidR="00674DEB" w:rsidRPr="005F2571" w:rsidRDefault="00674DEB" w:rsidP="00000225">
      <w:pPr>
        <w:pStyle w:val="ab"/>
        <w:spacing w:before="0" w:beforeAutospacing="0" w:after="0" w:afterAutospacing="0"/>
        <w:ind w:firstLine="539"/>
        <w:contextualSpacing/>
        <w:jc w:val="both"/>
      </w:pPr>
      <w:r w:rsidRPr="005F2571">
        <w:t>Вся информация, которую обрабатывает компьютер</w:t>
      </w:r>
      <w:r w:rsidR="00652846">
        <w:t>,</w:t>
      </w:r>
      <w:r w:rsidRPr="005F2571">
        <w:t xml:space="preserve">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674DEB" w:rsidRPr="005F2571" w:rsidRDefault="00674DEB" w:rsidP="00000225">
      <w:pPr>
        <w:pStyle w:val="ab"/>
        <w:spacing w:before="0" w:beforeAutospacing="0" w:after="0" w:afterAutospacing="0"/>
        <w:ind w:firstLine="539"/>
        <w:contextualSpacing/>
        <w:jc w:val="both"/>
      </w:pPr>
      <w:r w:rsidRPr="005F2571">
        <w:t>Кодирование – преобразование входной информации в форму, воспринимаемую компьютером, то есть двоичный код.</w:t>
      </w:r>
    </w:p>
    <w:p w:rsidR="00674DEB" w:rsidRPr="005F2571" w:rsidRDefault="00674DEB" w:rsidP="00000225">
      <w:pPr>
        <w:pStyle w:val="ab"/>
        <w:spacing w:before="0" w:beforeAutospacing="0" w:after="0" w:afterAutospacing="0"/>
        <w:ind w:firstLine="539"/>
        <w:contextualSpacing/>
        <w:jc w:val="both"/>
      </w:pPr>
      <w:r w:rsidRPr="005F2571">
        <w:t>Декодирование – преобразование данных из двоичного кода в форму, понятную человеку.</w:t>
      </w:r>
    </w:p>
    <w:p w:rsidR="00674DEB" w:rsidRPr="005F2571" w:rsidRDefault="00674DEB" w:rsidP="00000225">
      <w:pPr>
        <w:pStyle w:val="ab"/>
        <w:spacing w:before="0" w:beforeAutospacing="0" w:after="0" w:afterAutospacing="0"/>
        <w:ind w:firstLine="539"/>
        <w:contextualSpacing/>
        <w:jc w:val="both"/>
      </w:pPr>
      <w:r w:rsidRPr="005F2571">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 0 – отсутствие электрического сигнала; 1 – наличие электрического сигнала.</w:t>
      </w:r>
    </w:p>
    <w:p w:rsidR="00674DEB" w:rsidRPr="005F2571" w:rsidRDefault="00674DEB" w:rsidP="00000225">
      <w:pPr>
        <w:pStyle w:val="ab"/>
        <w:spacing w:before="0" w:beforeAutospacing="0" w:after="0" w:afterAutospacing="0"/>
        <w:ind w:firstLine="539"/>
        <w:contextualSpacing/>
        <w:jc w:val="both"/>
      </w:pPr>
      <w:r w:rsidRPr="005F2571">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674DEB" w:rsidRPr="005F2571" w:rsidRDefault="00674DEB" w:rsidP="00000225">
      <w:pPr>
        <w:pStyle w:val="ab"/>
        <w:spacing w:before="0" w:beforeAutospacing="0" w:after="0" w:afterAutospacing="0"/>
        <w:ind w:firstLine="540"/>
        <w:contextualSpacing/>
        <w:jc w:val="both"/>
      </w:pPr>
      <w:r w:rsidRPr="005F2571">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674DEB" w:rsidRPr="005F2571" w:rsidRDefault="00674DEB" w:rsidP="00000225">
      <w:pPr>
        <w:pStyle w:val="ab"/>
        <w:spacing w:before="0" w:beforeAutospacing="0" w:after="0" w:afterAutospacing="0"/>
        <w:contextualSpacing/>
        <w:jc w:val="center"/>
        <w:outlineLvl w:val="0"/>
        <w:rPr>
          <w:b/>
        </w:rPr>
      </w:pPr>
      <w:r w:rsidRPr="005F2571">
        <w:rPr>
          <w:b/>
        </w:rPr>
        <w:t>Аналоговый и дискретный способ кодирования</w:t>
      </w:r>
    </w:p>
    <w:p w:rsidR="00674DEB" w:rsidRPr="005F2571" w:rsidRDefault="00674DEB" w:rsidP="00000225">
      <w:pPr>
        <w:pStyle w:val="ab"/>
        <w:spacing w:before="0" w:beforeAutospacing="0" w:after="0" w:afterAutospacing="0"/>
        <w:ind w:firstLine="540"/>
        <w:contextualSpacing/>
        <w:jc w:val="both"/>
      </w:pPr>
      <w:r w:rsidRPr="005F2571">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674DEB" w:rsidRPr="005F2571" w:rsidRDefault="00674DEB" w:rsidP="00000225">
      <w:pPr>
        <w:pStyle w:val="ab"/>
        <w:spacing w:before="0" w:beforeAutospacing="0" w:after="0" w:afterAutospacing="0"/>
        <w:ind w:firstLine="540"/>
        <w:contextualSpacing/>
        <w:jc w:val="both"/>
      </w:pPr>
      <w:r w:rsidRPr="005F2571">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674DEB" w:rsidRPr="005F2571" w:rsidRDefault="00674DEB" w:rsidP="00000225">
      <w:pPr>
        <w:pStyle w:val="ab"/>
        <w:spacing w:before="0" w:beforeAutospacing="0" w:after="0" w:afterAutospacing="0"/>
        <w:ind w:firstLine="540"/>
        <w:contextualSpacing/>
        <w:jc w:val="both"/>
      </w:pPr>
      <w:r w:rsidRPr="005F2571">
        <w:t xml:space="preserve">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изображение, </w:t>
      </w:r>
      <w:r w:rsidRPr="005F2571">
        <w:lastRenderedPageBreak/>
        <w:t>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аудиокомпакт-диск (звуковая дорожка которого содержит участки с различной отражающей способностью).</w:t>
      </w:r>
    </w:p>
    <w:p w:rsidR="00674DEB" w:rsidRPr="005F2571" w:rsidRDefault="00674DEB" w:rsidP="00000225">
      <w:pPr>
        <w:pStyle w:val="ab"/>
        <w:spacing w:before="0" w:beforeAutospacing="0" w:after="0" w:afterAutospacing="0"/>
        <w:ind w:firstLine="540"/>
        <w:contextualSpacing/>
        <w:jc w:val="both"/>
      </w:pPr>
      <w:r w:rsidRPr="005F2571">
        <w:t>Преобразование графической и звуковой информации из аналоговой формы в дискретную</w:t>
      </w:r>
      <w:r w:rsidR="00652846">
        <w:t xml:space="preserve">, </w:t>
      </w:r>
      <w:r w:rsidRPr="005F2571">
        <w:t>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rsidR="00674DEB" w:rsidRPr="005F2571" w:rsidRDefault="00674DEB" w:rsidP="00000225">
      <w:pPr>
        <w:pStyle w:val="ab"/>
        <w:spacing w:before="0" w:beforeAutospacing="0" w:after="0" w:afterAutospacing="0"/>
        <w:ind w:firstLine="540"/>
        <w:contextualSpacing/>
        <w:jc w:val="both"/>
      </w:pPr>
      <w:r w:rsidRPr="005F2571">
        <w:rPr>
          <w:b/>
          <w:u w:val="single"/>
        </w:rPr>
        <w:t>Дискретизация</w:t>
      </w:r>
      <w:r w:rsidRPr="005F2571">
        <w:t>– это преобразование непрерывных изображений и звука в набор дискретных значений в форме кодов.</w:t>
      </w:r>
    </w:p>
    <w:p w:rsidR="006610C5" w:rsidRDefault="006610C5" w:rsidP="00000225">
      <w:pPr>
        <w:pStyle w:val="ab"/>
        <w:spacing w:before="0" w:beforeAutospacing="0" w:after="0" w:afterAutospacing="0"/>
        <w:contextualSpacing/>
        <w:jc w:val="center"/>
        <w:outlineLvl w:val="0"/>
        <w:rPr>
          <w:b/>
        </w:rPr>
      </w:pPr>
    </w:p>
    <w:p w:rsidR="006610C5" w:rsidRDefault="006610C5" w:rsidP="00000225">
      <w:pPr>
        <w:pStyle w:val="ab"/>
        <w:spacing w:before="0" w:beforeAutospacing="0" w:after="0" w:afterAutospacing="0"/>
        <w:contextualSpacing/>
        <w:jc w:val="center"/>
        <w:outlineLvl w:val="0"/>
        <w:rPr>
          <w:b/>
        </w:rPr>
      </w:pPr>
    </w:p>
    <w:p w:rsidR="00674DEB" w:rsidRPr="005F2571" w:rsidRDefault="00674DEB" w:rsidP="00000225">
      <w:pPr>
        <w:pStyle w:val="ab"/>
        <w:spacing w:before="0" w:beforeAutospacing="0" w:after="0" w:afterAutospacing="0"/>
        <w:contextualSpacing/>
        <w:jc w:val="center"/>
        <w:outlineLvl w:val="0"/>
        <w:rPr>
          <w:b/>
        </w:rPr>
      </w:pPr>
      <w:r w:rsidRPr="005F2571">
        <w:rPr>
          <w:b/>
        </w:rPr>
        <w:t>Кодирование изображений</w:t>
      </w:r>
    </w:p>
    <w:p w:rsidR="00674DEB" w:rsidRPr="005F2571" w:rsidRDefault="00674DEB" w:rsidP="00000225">
      <w:pPr>
        <w:pStyle w:val="ab"/>
        <w:spacing w:before="0" w:beforeAutospacing="0" w:after="0" w:afterAutospacing="0"/>
        <w:ind w:firstLine="540"/>
        <w:contextualSpacing/>
        <w:jc w:val="both"/>
      </w:pPr>
      <w:r w:rsidRPr="005F2571">
        <w:t xml:space="preserve">Создавать и хранить графические объекты в компьютере можно двумя способами – как </w:t>
      </w:r>
      <w:r w:rsidRPr="005F2571">
        <w:rPr>
          <w:i/>
        </w:rPr>
        <w:t>растровое</w:t>
      </w:r>
      <w:r w:rsidRPr="005F2571">
        <w:t xml:space="preserve"> или как </w:t>
      </w:r>
      <w:r w:rsidRPr="005F2571">
        <w:rPr>
          <w:i/>
        </w:rPr>
        <w:t>векторное</w:t>
      </w:r>
      <w:r w:rsidRPr="005F2571">
        <w:t xml:space="preserve"> изображение. Для каждого типа изображений используется свой способ кодирования.</w:t>
      </w:r>
    </w:p>
    <w:p w:rsidR="00674DEB" w:rsidRPr="005F2571" w:rsidRDefault="00674DEB" w:rsidP="00000225">
      <w:pPr>
        <w:pStyle w:val="ab"/>
        <w:spacing w:before="0" w:beforeAutospacing="0" w:after="0" w:afterAutospacing="0"/>
        <w:contextualSpacing/>
        <w:jc w:val="center"/>
        <w:outlineLvl w:val="0"/>
        <w:rPr>
          <w:b/>
          <w:i/>
        </w:rPr>
      </w:pPr>
      <w:r w:rsidRPr="005F2571">
        <w:rPr>
          <w:b/>
          <w:i/>
        </w:rPr>
        <w:t>Кодирование растровых изображений</w:t>
      </w:r>
    </w:p>
    <w:p w:rsidR="00674DEB" w:rsidRPr="005F2571" w:rsidRDefault="00674DEB" w:rsidP="00000225">
      <w:pPr>
        <w:pStyle w:val="ab"/>
        <w:spacing w:before="0" w:beforeAutospacing="0" w:after="0" w:afterAutospacing="0"/>
        <w:ind w:firstLine="540"/>
        <w:contextualSpacing/>
        <w:jc w:val="both"/>
      </w:pPr>
      <w:r w:rsidRPr="005F2571">
        <w:t>Растровое изображение представляет собой совокупность точек (пикселей) разных цветов. Пиксель– минимальный участок изображения, цвет которого можно задать независимым образом.</w:t>
      </w:r>
    </w:p>
    <w:p w:rsidR="00674DEB" w:rsidRPr="005F2571" w:rsidRDefault="00674DEB" w:rsidP="00000225">
      <w:pPr>
        <w:pStyle w:val="ab"/>
        <w:spacing w:before="0" w:beforeAutospacing="0" w:after="0" w:afterAutospacing="0"/>
        <w:ind w:firstLine="540"/>
        <w:contextualSpacing/>
        <w:jc w:val="both"/>
      </w:pPr>
      <w:r w:rsidRPr="005F2571">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674DEB" w:rsidRPr="005F2571" w:rsidRDefault="00674DEB" w:rsidP="00000225">
      <w:pPr>
        <w:pStyle w:val="ab"/>
        <w:spacing w:before="0" w:beforeAutospacing="0" w:after="0" w:afterAutospacing="0"/>
        <w:ind w:firstLine="540"/>
        <w:contextualSpacing/>
        <w:jc w:val="both"/>
      </w:pPr>
      <w:r w:rsidRPr="005F2571">
        <w:t>Для черно-белого изображения информационный объем одной точки равен одному биту (либо черная, либо белая – либо 1, либо 0).</w:t>
      </w:r>
    </w:p>
    <w:p w:rsidR="00674DEB" w:rsidRPr="005F2571" w:rsidRDefault="00674DEB" w:rsidP="00000225">
      <w:pPr>
        <w:pStyle w:val="ab"/>
        <w:spacing w:before="0" w:beforeAutospacing="0" w:after="0" w:afterAutospacing="0"/>
        <w:ind w:firstLine="540"/>
        <w:contextualSpacing/>
        <w:jc w:val="both"/>
      </w:pPr>
      <w:r w:rsidRPr="005F2571">
        <w:t>Для четырех цветного – 2 бита.</w:t>
      </w:r>
      <w:r w:rsidRPr="005F2571">
        <w:tab/>
      </w:r>
      <w:r w:rsidRPr="005F2571">
        <w:tab/>
      </w:r>
    </w:p>
    <w:p w:rsidR="00674DEB" w:rsidRPr="005F2571" w:rsidRDefault="00674DEB" w:rsidP="00000225">
      <w:pPr>
        <w:pStyle w:val="ab"/>
        <w:spacing w:before="0" w:beforeAutospacing="0" w:after="0" w:afterAutospacing="0"/>
        <w:ind w:firstLine="540"/>
        <w:contextualSpacing/>
        <w:jc w:val="both"/>
      </w:pPr>
      <w:r w:rsidRPr="005F2571">
        <w:t>Для 8 цветов необходимо – 3 бита.</w:t>
      </w:r>
    </w:p>
    <w:p w:rsidR="00674DEB" w:rsidRPr="005F2571" w:rsidRDefault="00674DEB" w:rsidP="00000225">
      <w:pPr>
        <w:pStyle w:val="ab"/>
        <w:spacing w:before="0" w:beforeAutospacing="0" w:after="0" w:afterAutospacing="0"/>
        <w:ind w:firstLine="540"/>
        <w:contextualSpacing/>
        <w:jc w:val="both"/>
      </w:pPr>
      <w:r w:rsidRPr="005F2571">
        <w:t>Для 16 цветов – 4 бита.</w:t>
      </w:r>
    </w:p>
    <w:p w:rsidR="00674DEB" w:rsidRPr="005F2571" w:rsidRDefault="00674DEB" w:rsidP="00000225">
      <w:pPr>
        <w:pStyle w:val="ab"/>
        <w:spacing w:before="0" w:beforeAutospacing="0" w:after="0" w:afterAutospacing="0"/>
        <w:ind w:firstLine="540"/>
        <w:contextualSpacing/>
        <w:jc w:val="both"/>
      </w:pPr>
      <w:r w:rsidRPr="005F2571">
        <w:t>Для 256 цветов – 8 бит (1 байт)Качество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674DEB" w:rsidRPr="005F2571" w:rsidRDefault="00674DEB" w:rsidP="00000225">
      <w:pPr>
        <w:pStyle w:val="ab"/>
        <w:spacing w:before="0" w:beforeAutospacing="0" w:after="0" w:afterAutospacing="0"/>
        <w:ind w:firstLine="540"/>
        <w:contextualSpacing/>
        <w:jc w:val="both"/>
      </w:pPr>
      <w:r w:rsidRPr="005F2571">
        <w:t xml:space="preserve">Для представления цвета в виде числового кода используются две обратных друг другу цветовые модели: </w:t>
      </w:r>
      <w:r w:rsidRPr="005F2571">
        <w:rPr>
          <w:b/>
        </w:rPr>
        <w:t>RGB</w:t>
      </w:r>
      <w:r w:rsidRPr="005F2571">
        <w:t xml:space="preserve"> или </w:t>
      </w:r>
      <w:r w:rsidRPr="005F2571">
        <w:rPr>
          <w:b/>
        </w:rPr>
        <w:t>CMYK</w:t>
      </w:r>
      <w:r w:rsidRPr="005F2571">
        <w:t xml:space="preserve">.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674DEB" w:rsidRPr="005F2571" w:rsidRDefault="00674DEB" w:rsidP="00000225">
      <w:pPr>
        <w:pStyle w:val="ab"/>
        <w:spacing w:before="0" w:beforeAutospacing="0" w:after="0" w:afterAutospacing="0"/>
        <w:ind w:firstLine="540"/>
        <w:contextualSpacing/>
        <w:jc w:val="both"/>
      </w:pPr>
      <w:r w:rsidRPr="005F2571">
        <w:t>Цветные изображения могут иметь различную глубину цвета, которая задается количеством битов, используемых для кодирования цвета точки.</w:t>
      </w:r>
    </w:p>
    <w:p w:rsidR="00674DEB" w:rsidRPr="005F2571" w:rsidRDefault="00674DEB" w:rsidP="00000225">
      <w:pPr>
        <w:pStyle w:val="ab"/>
        <w:spacing w:before="0" w:beforeAutospacing="0" w:after="0" w:afterAutospacing="0"/>
        <w:ind w:firstLine="540"/>
        <w:contextualSpacing/>
        <w:jc w:val="both"/>
      </w:pPr>
      <w:r w:rsidRPr="005F2571">
        <w:t>Если кодировать цвет одной точки изображения тремя битами (по одному биту на каждый цвет RGB), то мы получим все восемь различных цветов.</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080"/>
        <w:gridCol w:w="1440"/>
        <w:gridCol w:w="1620"/>
      </w:tblGrid>
      <w:tr w:rsidR="00674DEB" w:rsidRPr="005F2571" w:rsidTr="00ED10C4">
        <w:trPr>
          <w:trHeight w:val="291"/>
        </w:trPr>
        <w:tc>
          <w:tcPr>
            <w:tcW w:w="1368" w:type="dxa"/>
            <w:vAlign w:val="center"/>
          </w:tcPr>
          <w:p w:rsidR="00674DEB" w:rsidRPr="005F2571" w:rsidRDefault="00674DEB" w:rsidP="00000225">
            <w:pPr>
              <w:pStyle w:val="ab"/>
              <w:contextualSpacing/>
              <w:jc w:val="center"/>
              <w:rPr>
                <w:b/>
                <w:lang w:val="en-US"/>
              </w:rPr>
            </w:pPr>
            <w:r w:rsidRPr="005F2571">
              <w:rPr>
                <w:b/>
                <w:lang w:val="en-US"/>
              </w:rPr>
              <w:t>R</w:t>
            </w:r>
          </w:p>
        </w:tc>
        <w:tc>
          <w:tcPr>
            <w:tcW w:w="1080" w:type="dxa"/>
            <w:vAlign w:val="center"/>
          </w:tcPr>
          <w:p w:rsidR="00674DEB" w:rsidRPr="005F2571" w:rsidRDefault="00674DEB" w:rsidP="00000225">
            <w:pPr>
              <w:pStyle w:val="ab"/>
              <w:contextualSpacing/>
              <w:jc w:val="center"/>
              <w:rPr>
                <w:b/>
                <w:lang w:val="en-US"/>
              </w:rPr>
            </w:pPr>
            <w:r w:rsidRPr="005F2571">
              <w:rPr>
                <w:b/>
                <w:lang w:val="en-US"/>
              </w:rPr>
              <w:t>G</w:t>
            </w:r>
          </w:p>
        </w:tc>
        <w:tc>
          <w:tcPr>
            <w:tcW w:w="1440" w:type="dxa"/>
            <w:vAlign w:val="center"/>
          </w:tcPr>
          <w:p w:rsidR="00674DEB" w:rsidRPr="005F2571" w:rsidRDefault="00674DEB" w:rsidP="00000225">
            <w:pPr>
              <w:pStyle w:val="ab"/>
              <w:contextualSpacing/>
              <w:jc w:val="center"/>
              <w:rPr>
                <w:b/>
                <w:lang w:val="en-US"/>
              </w:rPr>
            </w:pPr>
            <w:r w:rsidRPr="005F2571">
              <w:rPr>
                <w:b/>
                <w:lang w:val="en-US"/>
              </w:rPr>
              <w:t>B</w:t>
            </w:r>
          </w:p>
        </w:tc>
        <w:tc>
          <w:tcPr>
            <w:tcW w:w="1620" w:type="dxa"/>
            <w:vAlign w:val="center"/>
          </w:tcPr>
          <w:p w:rsidR="00674DEB" w:rsidRPr="005F2571" w:rsidRDefault="00674DEB" w:rsidP="00000225">
            <w:pPr>
              <w:pStyle w:val="ab"/>
              <w:contextualSpacing/>
              <w:jc w:val="center"/>
              <w:rPr>
                <w:lang w:val="en-US"/>
              </w:rPr>
            </w:pPr>
            <w:r w:rsidRPr="005F2571">
              <w:rPr>
                <w:b/>
                <w:bCs/>
              </w:rPr>
              <w:t>Цвет</w:t>
            </w:r>
          </w:p>
        </w:tc>
      </w:tr>
      <w:tr w:rsidR="00674DEB" w:rsidRPr="005F2571" w:rsidTr="00ED10C4">
        <w:trPr>
          <w:trHeight w:val="193"/>
        </w:trPr>
        <w:tc>
          <w:tcPr>
            <w:tcW w:w="1368" w:type="dxa"/>
          </w:tcPr>
          <w:p w:rsidR="00674DEB" w:rsidRPr="005F2571" w:rsidRDefault="00674DEB" w:rsidP="00000225">
            <w:pPr>
              <w:pStyle w:val="ab"/>
              <w:contextualSpacing/>
              <w:jc w:val="center"/>
            </w:pPr>
            <w:r w:rsidRPr="005F2571">
              <w:t>1</w:t>
            </w:r>
          </w:p>
        </w:tc>
        <w:tc>
          <w:tcPr>
            <w:tcW w:w="1080" w:type="dxa"/>
          </w:tcPr>
          <w:p w:rsidR="00674DEB" w:rsidRPr="005F2571" w:rsidRDefault="00674DEB" w:rsidP="00000225">
            <w:pPr>
              <w:pStyle w:val="ab"/>
              <w:contextualSpacing/>
              <w:jc w:val="center"/>
            </w:pPr>
            <w:r w:rsidRPr="005F2571">
              <w:t>1</w:t>
            </w:r>
          </w:p>
        </w:tc>
        <w:tc>
          <w:tcPr>
            <w:tcW w:w="1440" w:type="dxa"/>
          </w:tcPr>
          <w:p w:rsidR="00674DEB" w:rsidRPr="005F2571" w:rsidRDefault="00674DEB" w:rsidP="00000225">
            <w:pPr>
              <w:pStyle w:val="ab"/>
              <w:contextualSpacing/>
              <w:jc w:val="center"/>
            </w:pPr>
            <w:r w:rsidRPr="005F2571">
              <w:t>1</w:t>
            </w:r>
          </w:p>
        </w:tc>
        <w:tc>
          <w:tcPr>
            <w:tcW w:w="1620" w:type="dxa"/>
            <w:vAlign w:val="center"/>
          </w:tcPr>
          <w:p w:rsidR="00674DEB" w:rsidRPr="005F2571" w:rsidRDefault="00674DEB" w:rsidP="00000225">
            <w:pPr>
              <w:pStyle w:val="ab"/>
              <w:contextualSpacing/>
              <w:jc w:val="center"/>
            </w:pPr>
            <w:r w:rsidRPr="005F2571">
              <w:t>Белый</w:t>
            </w:r>
          </w:p>
        </w:tc>
      </w:tr>
      <w:tr w:rsidR="00674DEB" w:rsidRPr="005F2571" w:rsidTr="00ED10C4">
        <w:trPr>
          <w:trHeight w:val="135"/>
        </w:trPr>
        <w:tc>
          <w:tcPr>
            <w:tcW w:w="1368" w:type="dxa"/>
          </w:tcPr>
          <w:p w:rsidR="00674DEB" w:rsidRPr="005F2571" w:rsidRDefault="00674DEB" w:rsidP="00000225">
            <w:pPr>
              <w:pStyle w:val="ab"/>
              <w:contextualSpacing/>
              <w:jc w:val="center"/>
            </w:pPr>
            <w:r w:rsidRPr="005F2571">
              <w:t>1</w:t>
            </w:r>
          </w:p>
        </w:tc>
        <w:tc>
          <w:tcPr>
            <w:tcW w:w="1080" w:type="dxa"/>
          </w:tcPr>
          <w:p w:rsidR="00674DEB" w:rsidRPr="005F2571" w:rsidRDefault="00674DEB" w:rsidP="00000225">
            <w:pPr>
              <w:pStyle w:val="ab"/>
              <w:contextualSpacing/>
              <w:jc w:val="center"/>
            </w:pPr>
            <w:r w:rsidRPr="005F2571">
              <w:t>1</w:t>
            </w:r>
          </w:p>
        </w:tc>
        <w:tc>
          <w:tcPr>
            <w:tcW w:w="1440" w:type="dxa"/>
          </w:tcPr>
          <w:p w:rsidR="00674DEB" w:rsidRPr="005F2571" w:rsidRDefault="00674DEB" w:rsidP="00000225">
            <w:pPr>
              <w:pStyle w:val="ab"/>
              <w:contextualSpacing/>
              <w:jc w:val="center"/>
            </w:pPr>
            <w:r w:rsidRPr="005F2571">
              <w:t>0</w:t>
            </w:r>
          </w:p>
        </w:tc>
        <w:tc>
          <w:tcPr>
            <w:tcW w:w="1620" w:type="dxa"/>
            <w:vAlign w:val="center"/>
          </w:tcPr>
          <w:p w:rsidR="00674DEB" w:rsidRPr="005F2571" w:rsidRDefault="00674DEB" w:rsidP="00000225">
            <w:pPr>
              <w:pStyle w:val="ab"/>
              <w:contextualSpacing/>
              <w:jc w:val="center"/>
            </w:pPr>
            <w:r w:rsidRPr="005F2571">
              <w:t>Желтый</w:t>
            </w:r>
          </w:p>
        </w:tc>
      </w:tr>
      <w:tr w:rsidR="00674DEB" w:rsidRPr="005F2571" w:rsidTr="00ED10C4">
        <w:trPr>
          <w:trHeight w:val="256"/>
        </w:trPr>
        <w:tc>
          <w:tcPr>
            <w:tcW w:w="1368" w:type="dxa"/>
          </w:tcPr>
          <w:p w:rsidR="00674DEB" w:rsidRPr="005F2571" w:rsidRDefault="00674DEB" w:rsidP="00000225">
            <w:pPr>
              <w:pStyle w:val="ab"/>
              <w:contextualSpacing/>
              <w:jc w:val="center"/>
            </w:pPr>
            <w:r w:rsidRPr="005F2571">
              <w:t>1</w:t>
            </w:r>
          </w:p>
        </w:tc>
        <w:tc>
          <w:tcPr>
            <w:tcW w:w="1080" w:type="dxa"/>
          </w:tcPr>
          <w:p w:rsidR="00674DEB" w:rsidRPr="005F2571" w:rsidRDefault="00674DEB" w:rsidP="00000225">
            <w:pPr>
              <w:pStyle w:val="ab"/>
              <w:contextualSpacing/>
              <w:jc w:val="center"/>
            </w:pPr>
            <w:r w:rsidRPr="005F2571">
              <w:t>0</w:t>
            </w:r>
          </w:p>
        </w:tc>
        <w:tc>
          <w:tcPr>
            <w:tcW w:w="1440" w:type="dxa"/>
          </w:tcPr>
          <w:p w:rsidR="00674DEB" w:rsidRPr="005F2571" w:rsidRDefault="00674DEB" w:rsidP="00000225">
            <w:pPr>
              <w:pStyle w:val="ab"/>
              <w:contextualSpacing/>
              <w:jc w:val="center"/>
            </w:pPr>
            <w:r w:rsidRPr="005F2571">
              <w:t>1</w:t>
            </w:r>
          </w:p>
        </w:tc>
        <w:tc>
          <w:tcPr>
            <w:tcW w:w="1620" w:type="dxa"/>
            <w:vAlign w:val="center"/>
          </w:tcPr>
          <w:p w:rsidR="00674DEB" w:rsidRPr="005F2571" w:rsidRDefault="00674DEB" w:rsidP="00000225">
            <w:pPr>
              <w:pStyle w:val="ab"/>
              <w:contextualSpacing/>
              <w:jc w:val="center"/>
            </w:pPr>
            <w:r w:rsidRPr="005F2571">
              <w:t>Пурпурный</w:t>
            </w:r>
          </w:p>
        </w:tc>
      </w:tr>
      <w:tr w:rsidR="00674DEB" w:rsidRPr="005F2571" w:rsidTr="00ED10C4">
        <w:trPr>
          <w:trHeight w:val="157"/>
        </w:trPr>
        <w:tc>
          <w:tcPr>
            <w:tcW w:w="1368" w:type="dxa"/>
          </w:tcPr>
          <w:p w:rsidR="00674DEB" w:rsidRPr="005F2571" w:rsidRDefault="00674DEB" w:rsidP="00000225">
            <w:pPr>
              <w:pStyle w:val="ab"/>
              <w:contextualSpacing/>
              <w:jc w:val="center"/>
            </w:pPr>
            <w:r w:rsidRPr="005F2571">
              <w:t>1</w:t>
            </w:r>
          </w:p>
        </w:tc>
        <w:tc>
          <w:tcPr>
            <w:tcW w:w="1080" w:type="dxa"/>
          </w:tcPr>
          <w:p w:rsidR="00674DEB" w:rsidRPr="005F2571" w:rsidRDefault="00674DEB" w:rsidP="00000225">
            <w:pPr>
              <w:pStyle w:val="ab"/>
              <w:contextualSpacing/>
              <w:jc w:val="center"/>
            </w:pPr>
            <w:r w:rsidRPr="005F2571">
              <w:t>0</w:t>
            </w:r>
          </w:p>
        </w:tc>
        <w:tc>
          <w:tcPr>
            <w:tcW w:w="1440" w:type="dxa"/>
          </w:tcPr>
          <w:p w:rsidR="00674DEB" w:rsidRPr="005F2571" w:rsidRDefault="00674DEB" w:rsidP="00000225">
            <w:pPr>
              <w:pStyle w:val="ab"/>
              <w:contextualSpacing/>
              <w:jc w:val="center"/>
            </w:pPr>
            <w:r w:rsidRPr="005F2571">
              <w:t>0</w:t>
            </w:r>
          </w:p>
        </w:tc>
        <w:tc>
          <w:tcPr>
            <w:tcW w:w="1620" w:type="dxa"/>
            <w:vAlign w:val="center"/>
          </w:tcPr>
          <w:p w:rsidR="00674DEB" w:rsidRPr="005F2571" w:rsidRDefault="00674DEB" w:rsidP="00000225">
            <w:pPr>
              <w:pStyle w:val="ab"/>
              <w:contextualSpacing/>
              <w:jc w:val="center"/>
            </w:pPr>
            <w:r w:rsidRPr="005F2571">
              <w:t>Красный</w:t>
            </w:r>
          </w:p>
        </w:tc>
      </w:tr>
      <w:tr w:rsidR="00674DEB" w:rsidRPr="005F2571" w:rsidTr="00ED10C4">
        <w:trPr>
          <w:trHeight w:val="98"/>
        </w:trPr>
        <w:tc>
          <w:tcPr>
            <w:tcW w:w="1368" w:type="dxa"/>
          </w:tcPr>
          <w:p w:rsidR="00674DEB" w:rsidRPr="005F2571" w:rsidRDefault="00674DEB" w:rsidP="00000225">
            <w:pPr>
              <w:pStyle w:val="ab"/>
              <w:contextualSpacing/>
              <w:jc w:val="center"/>
            </w:pPr>
            <w:r w:rsidRPr="005F2571">
              <w:t>0</w:t>
            </w:r>
          </w:p>
        </w:tc>
        <w:tc>
          <w:tcPr>
            <w:tcW w:w="1080" w:type="dxa"/>
          </w:tcPr>
          <w:p w:rsidR="00674DEB" w:rsidRPr="005F2571" w:rsidRDefault="00674DEB" w:rsidP="00000225">
            <w:pPr>
              <w:pStyle w:val="ab"/>
              <w:contextualSpacing/>
              <w:jc w:val="center"/>
            </w:pPr>
            <w:r w:rsidRPr="005F2571">
              <w:t>1</w:t>
            </w:r>
          </w:p>
        </w:tc>
        <w:tc>
          <w:tcPr>
            <w:tcW w:w="1440" w:type="dxa"/>
          </w:tcPr>
          <w:p w:rsidR="00674DEB" w:rsidRPr="005F2571" w:rsidRDefault="00674DEB" w:rsidP="00000225">
            <w:pPr>
              <w:pStyle w:val="ab"/>
              <w:contextualSpacing/>
              <w:jc w:val="center"/>
            </w:pPr>
            <w:r w:rsidRPr="005F2571">
              <w:t>1</w:t>
            </w:r>
          </w:p>
        </w:tc>
        <w:tc>
          <w:tcPr>
            <w:tcW w:w="1620" w:type="dxa"/>
            <w:vAlign w:val="center"/>
          </w:tcPr>
          <w:p w:rsidR="00674DEB" w:rsidRPr="005F2571" w:rsidRDefault="00674DEB" w:rsidP="00000225">
            <w:pPr>
              <w:pStyle w:val="ab"/>
              <w:contextualSpacing/>
              <w:jc w:val="center"/>
            </w:pPr>
            <w:r w:rsidRPr="005F2571">
              <w:t>Голубой</w:t>
            </w:r>
          </w:p>
        </w:tc>
      </w:tr>
      <w:tr w:rsidR="00674DEB" w:rsidRPr="005F2571" w:rsidTr="00ED10C4">
        <w:trPr>
          <w:trHeight w:val="179"/>
        </w:trPr>
        <w:tc>
          <w:tcPr>
            <w:tcW w:w="1368" w:type="dxa"/>
          </w:tcPr>
          <w:p w:rsidR="00674DEB" w:rsidRPr="005F2571" w:rsidRDefault="00674DEB" w:rsidP="00000225">
            <w:pPr>
              <w:pStyle w:val="ab"/>
              <w:contextualSpacing/>
              <w:jc w:val="center"/>
            </w:pPr>
            <w:r w:rsidRPr="005F2571">
              <w:t>0</w:t>
            </w:r>
          </w:p>
        </w:tc>
        <w:tc>
          <w:tcPr>
            <w:tcW w:w="1080" w:type="dxa"/>
          </w:tcPr>
          <w:p w:rsidR="00674DEB" w:rsidRPr="005F2571" w:rsidRDefault="00674DEB" w:rsidP="00000225">
            <w:pPr>
              <w:pStyle w:val="ab"/>
              <w:contextualSpacing/>
              <w:jc w:val="center"/>
            </w:pPr>
            <w:r w:rsidRPr="005F2571">
              <w:t>1</w:t>
            </w:r>
          </w:p>
        </w:tc>
        <w:tc>
          <w:tcPr>
            <w:tcW w:w="1440" w:type="dxa"/>
          </w:tcPr>
          <w:p w:rsidR="00674DEB" w:rsidRPr="005F2571" w:rsidRDefault="00674DEB" w:rsidP="00000225">
            <w:pPr>
              <w:pStyle w:val="ab"/>
              <w:contextualSpacing/>
              <w:jc w:val="center"/>
            </w:pPr>
            <w:r w:rsidRPr="005F2571">
              <w:t>0</w:t>
            </w:r>
          </w:p>
        </w:tc>
        <w:tc>
          <w:tcPr>
            <w:tcW w:w="1620" w:type="dxa"/>
            <w:vAlign w:val="center"/>
          </w:tcPr>
          <w:p w:rsidR="00674DEB" w:rsidRPr="005F2571" w:rsidRDefault="00674DEB" w:rsidP="00000225">
            <w:pPr>
              <w:pStyle w:val="ab"/>
              <w:contextualSpacing/>
              <w:jc w:val="center"/>
            </w:pPr>
            <w:r w:rsidRPr="005F2571">
              <w:t>Зеленый</w:t>
            </w:r>
          </w:p>
        </w:tc>
      </w:tr>
      <w:tr w:rsidR="00674DEB" w:rsidRPr="005F2571" w:rsidTr="00ED10C4">
        <w:trPr>
          <w:trHeight w:val="163"/>
        </w:trPr>
        <w:tc>
          <w:tcPr>
            <w:tcW w:w="1368" w:type="dxa"/>
          </w:tcPr>
          <w:p w:rsidR="00674DEB" w:rsidRPr="005F2571" w:rsidRDefault="00674DEB" w:rsidP="00000225">
            <w:pPr>
              <w:pStyle w:val="ab"/>
              <w:contextualSpacing/>
              <w:jc w:val="center"/>
            </w:pPr>
            <w:r w:rsidRPr="005F2571">
              <w:t>0</w:t>
            </w:r>
          </w:p>
        </w:tc>
        <w:tc>
          <w:tcPr>
            <w:tcW w:w="1080" w:type="dxa"/>
          </w:tcPr>
          <w:p w:rsidR="00674DEB" w:rsidRPr="005F2571" w:rsidRDefault="00674DEB" w:rsidP="00000225">
            <w:pPr>
              <w:pStyle w:val="ab"/>
              <w:contextualSpacing/>
              <w:jc w:val="center"/>
            </w:pPr>
            <w:r w:rsidRPr="005F2571">
              <w:t>0</w:t>
            </w:r>
          </w:p>
        </w:tc>
        <w:tc>
          <w:tcPr>
            <w:tcW w:w="1440" w:type="dxa"/>
          </w:tcPr>
          <w:p w:rsidR="00674DEB" w:rsidRPr="005F2571" w:rsidRDefault="00674DEB" w:rsidP="00000225">
            <w:pPr>
              <w:pStyle w:val="ab"/>
              <w:contextualSpacing/>
              <w:jc w:val="center"/>
            </w:pPr>
            <w:r w:rsidRPr="005F2571">
              <w:t>1</w:t>
            </w:r>
          </w:p>
        </w:tc>
        <w:tc>
          <w:tcPr>
            <w:tcW w:w="1620" w:type="dxa"/>
            <w:vAlign w:val="center"/>
          </w:tcPr>
          <w:p w:rsidR="00674DEB" w:rsidRPr="005F2571" w:rsidRDefault="00674DEB" w:rsidP="00000225">
            <w:pPr>
              <w:pStyle w:val="ab"/>
              <w:contextualSpacing/>
              <w:jc w:val="center"/>
            </w:pPr>
            <w:r w:rsidRPr="005F2571">
              <w:t>Синий</w:t>
            </w:r>
          </w:p>
        </w:tc>
      </w:tr>
      <w:tr w:rsidR="00674DEB" w:rsidRPr="005F2571" w:rsidTr="00ED10C4">
        <w:trPr>
          <w:trHeight w:val="285"/>
        </w:trPr>
        <w:tc>
          <w:tcPr>
            <w:tcW w:w="1368" w:type="dxa"/>
          </w:tcPr>
          <w:p w:rsidR="00674DEB" w:rsidRPr="005F2571" w:rsidRDefault="00674DEB" w:rsidP="00000225">
            <w:pPr>
              <w:pStyle w:val="ab"/>
              <w:contextualSpacing/>
              <w:jc w:val="center"/>
            </w:pPr>
            <w:r w:rsidRPr="005F2571">
              <w:t>0</w:t>
            </w:r>
          </w:p>
        </w:tc>
        <w:tc>
          <w:tcPr>
            <w:tcW w:w="1080" w:type="dxa"/>
          </w:tcPr>
          <w:p w:rsidR="00674DEB" w:rsidRPr="005F2571" w:rsidRDefault="00674DEB" w:rsidP="00000225">
            <w:pPr>
              <w:pStyle w:val="ab"/>
              <w:contextualSpacing/>
              <w:jc w:val="center"/>
            </w:pPr>
            <w:r w:rsidRPr="005F2571">
              <w:t>0</w:t>
            </w:r>
          </w:p>
        </w:tc>
        <w:tc>
          <w:tcPr>
            <w:tcW w:w="1440" w:type="dxa"/>
          </w:tcPr>
          <w:p w:rsidR="00674DEB" w:rsidRPr="005F2571" w:rsidRDefault="00674DEB" w:rsidP="00000225">
            <w:pPr>
              <w:pStyle w:val="ab"/>
              <w:contextualSpacing/>
              <w:jc w:val="center"/>
            </w:pPr>
            <w:r w:rsidRPr="005F2571">
              <w:t>0</w:t>
            </w:r>
          </w:p>
        </w:tc>
        <w:tc>
          <w:tcPr>
            <w:tcW w:w="1620" w:type="dxa"/>
            <w:vAlign w:val="center"/>
          </w:tcPr>
          <w:p w:rsidR="00674DEB" w:rsidRPr="005F2571" w:rsidRDefault="00674DEB" w:rsidP="00000225">
            <w:pPr>
              <w:pStyle w:val="ab"/>
              <w:contextualSpacing/>
              <w:jc w:val="center"/>
            </w:pPr>
            <w:r w:rsidRPr="005F2571">
              <w:t>Черный</w:t>
            </w:r>
          </w:p>
        </w:tc>
      </w:tr>
    </w:tbl>
    <w:p w:rsidR="00674DEB" w:rsidRPr="005F2571" w:rsidRDefault="00674DEB" w:rsidP="00000225">
      <w:pPr>
        <w:pStyle w:val="ab"/>
        <w:spacing w:before="0" w:beforeAutospacing="0" w:after="0" w:afterAutospacing="0"/>
        <w:ind w:firstLine="540"/>
        <w:contextualSpacing/>
        <w:jc w:val="both"/>
      </w:pPr>
      <w:r w:rsidRPr="005F2571">
        <w:t>На практике же, для сохранения информации о цвете каждой точки цветного изображения в модели RGB обычно отводится 3 байта (то есть 24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5F2571">
        <w:rPr>
          <w:vertAlign w:val="superscript"/>
        </w:rPr>
        <w:t>8</w:t>
      </w:r>
      <w:r w:rsidRPr="005F2571">
        <w:t xml:space="preserve">=256 значений), а каждая точка изображения, при такой системе </w:t>
      </w:r>
      <w:r w:rsidRPr="005F2571">
        <w:lastRenderedPageBreak/>
        <w:t>кодирования может быть окрашена в один из 16 777 216 цветов. Такой набор цветов принято называть TrueColor (правдивые цвета), потому что человеческий глаз все равно не в состоянии различить большего разнообразия.</w:t>
      </w:r>
    </w:p>
    <w:p w:rsidR="00674DEB" w:rsidRPr="005F2571" w:rsidRDefault="00674DEB" w:rsidP="00000225">
      <w:pPr>
        <w:pStyle w:val="ab"/>
        <w:spacing w:before="0" w:beforeAutospacing="0" w:after="0" w:afterAutospacing="0"/>
        <w:ind w:firstLine="540"/>
        <w:contextualSpacing/>
        <w:jc w:val="both"/>
      </w:pPr>
      <w:r w:rsidRPr="005F2571">
        <w:t>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32 * 1310720 = 41943040 бит = 5242880 байт = 5120 Кб = 5 Мб.</w:t>
      </w:r>
    </w:p>
    <w:p w:rsidR="00674DEB" w:rsidRPr="005F2571" w:rsidRDefault="00674DEB" w:rsidP="00000225">
      <w:pPr>
        <w:pStyle w:val="ab"/>
        <w:spacing w:before="0" w:beforeAutospacing="0" w:after="0" w:afterAutospacing="0"/>
        <w:ind w:firstLine="540"/>
        <w:contextualSpacing/>
        <w:jc w:val="both"/>
      </w:pPr>
      <w:r w:rsidRPr="005F2571">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674DEB" w:rsidRPr="005F2571" w:rsidRDefault="00674DEB" w:rsidP="00000225">
      <w:pPr>
        <w:pStyle w:val="ab"/>
        <w:spacing w:before="0" w:beforeAutospacing="0" w:after="0" w:afterAutospacing="0"/>
        <w:contextualSpacing/>
        <w:jc w:val="center"/>
        <w:outlineLvl w:val="0"/>
        <w:rPr>
          <w:b/>
          <w:i/>
        </w:rPr>
      </w:pPr>
      <w:r w:rsidRPr="005F2571">
        <w:rPr>
          <w:b/>
          <w:i/>
        </w:rPr>
        <w:t>Кодирование векторных изображений</w:t>
      </w:r>
    </w:p>
    <w:p w:rsidR="00674DEB" w:rsidRPr="005F2571" w:rsidRDefault="00674DEB" w:rsidP="00000225">
      <w:pPr>
        <w:pStyle w:val="ab"/>
        <w:spacing w:before="0" w:beforeAutospacing="0" w:after="0" w:afterAutospacing="0"/>
        <w:ind w:firstLine="540"/>
        <w:contextualSpacing/>
        <w:jc w:val="both"/>
      </w:pPr>
      <w:r w:rsidRPr="005F2571">
        <w:t>Векторное изображение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674DEB" w:rsidRPr="005F2571" w:rsidRDefault="00674DEB" w:rsidP="00000225">
      <w:pPr>
        <w:pStyle w:val="ab"/>
        <w:spacing w:before="0" w:beforeAutospacing="0" w:after="0" w:afterAutospacing="0"/>
        <w:ind w:firstLine="540"/>
        <w:contextualSpacing/>
        <w:jc w:val="both"/>
      </w:pPr>
      <w:r w:rsidRPr="005F2571">
        <w:t>Достоинством векторной графики является то, что файлы, хранящие векторные графические изображения, имеют сравнительно небольшой объем.</w:t>
      </w:r>
    </w:p>
    <w:p w:rsidR="00674DEB" w:rsidRPr="005F2571" w:rsidRDefault="00674DEB" w:rsidP="00000225">
      <w:pPr>
        <w:pStyle w:val="ab"/>
        <w:spacing w:before="0" w:beforeAutospacing="0" w:after="0" w:afterAutospacing="0"/>
        <w:ind w:firstLine="540"/>
        <w:contextualSpacing/>
        <w:jc w:val="both"/>
      </w:pPr>
      <w:r w:rsidRPr="005F2571">
        <w:t xml:space="preserve">Важно также, что векторные графические изображения могут быть увеличены или уменьшены без потери качества. </w:t>
      </w:r>
    </w:p>
    <w:p w:rsidR="00674DEB" w:rsidRPr="005F2571" w:rsidRDefault="00674DEB" w:rsidP="00000225">
      <w:pPr>
        <w:pStyle w:val="ab"/>
        <w:spacing w:before="0" w:beforeAutospacing="0" w:after="0" w:afterAutospacing="0"/>
        <w:contextualSpacing/>
        <w:jc w:val="center"/>
        <w:outlineLvl w:val="0"/>
        <w:rPr>
          <w:b/>
        </w:rPr>
      </w:pPr>
      <w:r w:rsidRPr="005F2571">
        <w:rPr>
          <w:b/>
        </w:rPr>
        <w:t>Графические форматы файлов</w:t>
      </w:r>
    </w:p>
    <w:p w:rsidR="00674DEB" w:rsidRPr="005F2571" w:rsidRDefault="00674DEB" w:rsidP="00000225">
      <w:pPr>
        <w:pStyle w:val="ab"/>
        <w:spacing w:before="0" w:beforeAutospacing="0" w:after="0" w:afterAutospacing="0"/>
        <w:ind w:firstLine="540"/>
        <w:contextualSpacing/>
        <w:jc w:val="both"/>
      </w:pPr>
      <w:r w:rsidRPr="005F2571">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w:t>
      </w:r>
    </w:p>
    <w:p w:rsidR="00674DEB" w:rsidRPr="005F2571" w:rsidRDefault="00674DEB" w:rsidP="00000225">
      <w:pPr>
        <w:pStyle w:val="ab"/>
        <w:spacing w:before="0" w:beforeAutospacing="0" w:after="0" w:afterAutospacing="0"/>
        <w:ind w:firstLine="540"/>
        <w:contextualSpacing/>
        <w:jc w:val="both"/>
      </w:pPr>
      <w:r w:rsidRPr="005F2571">
        <w:t>Наиболее популярные растровые форматы:</w:t>
      </w:r>
    </w:p>
    <w:p w:rsidR="00674DEB" w:rsidRPr="005F2571" w:rsidRDefault="00674DEB" w:rsidP="00000225">
      <w:pPr>
        <w:pStyle w:val="ab"/>
        <w:spacing w:before="0" w:beforeAutospacing="0" w:after="0" w:afterAutospacing="0"/>
        <w:ind w:firstLine="540"/>
        <w:contextualSpacing/>
        <w:jc w:val="both"/>
      </w:pPr>
      <w:r w:rsidRPr="005F2571">
        <w:t>BMP, GIF, JPEG, , TIFF, PNG</w:t>
      </w:r>
    </w:p>
    <w:p w:rsidR="00674DEB" w:rsidRPr="005F2571" w:rsidRDefault="00674DEB" w:rsidP="00000225">
      <w:pPr>
        <w:pStyle w:val="ab"/>
        <w:spacing w:before="0" w:beforeAutospacing="0" w:after="0" w:afterAutospacing="0"/>
        <w:ind w:firstLine="540"/>
        <w:contextualSpacing/>
        <w:jc w:val="both"/>
      </w:pPr>
      <w:r w:rsidRPr="005F2571">
        <w:t>BitMaPimage (BMP)–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674DEB" w:rsidRPr="005F2571" w:rsidRDefault="00674DEB" w:rsidP="00000225">
      <w:pPr>
        <w:pStyle w:val="ab"/>
        <w:spacing w:before="0" w:beforeAutospacing="0" w:after="0" w:afterAutospacing="0"/>
        <w:ind w:firstLine="540"/>
        <w:contextualSpacing/>
        <w:jc w:val="both"/>
      </w:pPr>
      <w:r w:rsidRPr="005F2571">
        <w:t>TaggedImageFileFormat (TIFF)–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674DEB" w:rsidRPr="005F2571" w:rsidRDefault="00674DEB" w:rsidP="00000225">
      <w:pPr>
        <w:pStyle w:val="ab"/>
        <w:spacing w:before="0" w:beforeAutospacing="0" w:after="0" w:afterAutospacing="0"/>
        <w:ind w:firstLine="540"/>
        <w:contextualSpacing/>
        <w:jc w:val="both"/>
      </w:pPr>
      <w:r w:rsidRPr="005F2571">
        <w:t>GraphicsInterchangeFormat (GIF)–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674DEB" w:rsidRPr="005F2571" w:rsidRDefault="00674DEB" w:rsidP="00000225">
      <w:pPr>
        <w:pStyle w:val="ab"/>
        <w:spacing w:before="0" w:beforeAutospacing="0" w:after="0" w:afterAutospacing="0"/>
        <w:ind w:firstLine="540"/>
        <w:contextualSpacing/>
        <w:jc w:val="both"/>
      </w:pPr>
      <w:r w:rsidRPr="005F2571">
        <w:t>PortableNetworkGraphic (PNG)–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674DEB" w:rsidRPr="005F2571" w:rsidRDefault="00674DEB" w:rsidP="00000225">
      <w:pPr>
        <w:pStyle w:val="ab"/>
        <w:spacing w:before="0" w:beforeAutospacing="0" w:after="0" w:afterAutospacing="0"/>
        <w:ind w:firstLine="540"/>
        <w:contextualSpacing/>
        <w:jc w:val="both"/>
      </w:pPr>
      <w:r w:rsidRPr="005F2571">
        <w:t>JointPhotographicExpertGroup (JPEG)–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674DEB" w:rsidRPr="005F2571" w:rsidRDefault="00674DEB" w:rsidP="00000225">
      <w:pPr>
        <w:pStyle w:val="ab"/>
        <w:spacing w:before="0" w:beforeAutospacing="0" w:after="0" w:afterAutospacing="0"/>
        <w:contextualSpacing/>
        <w:jc w:val="center"/>
        <w:outlineLvl w:val="0"/>
        <w:rPr>
          <w:b/>
        </w:rPr>
      </w:pPr>
      <w:r w:rsidRPr="005F2571">
        <w:rPr>
          <w:b/>
        </w:rPr>
        <w:t>Двоичное кодирование звука</w:t>
      </w:r>
    </w:p>
    <w:p w:rsidR="00674DEB" w:rsidRPr="005F2571" w:rsidRDefault="00674DEB" w:rsidP="00000225">
      <w:pPr>
        <w:pStyle w:val="ab"/>
        <w:spacing w:before="0" w:beforeAutospacing="0" w:after="0" w:afterAutospacing="0"/>
        <w:ind w:firstLine="540"/>
        <w:contextualSpacing/>
        <w:jc w:val="both"/>
      </w:pPr>
      <w:r w:rsidRPr="005F2571">
        <w:lastRenderedPageBreak/>
        <w:t xml:space="preserve">Использование компьютера для обработки звука началось позднее, нежели чисел, текстов и графики. </w:t>
      </w:r>
    </w:p>
    <w:p w:rsidR="00674DEB" w:rsidRPr="005F2571" w:rsidRDefault="00674DEB" w:rsidP="00000225">
      <w:pPr>
        <w:pStyle w:val="ab"/>
        <w:spacing w:before="0" w:beforeAutospacing="0" w:after="0" w:afterAutospacing="0"/>
        <w:ind w:firstLine="540"/>
        <w:contextualSpacing/>
        <w:jc w:val="both"/>
      </w:pPr>
      <w:r w:rsidRPr="005F2571">
        <w:rPr>
          <w:b/>
          <w:i/>
        </w:rPr>
        <w:t>Звук</w:t>
      </w:r>
      <w:r w:rsidRPr="005F2571">
        <w:t>– волна с непрерывно изменяющейся амплитудой и частотой. Чем больше амплитуда, тем он громче для человека, чем больше частота, тем выше тон.</w:t>
      </w:r>
    </w:p>
    <w:p w:rsidR="00674DEB" w:rsidRPr="005F2571" w:rsidRDefault="00674DEB" w:rsidP="00000225">
      <w:pPr>
        <w:pStyle w:val="ab"/>
        <w:spacing w:before="0" w:beforeAutospacing="0" w:after="0" w:afterAutospacing="0"/>
        <w:ind w:firstLine="540"/>
        <w:contextualSpacing/>
        <w:jc w:val="both"/>
      </w:pPr>
      <w:r w:rsidRPr="005F2571">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674DEB" w:rsidRPr="005F2571" w:rsidRDefault="00674DEB" w:rsidP="00000225">
      <w:pPr>
        <w:pStyle w:val="ab"/>
        <w:spacing w:before="0" w:beforeAutospacing="0" w:after="0" w:afterAutospacing="0"/>
        <w:ind w:firstLine="540"/>
        <w:contextualSpacing/>
        <w:jc w:val="both"/>
      </w:pPr>
      <w:r w:rsidRPr="005F2571">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674DEB" w:rsidRPr="005F2571" w:rsidRDefault="00674DEB" w:rsidP="00000225">
      <w:pPr>
        <w:pStyle w:val="ab"/>
        <w:spacing w:before="0" w:beforeAutospacing="0" w:after="0" w:afterAutospacing="0"/>
        <w:ind w:firstLine="540"/>
        <w:contextualSpacing/>
        <w:jc w:val="both"/>
      </w:pPr>
      <w:r w:rsidRPr="005F2571">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674DEB" w:rsidRPr="005F2571" w:rsidRDefault="00674DEB" w:rsidP="00000225">
      <w:pPr>
        <w:pStyle w:val="ab"/>
        <w:spacing w:before="0" w:beforeAutospacing="0" w:after="0" w:afterAutospacing="0"/>
        <w:ind w:firstLine="540"/>
        <w:contextualSpacing/>
        <w:jc w:val="both"/>
      </w:pPr>
      <w:r w:rsidRPr="005F2571">
        <w:t>Таким образом непрерывная зависимость амплитуды сигнала от времени заменяется на дискретную последовательность уровней громкости.</w:t>
      </w:r>
    </w:p>
    <w:p w:rsidR="00674DEB" w:rsidRPr="005F2571" w:rsidRDefault="00674DEB" w:rsidP="00000225">
      <w:pPr>
        <w:pStyle w:val="ab"/>
        <w:spacing w:before="0" w:beforeAutospacing="0" w:after="0" w:afterAutospacing="0"/>
        <w:ind w:firstLine="540"/>
        <w:contextualSpacing/>
        <w:jc w:val="both"/>
      </w:pPr>
      <w:r w:rsidRPr="005F2571">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674DEB" w:rsidRPr="005F2571" w:rsidRDefault="00674DEB" w:rsidP="00000225">
      <w:pPr>
        <w:pStyle w:val="ab"/>
        <w:spacing w:before="0" w:beforeAutospacing="0" w:after="0" w:afterAutospacing="0"/>
        <w:ind w:firstLine="540"/>
        <w:contextualSpacing/>
        <w:jc w:val="both"/>
      </w:pPr>
      <w:r w:rsidRPr="005F2571">
        <w:t xml:space="preserve">Качество двоичного кодирования звука определяется глубиной кодирования и частотой дискретизации. </w:t>
      </w:r>
    </w:p>
    <w:p w:rsidR="00674DEB" w:rsidRPr="005F2571" w:rsidRDefault="00674DEB" w:rsidP="00000225">
      <w:pPr>
        <w:pStyle w:val="ab"/>
        <w:spacing w:before="0" w:beforeAutospacing="0" w:after="0" w:afterAutospacing="0"/>
        <w:ind w:firstLine="540"/>
        <w:contextualSpacing/>
        <w:jc w:val="both"/>
      </w:pPr>
      <w:r w:rsidRPr="005F2571">
        <w:rPr>
          <w:b/>
          <w:i/>
        </w:rPr>
        <w:t>Частота дискретизации</w:t>
      </w:r>
      <w:r w:rsidRPr="005F2571">
        <w:t xml:space="preserve">– </w:t>
      </w:r>
      <w:r w:rsidR="00652846" w:rsidRPr="005F2571">
        <w:t xml:space="preserve"> к</w:t>
      </w:r>
      <w:r w:rsidR="00652846">
        <w:t>о</w:t>
      </w:r>
      <w:r w:rsidRPr="005F2571">
        <w:t>личество измерений уровня сигнала в единицу времени.</w:t>
      </w:r>
    </w:p>
    <w:p w:rsidR="00674DEB" w:rsidRPr="005F2571" w:rsidRDefault="00674DEB" w:rsidP="00000225">
      <w:pPr>
        <w:pStyle w:val="ab"/>
        <w:spacing w:before="0" w:beforeAutospacing="0" w:after="0" w:afterAutospacing="0"/>
        <w:ind w:firstLine="540"/>
        <w:contextualSpacing/>
        <w:jc w:val="both"/>
      </w:pPr>
      <w:r w:rsidRPr="005F2571">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w:t>
      </w:r>
      <w:r w:rsidRPr="005F2571">
        <w:rPr>
          <w:vertAlign w:val="superscript"/>
        </w:rPr>
        <w:t xml:space="preserve">16 </w:t>
      </w:r>
      <w:r w:rsidRPr="005F2571">
        <w:t>= 65536.</w:t>
      </w:r>
    </w:p>
    <w:p w:rsidR="00674DEB" w:rsidRPr="005F2571" w:rsidRDefault="00674DEB" w:rsidP="00000225">
      <w:pPr>
        <w:pStyle w:val="ab"/>
        <w:spacing w:before="0" w:beforeAutospacing="0" w:after="0" w:afterAutospacing="0"/>
        <w:contextualSpacing/>
        <w:jc w:val="center"/>
        <w:outlineLvl w:val="0"/>
        <w:rPr>
          <w:b/>
        </w:rPr>
      </w:pPr>
      <w:r w:rsidRPr="005F2571">
        <w:rPr>
          <w:b/>
        </w:rPr>
        <w:t>Представление видеоинформации</w:t>
      </w:r>
    </w:p>
    <w:p w:rsidR="00674DEB" w:rsidRPr="005F2571" w:rsidRDefault="00674DEB" w:rsidP="00000225">
      <w:pPr>
        <w:pStyle w:val="ab"/>
        <w:spacing w:before="0" w:beforeAutospacing="0" w:after="0" w:afterAutospacing="0"/>
        <w:ind w:firstLine="540"/>
        <w:contextualSpacing/>
        <w:jc w:val="both"/>
      </w:pPr>
      <w:r w:rsidRPr="005F2571">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674DEB" w:rsidRPr="005F2571" w:rsidRDefault="00674DEB" w:rsidP="00000225">
      <w:pPr>
        <w:pStyle w:val="ab"/>
        <w:spacing w:before="0" w:beforeAutospacing="0" w:after="0" w:afterAutospacing="0"/>
        <w:ind w:firstLine="540"/>
        <w:contextualSpacing/>
        <w:jc w:val="both"/>
      </w:pPr>
      <w:r w:rsidRPr="005F2571">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674DEB" w:rsidRPr="005F2571" w:rsidRDefault="00674DEB" w:rsidP="00000225">
      <w:pPr>
        <w:pStyle w:val="ab"/>
        <w:spacing w:before="0" w:beforeAutospacing="0" w:after="0" w:afterAutospacing="0"/>
        <w:ind w:firstLine="540"/>
        <w:contextualSpacing/>
        <w:jc w:val="both"/>
      </w:pPr>
      <w:r w:rsidRPr="005F2571">
        <w:t xml:space="preserve">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w:t>
      </w:r>
      <w:r w:rsidR="00652846">
        <w:t xml:space="preserve">- </w:t>
      </w:r>
      <w:r w:rsidRPr="005F2571">
        <w:t>сохранять лишь отличия от начального кадра (разностные кадры).</w:t>
      </w:r>
    </w:p>
    <w:p w:rsidR="00674DEB" w:rsidRPr="005F2571" w:rsidRDefault="00674DEB" w:rsidP="00000225">
      <w:pPr>
        <w:pStyle w:val="ab"/>
        <w:spacing w:before="0" w:beforeAutospacing="0" w:after="0" w:afterAutospacing="0"/>
        <w:ind w:firstLine="540"/>
        <w:contextualSpacing/>
        <w:jc w:val="both"/>
      </w:pPr>
      <w:r w:rsidRPr="005F2571">
        <w:t xml:space="preserve">Существует множество различных форматов представления видеоданных. </w:t>
      </w:r>
    </w:p>
    <w:p w:rsidR="00674DEB" w:rsidRPr="005F2571" w:rsidRDefault="00674DEB" w:rsidP="00000225">
      <w:pPr>
        <w:pStyle w:val="ab"/>
        <w:spacing w:before="0" w:beforeAutospacing="0" w:after="0" w:afterAutospacing="0"/>
        <w:ind w:firstLine="540"/>
        <w:contextualSpacing/>
        <w:jc w:val="both"/>
      </w:pPr>
      <w:r w:rsidRPr="005F2571">
        <w:t xml:space="preserve">В среде Windows, например, уже более 10 лет (начиная с версии 3.1) применяется формат VideoforWindows, базирующийся на универсальных файлах с расширением AVI (AudioVideoInterleave – чередование аудио и видео). </w:t>
      </w:r>
    </w:p>
    <w:p w:rsidR="00674DEB" w:rsidRPr="005F2571" w:rsidRDefault="00674DEB" w:rsidP="00000225">
      <w:pPr>
        <w:pStyle w:val="ab"/>
        <w:spacing w:before="0" w:beforeAutospacing="0" w:after="0" w:afterAutospacing="0"/>
        <w:ind w:firstLine="540"/>
        <w:contextualSpacing/>
        <w:jc w:val="both"/>
      </w:pPr>
      <w:r w:rsidRPr="005F2571">
        <w:t>Более универсальным является мультимедийный формат QuickTime, первоначально возникший на компьютерах Apple.</w:t>
      </w:r>
    </w:p>
    <w:p w:rsidR="00674DEB" w:rsidRDefault="00674DEB" w:rsidP="00000225">
      <w:pPr>
        <w:shd w:val="clear" w:color="auto" w:fill="FFFFFF"/>
        <w:spacing w:line="240" w:lineRule="auto"/>
        <w:contextualSpacing/>
        <w:jc w:val="both"/>
        <w:rPr>
          <w:rFonts w:ascii="Times New Roman" w:hAnsi="Times New Roman"/>
          <w:bCs/>
          <w:sz w:val="24"/>
          <w:szCs w:val="24"/>
        </w:rPr>
      </w:pPr>
    </w:p>
    <w:p w:rsidR="000857C0" w:rsidRDefault="000857C0" w:rsidP="00000225">
      <w:pPr>
        <w:shd w:val="clear" w:color="auto" w:fill="FFFFFF"/>
        <w:spacing w:line="240" w:lineRule="auto"/>
        <w:contextualSpacing/>
        <w:jc w:val="both"/>
        <w:rPr>
          <w:rFonts w:ascii="Times New Roman" w:hAnsi="Times New Roman"/>
          <w:bCs/>
          <w:sz w:val="24"/>
          <w:szCs w:val="24"/>
        </w:rPr>
      </w:pPr>
    </w:p>
    <w:p w:rsidR="000857C0" w:rsidRDefault="000857C0" w:rsidP="00000225">
      <w:pPr>
        <w:shd w:val="clear" w:color="auto" w:fill="FFFFFF"/>
        <w:spacing w:line="240" w:lineRule="auto"/>
        <w:contextualSpacing/>
        <w:jc w:val="both"/>
        <w:rPr>
          <w:rFonts w:ascii="Times New Roman" w:hAnsi="Times New Roman"/>
          <w:bCs/>
          <w:sz w:val="24"/>
          <w:szCs w:val="24"/>
        </w:rPr>
      </w:pPr>
    </w:p>
    <w:p w:rsidR="000857C0" w:rsidRDefault="000857C0" w:rsidP="00000225">
      <w:pPr>
        <w:shd w:val="clear" w:color="auto" w:fill="FFFFFF"/>
        <w:spacing w:line="240" w:lineRule="auto"/>
        <w:contextualSpacing/>
        <w:jc w:val="both"/>
        <w:rPr>
          <w:rFonts w:ascii="Times New Roman" w:hAnsi="Times New Roman"/>
          <w:bCs/>
          <w:sz w:val="24"/>
          <w:szCs w:val="24"/>
        </w:rPr>
      </w:pPr>
    </w:p>
    <w:p w:rsidR="000857C0" w:rsidRDefault="000857C0" w:rsidP="00000225">
      <w:pPr>
        <w:shd w:val="clear" w:color="auto" w:fill="FFFFFF"/>
        <w:spacing w:line="240" w:lineRule="auto"/>
        <w:contextualSpacing/>
        <w:jc w:val="both"/>
        <w:rPr>
          <w:rFonts w:ascii="Times New Roman" w:hAnsi="Times New Roman"/>
          <w:bCs/>
          <w:sz w:val="24"/>
          <w:szCs w:val="24"/>
        </w:rPr>
      </w:pPr>
    </w:p>
    <w:p w:rsidR="000857C0" w:rsidRDefault="000857C0" w:rsidP="00000225">
      <w:pPr>
        <w:shd w:val="clear" w:color="auto" w:fill="FFFFFF"/>
        <w:spacing w:line="240" w:lineRule="auto"/>
        <w:contextualSpacing/>
        <w:jc w:val="both"/>
        <w:rPr>
          <w:rFonts w:ascii="Times New Roman" w:hAnsi="Times New Roman"/>
          <w:bCs/>
          <w:sz w:val="24"/>
          <w:szCs w:val="24"/>
        </w:rPr>
      </w:pPr>
    </w:p>
    <w:p w:rsidR="000857C0" w:rsidRPr="005F2571" w:rsidRDefault="000857C0" w:rsidP="00000225">
      <w:pPr>
        <w:shd w:val="clear" w:color="auto" w:fill="FFFFFF"/>
        <w:spacing w:line="240" w:lineRule="auto"/>
        <w:contextualSpacing/>
        <w:jc w:val="both"/>
        <w:rPr>
          <w:rFonts w:ascii="Times New Roman" w:hAnsi="Times New Roman"/>
          <w:bCs/>
          <w:sz w:val="24"/>
          <w:szCs w:val="24"/>
        </w:rPr>
      </w:pPr>
    </w:p>
    <w:p w:rsidR="00674DEB" w:rsidRPr="005F2571" w:rsidRDefault="00674DEB" w:rsidP="00000225">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lastRenderedPageBreak/>
        <w:t>Содержание работы:</w:t>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r w:rsidRPr="005F2571">
        <w:rPr>
          <w:rFonts w:ascii="Times New Roman" w:hAnsi="Times New Roman"/>
          <w:b/>
          <w:sz w:val="24"/>
          <w:szCs w:val="24"/>
        </w:rPr>
        <w:t xml:space="preserve">Задание №1. </w:t>
      </w:r>
    </w:p>
    <w:p w:rsidR="00674DEB" w:rsidRPr="005F2571" w:rsidRDefault="00FA64EA" w:rsidP="00000225">
      <w:pPr>
        <w:shd w:val="clear" w:color="auto" w:fill="FFFFFF"/>
        <w:spacing w:line="240" w:lineRule="auto"/>
        <w:contextualSpacing/>
        <w:jc w:val="both"/>
        <w:rPr>
          <w:rFonts w:ascii="Times New Roman" w:hAnsi="Times New Roman"/>
          <w:sz w:val="24"/>
          <w:szCs w:val="24"/>
        </w:rPr>
      </w:pPr>
      <w:r>
        <w:rPr>
          <w:rFonts w:ascii="Times New Roman" w:hAnsi="Times New Roman"/>
          <w:b/>
          <w:noProof/>
          <w:sz w:val="24"/>
          <w:szCs w:val="24"/>
          <w:lang w:eastAsia="ru-RU"/>
        </w:rPr>
        <w:drawing>
          <wp:anchor distT="0" distB="0" distL="114300" distR="114300" simplePos="0" relativeHeight="251661824" behindDoc="1" locked="0" layoutInCell="1" allowOverlap="1">
            <wp:simplePos x="0" y="0"/>
            <wp:positionH relativeFrom="column">
              <wp:posOffset>-212090</wp:posOffset>
            </wp:positionH>
            <wp:positionV relativeFrom="paragraph">
              <wp:posOffset>45720</wp:posOffset>
            </wp:positionV>
            <wp:extent cx="3933825" cy="2286000"/>
            <wp:effectExtent l="19050" t="0" r="9525" b="0"/>
            <wp:wrapThrough wrapText="bothSides">
              <wp:wrapPolygon edited="0">
                <wp:start x="-105" y="0"/>
                <wp:lineTo x="-105" y="21420"/>
                <wp:lineTo x="21652" y="21420"/>
                <wp:lineTo x="21652" y="0"/>
                <wp:lineTo x="-105" y="0"/>
              </wp:wrapPolygon>
            </wp:wrapThrough>
            <wp:docPr id="107" name="Рисунок 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1"/>
                    <pic:cNvPicPr>
                      <a:picLocks noChangeAspect="1" noChangeArrowheads="1"/>
                    </pic:cNvPicPr>
                  </pic:nvPicPr>
                  <pic:blipFill>
                    <a:blip r:embed="rId35"/>
                    <a:srcRect l="21629" t="59126" r="47644" b="11464"/>
                    <a:stretch>
                      <a:fillRect/>
                    </a:stretch>
                  </pic:blipFill>
                  <pic:spPr bwMode="auto">
                    <a:xfrm>
                      <a:off x="0" y="0"/>
                      <a:ext cx="3933825" cy="2286000"/>
                    </a:xfrm>
                    <a:prstGeom prst="rect">
                      <a:avLst/>
                    </a:prstGeom>
                    <a:noFill/>
                  </pic:spPr>
                </pic:pic>
              </a:graphicData>
            </a:graphic>
          </wp:anchor>
        </w:drawing>
      </w:r>
      <w:r w:rsidR="00674DEB" w:rsidRPr="005F2571">
        <w:rPr>
          <w:rFonts w:ascii="Times New Roman" w:hAnsi="Times New Roman"/>
          <w:sz w:val="24"/>
          <w:szCs w:val="24"/>
        </w:rPr>
        <w:t>С помощью флажковой азбуки расшифруйте следующее сообщение</w:t>
      </w:r>
    </w:p>
    <w:p w:rsidR="00674DEB" w:rsidRPr="005F2571" w:rsidRDefault="00FA64EA" w:rsidP="00000225">
      <w:pPr>
        <w:shd w:val="clear" w:color="auto" w:fill="FFFFFF"/>
        <w:spacing w:line="240" w:lineRule="auto"/>
        <w:contextualSpacing/>
        <w:jc w:val="both"/>
        <w:rPr>
          <w:rFonts w:ascii="Times New Roman" w:hAnsi="Times New Roman"/>
          <w:b/>
          <w:sz w:val="24"/>
          <w:szCs w:val="24"/>
        </w:rPr>
      </w:pPr>
      <w:r>
        <w:rPr>
          <w:rFonts w:ascii="Times New Roman" w:hAnsi="Times New Roman"/>
          <w:b/>
          <w:noProof/>
          <w:sz w:val="24"/>
          <w:szCs w:val="24"/>
          <w:lang w:eastAsia="ru-RU"/>
        </w:rPr>
        <w:drawing>
          <wp:anchor distT="0" distB="0" distL="114300" distR="114300" simplePos="0" relativeHeight="251662848" behindDoc="1" locked="0" layoutInCell="1" allowOverlap="1">
            <wp:simplePos x="0" y="0"/>
            <wp:positionH relativeFrom="column">
              <wp:posOffset>332740</wp:posOffset>
            </wp:positionH>
            <wp:positionV relativeFrom="paragraph">
              <wp:posOffset>58420</wp:posOffset>
            </wp:positionV>
            <wp:extent cx="2200275" cy="1924050"/>
            <wp:effectExtent l="19050" t="0" r="9525" b="0"/>
            <wp:wrapThrough wrapText="bothSides">
              <wp:wrapPolygon edited="0">
                <wp:start x="-187" y="0"/>
                <wp:lineTo x="-187" y="21386"/>
                <wp:lineTo x="21694" y="21386"/>
                <wp:lineTo x="21694" y="0"/>
                <wp:lineTo x="-187" y="0"/>
              </wp:wrapPolygon>
            </wp:wrapThrough>
            <wp:docPr id="106" name="Рисунок 4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1"/>
                    <pic:cNvPicPr>
                      <a:picLocks noChangeAspect="1" noChangeArrowheads="1"/>
                    </pic:cNvPicPr>
                  </pic:nvPicPr>
                  <pic:blipFill>
                    <a:blip r:embed="rId35"/>
                    <a:srcRect l="68576" t="10109" r="14240" b="65137"/>
                    <a:stretch>
                      <a:fillRect/>
                    </a:stretch>
                  </pic:blipFill>
                  <pic:spPr bwMode="auto">
                    <a:xfrm>
                      <a:off x="0" y="0"/>
                      <a:ext cx="2200275" cy="1924050"/>
                    </a:xfrm>
                    <a:prstGeom prst="rect">
                      <a:avLst/>
                    </a:prstGeom>
                    <a:noFill/>
                  </pic:spPr>
                </pic:pic>
              </a:graphicData>
            </a:graphic>
          </wp:anchor>
        </w:drawing>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r w:rsidRPr="005F2571">
        <w:rPr>
          <w:rFonts w:ascii="Times New Roman" w:hAnsi="Times New Roman"/>
          <w:b/>
          <w:sz w:val="24"/>
          <w:szCs w:val="24"/>
        </w:rPr>
        <w:t xml:space="preserve">Задание №2 </w:t>
      </w:r>
    </w:p>
    <w:p w:rsidR="00674DEB" w:rsidRPr="005F2571" w:rsidRDefault="00674DEB" w:rsidP="00000225">
      <w:pPr>
        <w:shd w:val="clear" w:color="auto" w:fill="FFFFFF"/>
        <w:spacing w:line="240" w:lineRule="auto"/>
        <w:contextualSpacing/>
        <w:jc w:val="both"/>
        <w:rPr>
          <w:rFonts w:ascii="Times New Roman" w:hAnsi="Times New Roman"/>
          <w:sz w:val="24"/>
          <w:szCs w:val="24"/>
        </w:rPr>
      </w:pPr>
      <w:r w:rsidRPr="005F2571">
        <w:rPr>
          <w:rFonts w:ascii="Times New Roman" w:hAnsi="Times New Roman"/>
          <w:sz w:val="24"/>
          <w:szCs w:val="24"/>
        </w:rPr>
        <w:t>Расшифруйте следующие слова и определите правило кодирования:</w:t>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r w:rsidRPr="005F2571">
        <w:rPr>
          <w:rFonts w:ascii="Times New Roman" w:hAnsi="Times New Roman"/>
          <w:b/>
          <w:sz w:val="24"/>
          <w:szCs w:val="24"/>
        </w:rPr>
        <w:t>ЕРАВШН, УМЫЗАК, АШНРРИ, РКДЕТИ.</w:t>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r w:rsidRPr="005F2571">
        <w:rPr>
          <w:rFonts w:ascii="Times New Roman" w:hAnsi="Times New Roman"/>
          <w:b/>
          <w:sz w:val="24"/>
          <w:szCs w:val="24"/>
        </w:rPr>
        <w:t xml:space="preserve">Задание №3. </w:t>
      </w:r>
      <w:r w:rsidRPr="005F2571">
        <w:rPr>
          <w:rFonts w:ascii="Times New Roman" w:hAnsi="Times New Roman"/>
          <w:sz w:val="24"/>
          <w:szCs w:val="24"/>
        </w:rPr>
        <w:t xml:space="preserve">Используя таблицу символов, записать последовательность десятичных числовых кодов в кодировке </w:t>
      </w:r>
      <w:r w:rsidRPr="005F2571">
        <w:rPr>
          <w:rFonts w:ascii="Times New Roman" w:hAnsi="Times New Roman"/>
          <w:sz w:val="24"/>
          <w:szCs w:val="24"/>
          <w:lang w:val="en-US"/>
        </w:rPr>
        <w:t>Windows</w:t>
      </w:r>
      <w:r w:rsidRPr="005F2571">
        <w:rPr>
          <w:rFonts w:ascii="Times New Roman" w:hAnsi="Times New Roman"/>
          <w:sz w:val="24"/>
          <w:szCs w:val="24"/>
        </w:rPr>
        <w:t xml:space="preserve"> для своих ФИО. Таблица символов отображается в редакторе </w:t>
      </w:r>
      <w:r w:rsidRPr="005F2571">
        <w:rPr>
          <w:rFonts w:ascii="Times New Roman" w:hAnsi="Times New Roman"/>
          <w:sz w:val="24"/>
          <w:szCs w:val="24"/>
          <w:lang w:val="en-US"/>
        </w:rPr>
        <w:t>MSWord</w:t>
      </w:r>
      <w:r w:rsidRPr="005F2571">
        <w:rPr>
          <w:rFonts w:ascii="Times New Roman" w:hAnsi="Times New Roman"/>
          <w:sz w:val="24"/>
          <w:szCs w:val="24"/>
        </w:rPr>
        <w:t xml:space="preserve"> с помощью команды: вкладка </w:t>
      </w:r>
      <w:r w:rsidRPr="005F2571">
        <w:rPr>
          <w:rFonts w:ascii="Times New Roman" w:hAnsi="Times New Roman"/>
          <w:b/>
          <w:i/>
          <w:sz w:val="24"/>
          <w:szCs w:val="24"/>
        </w:rPr>
        <w:t>Вставка→Символ→Другие символы</w:t>
      </w:r>
    </w:p>
    <w:p w:rsidR="00674DEB" w:rsidRPr="005F2571" w:rsidRDefault="00FA64EA" w:rsidP="00000225">
      <w:pPr>
        <w:shd w:val="clear" w:color="auto" w:fill="FFFFFF"/>
        <w:spacing w:line="240" w:lineRule="auto"/>
        <w:contextualSpacing/>
        <w:jc w:val="both"/>
        <w:rPr>
          <w:rFonts w:ascii="Times New Roman" w:hAnsi="Times New Roman"/>
          <w:b/>
          <w:sz w:val="24"/>
          <w:szCs w:val="24"/>
        </w:rPr>
      </w:pPr>
      <w:r>
        <w:rPr>
          <w:rFonts w:ascii="Times New Roman" w:hAnsi="Times New Roman"/>
          <w:noProof/>
          <w:sz w:val="24"/>
          <w:szCs w:val="24"/>
          <w:lang w:eastAsia="ru-RU"/>
        </w:rPr>
        <w:drawing>
          <wp:anchor distT="0" distB="0" distL="114300" distR="114300" simplePos="0" relativeHeight="251660800" behindDoc="1" locked="0" layoutInCell="1" allowOverlap="1">
            <wp:simplePos x="0" y="0"/>
            <wp:positionH relativeFrom="column">
              <wp:posOffset>2286000</wp:posOffset>
            </wp:positionH>
            <wp:positionV relativeFrom="paragraph">
              <wp:posOffset>47625</wp:posOffset>
            </wp:positionV>
            <wp:extent cx="3471545" cy="2550160"/>
            <wp:effectExtent l="19050" t="19050" r="14605" b="21590"/>
            <wp:wrapThrough wrapText="bothSides">
              <wp:wrapPolygon edited="0">
                <wp:start x="-119" y="-161"/>
                <wp:lineTo x="-119" y="21783"/>
                <wp:lineTo x="21691" y="21783"/>
                <wp:lineTo x="21691" y="-161"/>
                <wp:lineTo x="-119" y="-161"/>
              </wp:wrapPolygon>
            </wp:wrapThrough>
            <wp:docPr id="10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36"/>
                    <a:srcRect/>
                    <a:stretch>
                      <a:fillRect/>
                    </a:stretch>
                  </pic:blipFill>
                  <pic:spPr bwMode="auto">
                    <a:xfrm>
                      <a:off x="0" y="0"/>
                      <a:ext cx="3471545" cy="2550160"/>
                    </a:xfrm>
                    <a:prstGeom prst="rect">
                      <a:avLst/>
                    </a:prstGeom>
                    <a:noFill/>
                    <a:ln w="19050">
                      <a:solidFill>
                        <a:srgbClr val="000000"/>
                      </a:solidFill>
                      <a:miter lim="800000"/>
                      <a:headEnd/>
                      <a:tailEnd/>
                    </a:ln>
                  </pic:spPr>
                </pic:pic>
              </a:graphicData>
            </a:graphic>
          </wp:anchor>
        </w:drawing>
      </w:r>
    </w:p>
    <w:p w:rsidR="00674DEB" w:rsidRPr="005F2571" w:rsidRDefault="00FA64EA" w:rsidP="00000225">
      <w:pPr>
        <w:shd w:val="clear" w:color="auto" w:fill="FFFFFF"/>
        <w:spacing w:line="240" w:lineRule="auto"/>
        <w:contextualSpacing/>
        <w:jc w:val="both"/>
        <w:rPr>
          <w:rFonts w:ascii="Times New Roman" w:hAnsi="Times New Roman"/>
          <w:b/>
          <w:sz w:val="24"/>
          <w:szCs w:val="24"/>
        </w:rPr>
      </w:pPr>
      <w:r>
        <w:rPr>
          <w:rFonts w:ascii="Times New Roman" w:hAnsi="Times New Roman"/>
          <w:b/>
          <w:noProof/>
          <w:sz w:val="24"/>
          <w:szCs w:val="24"/>
          <w:lang w:eastAsia="ru-RU"/>
        </w:rPr>
        <w:drawing>
          <wp:anchor distT="0" distB="0" distL="114300" distR="114300" simplePos="0" relativeHeight="251651584" behindDoc="0" locked="0" layoutInCell="1" allowOverlap="1">
            <wp:simplePos x="0" y="0"/>
            <wp:positionH relativeFrom="column">
              <wp:posOffset>-114300</wp:posOffset>
            </wp:positionH>
            <wp:positionV relativeFrom="paragraph">
              <wp:posOffset>15875</wp:posOffset>
            </wp:positionV>
            <wp:extent cx="1339850" cy="1386205"/>
            <wp:effectExtent l="19050" t="19050" r="12700" b="23495"/>
            <wp:wrapSquare wrapText="bothSides"/>
            <wp:docPr id="10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7"/>
                    <a:srcRect/>
                    <a:stretch>
                      <a:fillRect/>
                    </a:stretch>
                  </pic:blipFill>
                  <pic:spPr bwMode="auto">
                    <a:xfrm>
                      <a:off x="0" y="0"/>
                      <a:ext cx="1339850" cy="1386205"/>
                    </a:xfrm>
                    <a:prstGeom prst="rect">
                      <a:avLst/>
                    </a:prstGeom>
                    <a:noFill/>
                    <a:ln w="19050">
                      <a:solidFill>
                        <a:srgbClr val="000000"/>
                      </a:solidFill>
                      <a:miter lim="800000"/>
                      <a:headEnd/>
                      <a:tailEnd/>
                    </a:ln>
                  </pic:spPr>
                </pic:pic>
              </a:graphicData>
            </a:graphic>
          </wp:anchor>
        </w:drawing>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171F45" w:rsidP="00000225">
      <w:pPr>
        <w:shd w:val="clear" w:color="auto" w:fill="FFFFFF"/>
        <w:spacing w:line="240" w:lineRule="auto"/>
        <w:contextualSpacing/>
        <w:jc w:val="both"/>
        <w:rPr>
          <w:rFonts w:ascii="Times New Roman" w:hAnsi="Times New Roman"/>
          <w:b/>
          <w:sz w:val="24"/>
          <w:szCs w:val="24"/>
        </w:rPr>
      </w:pPr>
      <w:r>
        <w:rPr>
          <w:rFonts w:ascii="Times New Roman" w:hAnsi="Times New Roman"/>
          <w:b/>
          <w:noProof/>
          <w:sz w:val="24"/>
          <w:szCs w:val="24"/>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4" o:spid="_x0000_s1026" type="#_x0000_t13" style="position:absolute;left:0;text-align:left;margin-left:-8.25pt;margin-top:11.75pt;width:76.9pt;height:38.2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" strokeweight="1.5pt">
            <w10:wrap type="square"/>
          </v:shape>
        </w:pict>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sz w:val="24"/>
          <w:szCs w:val="24"/>
        </w:rPr>
      </w:pPr>
      <w:r w:rsidRPr="005F2571">
        <w:rPr>
          <w:rFonts w:ascii="Times New Roman" w:hAnsi="Times New Roman"/>
          <w:sz w:val="24"/>
          <w:szCs w:val="24"/>
        </w:rPr>
        <w:t xml:space="preserve">В поле </w:t>
      </w:r>
      <w:r w:rsidRPr="005F2571">
        <w:rPr>
          <w:rFonts w:ascii="Times New Roman" w:hAnsi="Times New Roman"/>
          <w:b/>
          <w:i/>
          <w:sz w:val="24"/>
          <w:szCs w:val="24"/>
        </w:rPr>
        <w:t>Шрифт</w:t>
      </w:r>
      <w:r w:rsidRPr="005F2571">
        <w:rPr>
          <w:rFonts w:ascii="Times New Roman" w:hAnsi="Times New Roman"/>
          <w:sz w:val="24"/>
          <w:szCs w:val="24"/>
        </w:rPr>
        <w:t xml:space="preserve"> выбираете </w:t>
      </w:r>
      <w:r w:rsidRPr="005F2571">
        <w:rPr>
          <w:rFonts w:ascii="Times New Roman" w:hAnsi="Times New Roman"/>
          <w:sz w:val="24"/>
          <w:szCs w:val="24"/>
          <w:lang w:val="en-US"/>
        </w:rPr>
        <w:t>TimesNewRoman</w:t>
      </w:r>
      <w:r w:rsidRPr="005F2571">
        <w:rPr>
          <w:rFonts w:ascii="Times New Roman" w:hAnsi="Times New Roman"/>
          <w:sz w:val="24"/>
          <w:szCs w:val="24"/>
        </w:rPr>
        <w:t xml:space="preserve">, в поле </w:t>
      </w:r>
      <w:r w:rsidRPr="005F2571">
        <w:rPr>
          <w:rFonts w:ascii="Times New Roman" w:hAnsi="Times New Roman"/>
          <w:b/>
          <w:i/>
          <w:sz w:val="24"/>
          <w:szCs w:val="24"/>
        </w:rPr>
        <w:t>из</w:t>
      </w:r>
      <w:r w:rsidRPr="005F2571">
        <w:rPr>
          <w:rFonts w:ascii="Times New Roman" w:hAnsi="Times New Roman"/>
          <w:sz w:val="24"/>
          <w:szCs w:val="24"/>
        </w:rPr>
        <w:t xml:space="preserve"> выбираете кириллица. Например, для буквы «А» (русской заглавной) код знака– 192.</w:t>
      </w:r>
    </w:p>
    <w:p w:rsidR="00674DEB" w:rsidRPr="005F2571" w:rsidRDefault="00674DEB" w:rsidP="00000225">
      <w:pPr>
        <w:shd w:val="clear" w:color="auto" w:fill="FFFFFF"/>
        <w:spacing w:line="240" w:lineRule="auto"/>
        <w:contextualSpacing/>
        <w:jc w:val="both"/>
        <w:rPr>
          <w:rFonts w:ascii="Times New Roman" w:hAnsi="Times New Roman"/>
          <w:b/>
          <w:sz w:val="24"/>
          <w:szCs w:val="24"/>
        </w:rPr>
      </w:pPr>
      <w:r w:rsidRPr="005F2571">
        <w:rPr>
          <w:rFonts w:ascii="Times New Roman" w:hAnsi="Times New Roman"/>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674DEB" w:rsidRPr="005F2571" w:rsidTr="00ED10C4">
        <w:trPr>
          <w:jc w:val="center"/>
        </w:trPr>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И</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В</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А</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Н</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О</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В</w:t>
            </w:r>
          </w:p>
        </w:tc>
        <w:tc>
          <w:tcPr>
            <w:tcW w:w="222"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А</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Р</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Т</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Е</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М</w:t>
            </w:r>
          </w:p>
        </w:tc>
      </w:tr>
      <w:tr w:rsidR="00674DEB" w:rsidRPr="005F2571" w:rsidTr="00ED10C4">
        <w:trPr>
          <w:jc w:val="center"/>
        </w:trPr>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200</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194</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192</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205</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206</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194</w:t>
            </w:r>
          </w:p>
        </w:tc>
        <w:tc>
          <w:tcPr>
            <w:tcW w:w="222"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192</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208</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210</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197</w:t>
            </w:r>
          </w:p>
        </w:tc>
        <w:tc>
          <w:tcPr>
            <w:tcW w:w="5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204</w:t>
            </w:r>
          </w:p>
        </w:tc>
      </w:tr>
    </w:tbl>
    <w:p w:rsidR="00674DEB" w:rsidRPr="005F2571" w:rsidRDefault="00674DEB" w:rsidP="00000225">
      <w:pPr>
        <w:shd w:val="clear" w:color="auto" w:fill="FFFFFF"/>
        <w:spacing w:line="240" w:lineRule="auto"/>
        <w:contextualSpacing/>
        <w:jc w:val="both"/>
        <w:rPr>
          <w:rFonts w:ascii="Times New Roman" w:hAnsi="Times New Roman"/>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674DEB" w:rsidRPr="005F2571" w:rsidTr="00ED10C4">
        <w:trPr>
          <w:jc w:val="center"/>
        </w:trPr>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П</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Е</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Т</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Р</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О</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В</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И</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Ч</w:t>
            </w:r>
          </w:p>
        </w:tc>
      </w:tr>
      <w:tr w:rsidR="00674DEB" w:rsidRPr="005F2571" w:rsidTr="00ED10C4">
        <w:trPr>
          <w:jc w:val="center"/>
        </w:trPr>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207</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197</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210</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208</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206</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194</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200</w:t>
            </w:r>
          </w:p>
        </w:tc>
        <w:tc>
          <w:tcPr>
            <w:tcW w:w="61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215</w:t>
            </w:r>
          </w:p>
        </w:tc>
      </w:tr>
    </w:tbl>
    <w:p w:rsidR="00674DEB" w:rsidRPr="005F2571" w:rsidRDefault="00674DEB" w:rsidP="00000225">
      <w:pPr>
        <w:shd w:val="clear" w:color="auto" w:fill="FFFFFF"/>
        <w:spacing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sz w:val="24"/>
          <w:szCs w:val="24"/>
        </w:rPr>
      </w:pPr>
      <w:r w:rsidRPr="005F2571">
        <w:rPr>
          <w:rFonts w:ascii="Times New Roman" w:hAnsi="Times New Roman"/>
          <w:b/>
          <w:sz w:val="24"/>
          <w:szCs w:val="24"/>
        </w:rPr>
        <w:t xml:space="preserve">Задание №4. </w:t>
      </w:r>
      <w:r w:rsidRPr="005F2571">
        <w:rPr>
          <w:rFonts w:ascii="Times New Roman" w:hAnsi="Times New Roman"/>
          <w:sz w:val="24"/>
          <w:szCs w:val="24"/>
        </w:rPr>
        <w:t xml:space="preserve">Используя стандартную программу </w:t>
      </w:r>
      <w:r w:rsidRPr="005F2571">
        <w:rPr>
          <w:rFonts w:ascii="Times New Roman" w:hAnsi="Times New Roman"/>
          <w:b/>
          <w:i/>
          <w:sz w:val="24"/>
          <w:szCs w:val="24"/>
        </w:rPr>
        <w:t>БЛОКНОТ</w:t>
      </w:r>
      <w:r w:rsidRPr="005F2571">
        <w:rPr>
          <w:rFonts w:ascii="Times New Roman" w:hAnsi="Times New Roman"/>
          <w:sz w:val="24"/>
          <w:szCs w:val="24"/>
        </w:rPr>
        <w:t xml:space="preserve">, определить, какая фраза в кодировке </w:t>
      </w:r>
      <w:r w:rsidRPr="005F2571">
        <w:rPr>
          <w:rFonts w:ascii="Times New Roman" w:hAnsi="Times New Roman"/>
          <w:sz w:val="24"/>
          <w:szCs w:val="24"/>
          <w:lang w:val="en-US"/>
        </w:rPr>
        <w:t>Windows</w:t>
      </w:r>
      <w:r w:rsidRPr="005F2571">
        <w:rPr>
          <w:rFonts w:ascii="Times New Roman" w:hAnsi="Times New Roman"/>
          <w:sz w:val="24"/>
          <w:szCs w:val="24"/>
        </w:rPr>
        <w:t xml:space="preserve"> задана последовательностью числовых кодов и продолжить код. Запустить </w:t>
      </w:r>
      <w:r w:rsidRPr="005F2571">
        <w:rPr>
          <w:rFonts w:ascii="Times New Roman" w:hAnsi="Times New Roman"/>
          <w:b/>
          <w:i/>
          <w:sz w:val="24"/>
          <w:szCs w:val="24"/>
        </w:rPr>
        <w:t>БЛОКНОТ</w:t>
      </w:r>
      <w:r w:rsidRPr="005F2571">
        <w:rPr>
          <w:rFonts w:ascii="Times New Roman" w:hAnsi="Times New Roman"/>
          <w:sz w:val="24"/>
          <w:szCs w:val="24"/>
        </w:rPr>
        <w:t xml:space="preserve">. С помощью дополнительной цифровой клавиатуры при нажатой клавише </w:t>
      </w:r>
      <w:r w:rsidRPr="005F2571">
        <w:rPr>
          <w:rFonts w:ascii="Times New Roman" w:hAnsi="Times New Roman"/>
          <w:b/>
          <w:sz w:val="24"/>
          <w:szCs w:val="24"/>
          <w:lang w:val="en-US"/>
        </w:rPr>
        <w:t>ALT</w:t>
      </w:r>
      <w:r w:rsidRPr="005F2571">
        <w:rPr>
          <w:rFonts w:ascii="Times New Roman" w:hAnsi="Times New Roman"/>
          <w:sz w:val="24"/>
          <w:szCs w:val="24"/>
        </w:rPr>
        <w:t xml:space="preserve"> ввести код, отпустить клавишу </w:t>
      </w:r>
      <w:r w:rsidRPr="005F2571">
        <w:rPr>
          <w:rFonts w:ascii="Times New Roman" w:hAnsi="Times New Roman"/>
          <w:b/>
          <w:sz w:val="24"/>
          <w:szCs w:val="24"/>
          <w:lang w:val="en-US"/>
        </w:rPr>
        <w:t>ALT</w:t>
      </w:r>
      <w:r w:rsidRPr="005F2571">
        <w:rPr>
          <w:rFonts w:ascii="Times New Roman" w:hAnsi="Times New Roman"/>
          <w:b/>
          <w:sz w:val="24"/>
          <w:szCs w:val="24"/>
        </w:rPr>
        <w:t xml:space="preserve">. </w:t>
      </w:r>
      <w:r w:rsidRPr="005F2571">
        <w:rPr>
          <w:rFonts w:ascii="Times New Roman" w:hAnsi="Times New Roman"/>
          <w:sz w:val="24"/>
          <w:szCs w:val="24"/>
        </w:rPr>
        <w:t>В документе появиться соответствующий символ.</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674DEB" w:rsidRPr="005F2571" w:rsidTr="00ED10C4">
        <w:trPr>
          <w:jc w:val="center"/>
        </w:trPr>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308"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08"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324"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319"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280"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r>
      <w:tr w:rsidR="00674DEB" w:rsidRPr="005F2571" w:rsidTr="00ED10C4">
        <w:trPr>
          <w:jc w:val="center"/>
        </w:trPr>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0255</w:t>
            </w:r>
          </w:p>
        </w:tc>
        <w:tc>
          <w:tcPr>
            <w:tcW w:w="308"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08"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0243</w:t>
            </w: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0247</w:t>
            </w: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0243</w:t>
            </w: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0241</w:t>
            </w: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0252</w:t>
            </w:r>
          </w:p>
        </w:tc>
        <w:tc>
          <w:tcPr>
            <w:tcW w:w="324"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0226</w:t>
            </w:r>
          </w:p>
        </w:tc>
        <w:tc>
          <w:tcPr>
            <w:tcW w:w="319"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0195</w:t>
            </w: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0207</w:t>
            </w:r>
          </w:p>
        </w:tc>
        <w:tc>
          <w:tcPr>
            <w:tcW w:w="65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0202</w:t>
            </w:r>
          </w:p>
        </w:tc>
        <w:tc>
          <w:tcPr>
            <w:tcW w:w="280"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0237</w:t>
            </w:r>
          </w:p>
        </w:tc>
        <w:tc>
          <w:tcPr>
            <w:tcW w:w="766"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0224</w:t>
            </w:r>
          </w:p>
        </w:tc>
      </w:tr>
    </w:tbl>
    <w:p w:rsidR="00674DEB" w:rsidRPr="005F2571" w:rsidRDefault="00674DEB" w:rsidP="00000225">
      <w:pPr>
        <w:shd w:val="clear" w:color="auto" w:fill="FFFFFF"/>
        <w:spacing w:line="240" w:lineRule="auto"/>
        <w:contextualSpacing/>
        <w:jc w:val="both"/>
        <w:rPr>
          <w:rFonts w:ascii="Times New Roman" w:hAnsi="Times New Roman"/>
          <w:b/>
          <w:sz w:val="24"/>
          <w:szCs w:val="24"/>
        </w:rPr>
      </w:pP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4"/>
        <w:gridCol w:w="743"/>
        <w:gridCol w:w="743"/>
        <w:gridCol w:w="743"/>
        <w:gridCol w:w="743"/>
        <w:gridCol w:w="653"/>
        <w:gridCol w:w="743"/>
        <w:gridCol w:w="743"/>
        <w:gridCol w:w="743"/>
        <w:gridCol w:w="743"/>
        <w:gridCol w:w="743"/>
      </w:tblGrid>
      <w:tr w:rsidR="00674DEB" w:rsidRPr="005F2571" w:rsidTr="00ED10C4">
        <w:trPr>
          <w:jc w:val="center"/>
        </w:trPr>
        <w:tc>
          <w:tcPr>
            <w:tcW w:w="744"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4"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65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r>
      <w:tr w:rsidR="00674DEB" w:rsidRPr="005F2571" w:rsidTr="00ED10C4">
        <w:trPr>
          <w:jc w:val="center"/>
        </w:trPr>
        <w:tc>
          <w:tcPr>
            <w:tcW w:w="744"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0239</w:t>
            </w:r>
          </w:p>
        </w:tc>
        <w:tc>
          <w:tcPr>
            <w:tcW w:w="744"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0229</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0240</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0226</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0238</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0236</w:t>
            </w:r>
          </w:p>
        </w:tc>
        <w:tc>
          <w:tcPr>
            <w:tcW w:w="653" w:type="dxa"/>
          </w:tcPr>
          <w:p w:rsidR="00674DEB" w:rsidRPr="005F2571" w:rsidRDefault="00674DEB" w:rsidP="00000225">
            <w:pPr>
              <w:spacing w:line="240" w:lineRule="auto"/>
              <w:contextualSpacing/>
              <w:jc w:val="both"/>
              <w:rPr>
                <w:rFonts w:ascii="Times New Roman" w:eastAsiaTheme="minorHAnsi" w:hAnsi="Times New Roman"/>
                <w:b/>
                <w:sz w:val="24"/>
                <w:szCs w:val="24"/>
              </w:rPr>
            </w:pP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0234</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0243</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0240</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0241</w:t>
            </w:r>
          </w:p>
        </w:tc>
        <w:tc>
          <w:tcPr>
            <w:tcW w:w="743" w:type="dxa"/>
          </w:tcPr>
          <w:p w:rsidR="00674DEB" w:rsidRPr="005F2571" w:rsidRDefault="00674DEB" w:rsidP="00000225">
            <w:pPr>
              <w:spacing w:line="240" w:lineRule="auto"/>
              <w:contextualSpacing/>
              <w:jc w:val="both"/>
              <w:rPr>
                <w:rFonts w:ascii="Times New Roman" w:eastAsiaTheme="minorHAnsi" w:hAnsi="Times New Roman"/>
                <w:b/>
                <w:sz w:val="24"/>
                <w:szCs w:val="24"/>
              </w:rPr>
            </w:pPr>
            <w:r w:rsidRPr="005F2571">
              <w:rPr>
                <w:rFonts w:ascii="Times New Roman" w:eastAsiaTheme="minorHAnsi" w:hAnsi="Times New Roman"/>
                <w:b/>
                <w:sz w:val="24"/>
                <w:szCs w:val="24"/>
              </w:rPr>
              <w:t>0229</w:t>
            </w:r>
          </w:p>
        </w:tc>
      </w:tr>
    </w:tbl>
    <w:p w:rsidR="00652846" w:rsidRDefault="00652846" w:rsidP="00000225">
      <w:pPr>
        <w:spacing w:line="240" w:lineRule="auto"/>
        <w:contextualSpacing/>
        <w:jc w:val="both"/>
        <w:rPr>
          <w:rFonts w:ascii="Times New Roman" w:hAnsi="Times New Roman"/>
          <w:b/>
          <w:sz w:val="24"/>
          <w:szCs w:val="24"/>
        </w:rPr>
      </w:pPr>
    </w:p>
    <w:p w:rsidR="00674DEB" w:rsidRPr="005F2571" w:rsidRDefault="00674DEB" w:rsidP="00000225">
      <w:pPr>
        <w:spacing w:line="240" w:lineRule="auto"/>
        <w:contextualSpacing/>
        <w:jc w:val="both"/>
        <w:rPr>
          <w:rFonts w:ascii="Times New Roman" w:hAnsi="Times New Roman"/>
          <w:b/>
          <w:sz w:val="24"/>
          <w:szCs w:val="24"/>
        </w:rPr>
      </w:pPr>
      <w:r w:rsidRPr="005F2571">
        <w:rPr>
          <w:rFonts w:ascii="Times New Roman" w:hAnsi="Times New Roman"/>
          <w:b/>
          <w:sz w:val="24"/>
          <w:szCs w:val="24"/>
        </w:rPr>
        <w:t>Задание №</w:t>
      </w:r>
      <w:r w:rsidR="0062043C" w:rsidRPr="005F2571">
        <w:rPr>
          <w:rFonts w:ascii="Times New Roman" w:hAnsi="Times New Roman"/>
          <w:b/>
          <w:sz w:val="24"/>
          <w:szCs w:val="24"/>
        </w:rPr>
        <w:t>5</w:t>
      </w:r>
      <w:r w:rsidRPr="005F2571">
        <w:rPr>
          <w:rFonts w:ascii="Times New Roman" w:hAnsi="Times New Roman"/>
          <w:b/>
          <w:sz w:val="24"/>
          <w:szCs w:val="24"/>
        </w:rPr>
        <w:t xml:space="preserve">. Ответить на вопросы: </w:t>
      </w:r>
    </w:p>
    <w:p w:rsidR="00674DEB" w:rsidRPr="00E22AB4" w:rsidRDefault="00674DEB" w:rsidP="00E22AB4">
      <w:pPr>
        <w:pStyle w:val="a8"/>
        <w:numPr>
          <w:ilvl w:val="0"/>
          <w:numId w:val="88"/>
        </w:numPr>
        <w:contextualSpacing/>
        <w:jc w:val="both"/>
      </w:pPr>
      <w:r w:rsidRPr="00E22AB4">
        <w:lastRenderedPageBreak/>
        <w:t>Какие виды информации Вы знаете?</w:t>
      </w:r>
      <w:r w:rsidRPr="00E22AB4">
        <w:tab/>
      </w:r>
    </w:p>
    <w:p w:rsidR="00674DEB" w:rsidRPr="005F2571" w:rsidRDefault="00674DEB" w:rsidP="00E22AB4">
      <w:pPr>
        <w:numPr>
          <w:ilvl w:val="0"/>
          <w:numId w:val="8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Приведите примеры аналогового представления графической информации.</w:t>
      </w:r>
      <w:r w:rsidRPr="005F2571">
        <w:rPr>
          <w:rFonts w:ascii="Times New Roman" w:hAnsi="Times New Roman"/>
          <w:sz w:val="24"/>
          <w:szCs w:val="24"/>
        </w:rPr>
        <w:tab/>
      </w:r>
    </w:p>
    <w:p w:rsidR="00674DEB" w:rsidRPr="005F2571" w:rsidRDefault="00674DEB" w:rsidP="00E22AB4">
      <w:pPr>
        <w:numPr>
          <w:ilvl w:val="0"/>
          <w:numId w:val="8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Что такое пиксель?</w:t>
      </w:r>
      <w:r w:rsidRPr="005F2571">
        <w:rPr>
          <w:rFonts w:ascii="Times New Roman" w:hAnsi="Times New Roman"/>
          <w:sz w:val="24"/>
          <w:szCs w:val="24"/>
        </w:rPr>
        <w:tab/>
      </w:r>
    </w:p>
    <w:p w:rsidR="00674DEB" w:rsidRPr="005F2571" w:rsidRDefault="00674DEB" w:rsidP="00E22AB4">
      <w:pPr>
        <w:numPr>
          <w:ilvl w:val="0"/>
          <w:numId w:val="8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Перечислите единицы измерения информации.</w:t>
      </w:r>
      <w:r w:rsidRPr="005F2571">
        <w:rPr>
          <w:rFonts w:ascii="Times New Roman" w:hAnsi="Times New Roman"/>
          <w:sz w:val="24"/>
          <w:szCs w:val="24"/>
        </w:rPr>
        <w:tab/>
      </w:r>
    </w:p>
    <w:p w:rsidR="0062043C" w:rsidRPr="005F2571" w:rsidRDefault="0062043C" w:rsidP="00E22AB4">
      <w:pPr>
        <w:numPr>
          <w:ilvl w:val="0"/>
          <w:numId w:val="8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Каким кодом кодируется красный цвет? Зеленый? Красный? Черный?</w:t>
      </w:r>
    </w:p>
    <w:p w:rsidR="00674DEB" w:rsidRPr="005F2571" w:rsidRDefault="00674DEB" w:rsidP="00E22AB4">
      <w:pPr>
        <w:numPr>
          <w:ilvl w:val="0"/>
          <w:numId w:val="88"/>
        </w:numPr>
        <w:shd w:val="clear" w:color="auto" w:fill="FAFAFA"/>
        <w:spacing w:after="0" w:line="240" w:lineRule="auto"/>
        <w:contextualSpacing/>
        <w:rPr>
          <w:rFonts w:ascii="Times New Roman" w:hAnsi="Times New Roman"/>
          <w:sz w:val="24"/>
          <w:szCs w:val="24"/>
        </w:rPr>
      </w:pPr>
      <w:r w:rsidRPr="005F2571">
        <w:rPr>
          <w:rFonts w:ascii="Times New Roman" w:hAnsi="Times New Roman"/>
          <w:sz w:val="24"/>
          <w:szCs w:val="24"/>
        </w:rPr>
        <w:t>Чем отличается непрерывный сигнал от дискретного?</w:t>
      </w:r>
    </w:p>
    <w:p w:rsidR="00674DEB" w:rsidRPr="005F2571" w:rsidRDefault="00674DEB" w:rsidP="00E22AB4">
      <w:pPr>
        <w:numPr>
          <w:ilvl w:val="0"/>
          <w:numId w:val="88"/>
        </w:numPr>
        <w:shd w:val="clear" w:color="auto" w:fill="FAFAFA"/>
        <w:spacing w:after="0" w:line="240" w:lineRule="auto"/>
        <w:contextualSpacing/>
        <w:rPr>
          <w:rFonts w:ascii="Times New Roman" w:hAnsi="Times New Roman"/>
          <w:sz w:val="24"/>
          <w:szCs w:val="24"/>
        </w:rPr>
      </w:pPr>
      <w:r w:rsidRPr="005F2571">
        <w:rPr>
          <w:rFonts w:ascii="Times New Roman" w:hAnsi="Times New Roman"/>
          <w:sz w:val="24"/>
          <w:szCs w:val="24"/>
        </w:rPr>
        <w:t>Какие звуковые форматы вы знаете?</w:t>
      </w:r>
    </w:p>
    <w:p w:rsidR="00674DEB" w:rsidRPr="005F2571" w:rsidRDefault="00674DEB" w:rsidP="00E22AB4">
      <w:pPr>
        <w:numPr>
          <w:ilvl w:val="0"/>
          <w:numId w:val="88"/>
        </w:numPr>
        <w:shd w:val="clear" w:color="auto" w:fill="FAFAFA"/>
        <w:spacing w:after="0" w:line="240" w:lineRule="auto"/>
        <w:contextualSpacing/>
        <w:rPr>
          <w:rFonts w:ascii="Times New Roman" w:hAnsi="Times New Roman"/>
          <w:sz w:val="24"/>
          <w:szCs w:val="24"/>
        </w:rPr>
      </w:pPr>
      <w:r w:rsidRPr="005F2571">
        <w:rPr>
          <w:rFonts w:ascii="Times New Roman" w:hAnsi="Times New Roman"/>
          <w:sz w:val="24"/>
          <w:szCs w:val="24"/>
        </w:rPr>
        <w:t>Какие этапы кодирования видеоинформации вам известны?</w:t>
      </w:r>
    </w:p>
    <w:p w:rsidR="00674DEB" w:rsidRPr="005F2571" w:rsidRDefault="00674DEB" w:rsidP="00E22AB4">
      <w:pPr>
        <w:numPr>
          <w:ilvl w:val="0"/>
          <w:numId w:val="88"/>
        </w:numPr>
        <w:shd w:val="clear" w:color="auto" w:fill="FAFAFA"/>
        <w:spacing w:after="0" w:line="240" w:lineRule="auto"/>
        <w:contextualSpacing/>
        <w:rPr>
          <w:rFonts w:ascii="Times New Roman" w:hAnsi="Times New Roman"/>
          <w:sz w:val="24"/>
          <w:szCs w:val="24"/>
        </w:rPr>
      </w:pPr>
      <w:r w:rsidRPr="005F2571">
        <w:rPr>
          <w:rFonts w:ascii="Times New Roman" w:hAnsi="Times New Roman"/>
          <w:sz w:val="24"/>
          <w:szCs w:val="24"/>
        </w:rPr>
        <w:t>Какие форматы видео файлов вы знаете?</w:t>
      </w:r>
    </w:p>
    <w:p w:rsidR="001160A4" w:rsidRDefault="00674DEB" w:rsidP="00000225">
      <w:pPr>
        <w:spacing w:line="240" w:lineRule="auto"/>
        <w:contextualSpacing/>
        <w:outlineLvl w:val="0"/>
        <w:rPr>
          <w:rFonts w:ascii="Times New Roman" w:hAnsi="Times New Roman"/>
          <w:b/>
          <w:sz w:val="24"/>
          <w:szCs w:val="24"/>
        </w:rPr>
      </w:pPr>
      <w:r w:rsidRPr="005F2571">
        <w:rPr>
          <w:rFonts w:ascii="Times New Roman" w:hAnsi="Times New Roman"/>
          <w:b/>
          <w:sz w:val="24"/>
          <w:szCs w:val="24"/>
        </w:rPr>
        <w:t>Задание №8. Сделать вывод о проделанной практической работе.</w:t>
      </w:r>
    </w:p>
    <w:p w:rsidR="001160A4" w:rsidRDefault="001160A4" w:rsidP="00000225">
      <w:pPr>
        <w:spacing w:line="240" w:lineRule="auto"/>
        <w:contextualSpacing/>
        <w:outlineLvl w:val="0"/>
        <w:rPr>
          <w:rFonts w:ascii="Times New Roman" w:hAnsi="Times New Roman"/>
          <w:b/>
          <w:sz w:val="24"/>
          <w:szCs w:val="24"/>
        </w:rPr>
      </w:pPr>
    </w:p>
    <w:p w:rsidR="001160A4" w:rsidRDefault="001160A4" w:rsidP="001160A4">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Литература:</w:t>
      </w:r>
    </w:p>
    <w:p w:rsidR="001160A4" w:rsidRPr="00A23719" w:rsidRDefault="001160A4" w:rsidP="008D50FF">
      <w:pPr>
        <w:pStyle w:val="ab"/>
        <w:numPr>
          <w:ilvl w:val="0"/>
          <w:numId w:val="83"/>
        </w:numPr>
        <w:spacing w:before="0" w:beforeAutospacing="0" w:after="0" w:afterAutospacing="0"/>
        <w:contextualSpacing/>
        <w:jc w:val="both"/>
      </w:pPr>
      <w:r w:rsidRPr="00A23719">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A23719">
        <w:t xml:space="preserve"> г.</w:t>
      </w:r>
    </w:p>
    <w:p w:rsidR="001160A4" w:rsidRDefault="001160A4" w:rsidP="008D50FF">
      <w:pPr>
        <w:pStyle w:val="ab"/>
        <w:numPr>
          <w:ilvl w:val="0"/>
          <w:numId w:val="83"/>
        </w:numPr>
        <w:spacing w:before="0" w:beforeAutospacing="0" w:after="0" w:afterAutospacing="0"/>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A23719">
        <w:t>г.</w:t>
      </w:r>
    </w:p>
    <w:p w:rsidR="000857C0" w:rsidRDefault="000857C0" w:rsidP="001160A4">
      <w:pPr>
        <w:spacing w:line="240" w:lineRule="auto"/>
        <w:contextualSpacing/>
        <w:jc w:val="center"/>
        <w:outlineLvl w:val="0"/>
        <w:rPr>
          <w:rFonts w:ascii="Times New Roman" w:hAnsi="Times New Roman"/>
          <w:b/>
          <w:sz w:val="24"/>
          <w:szCs w:val="24"/>
        </w:rPr>
      </w:pPr>
    </w:p>
    <w:p w:rsidR="0062043C" w:rsidRPr="005F2571" w:rsidRDefault="00855D56" w:rsidP="001160A4">
      <w:pPr>
        <w:spacing w:line="240" w:lineRule="auto"/>
        <w:contextualSpacing/>
        <w:jc w:val="center"/>
        <w:outlineLvl w:val="0"/>
        <w:rPr>
          <w:rFonts w:ascii="Times New Roman" w:hAnsi="Times New Roman"/>
          <w:b/>
          <w:sz w:val="24"/>
          <w:szCs w:val="24"/>
        </w:rPr>
      </w:pPr>
      <w:r>
        <w:rPr>
          <w:rFonts w:ascii="Times New Roman" w:hAnsi="Times New Roman"/>
          <w:b/>
          <w:sz w:val="24"/>
          <w:szCs w:val="24"/>
        </w:rPr>
        <w:t>Практич</w:t>
      </w:r>
      <w:r w:rsidR="000632D4">
        <w:rPr>
          <w:rFonts w:ascii="Times New Roman" w:hAnsi="Times New Roman"/>
          <w:b/>
          <w:sz w:val="24"/>
          <w:szCs w:val="24"/>
        </w:rPr>
        <w:t>еская работа № 9-10</w:t>
      </w:r>
    </w:p>
    <w:p w:rsidR="0062043C" w:rsidRPr="005F2571" w:rsidRDefault="0062043C" w:rsidP="00000225">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t>Представление информации в двоичной системе счисления</w:t>
      </w:r>
    </w:p>
    <w:p w:rsidR="00883363" w:rsidRPr="005F2571" w:rsidRDefault="00883363" w:rsidP="00000225">
      <w:pPr>
        <w:spacing w:line="240" w:lineRule="auto"/>
        <w:contextualSpacing/>
        <w:rPr>
          <w:rFonts w:ascii="Times New Roman" w:hAnsi="Times New Roman"/>
          <w:sz w:val="24"/>
          <w:szCs w:val="24"/>
        </w:rPr>
      </w:pPr>
      <w:r w:rsidRPr="005F2571">
        <w:rPr>
          <w:rFonts w:ascii="Times New Roman" w:hAnsi="Times New Roman"/>
          <w:b/>
          <w:sz w:val="24"/>
          <w:szCs w:val="24"/>
        </w:rPr>
        <w:t>Цель:</w:t>
      </w:r>
      <w:r w:rsidRPr="005F2571">
        <w:rPr>
          <w:rFonts w:ascii="Times New Roman" w:hAnsi="Times New Roman"/>
          <w:sz w:val="24"/>
          <w:szCs w:val="24"/>
        </w:rPr>
        <w:t xml:space="preserve"> научится переводить из одной системы счисления в другую.</w:t>
      </w:r>
    </w:p>
    <w:p w:rsidR="006610C5" w:rsidRPr="006610C5" w:rsidRDefault="006610C5" w:rsidP="006610C5">
      <w:pPr>
        <w:spacing w:after="0" w:line="240" w:lineRule="auto"/>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p>
    <w:p w:rsidR="006610C5" w:rsidRPr="006610C5" w:rsidRDefault="006610C5" w:rsidP="006610C5">
      <w:pPr>
        <w:spacing w:after="0" w:line="240" w:lineRule="auto"/>
        <w:contextualSpacing/>
        <w:jc w:val="both"/>
        <w:rPr>
          <w:rFonts w:ascii="Times New Roman" w:hAnsi="Times New Roman"/>
          <w:i/>
          <w:sz w:val="24"/>
          <w:szCs w:val="24"/>
        </w:rPr>
      </w:pPr>
    </w:p>
    <w:p w:rsidR="0075178C" w:rsidRDefault="0075178C" w:rsidP="00000225">
      <w:pPr>
        <w:shd w:val="clear" w:color="auto" w:fill="FFFFFF"/>
        <w:spacing w:line="240" w:lineRule="auto"/>
        <w:ind w:left="360"/>
        <w:contextualSpacing/>
        <w:jc w:val="center"/>
        <w:rPr>
          <w:rFonts w:ascii="Times New Roman" w:hAnsi="Times New Roman"/>
          <w:b/>
          <w:bCs/>
          <w:sz w:val="24"/>
          <w:szCs w:val="24"/>
        </w:rPr>
      </w:pPr>
      <w:r w:rsidRPr="005F2571">
        <w:rPr>
          <w:rFonts w:ascii="Times New Roman" w:hAnsi="Times New Roman"/>
          <w:b/>
          <w:bCs/>
          <w:sz w:val="24"/>
          <w:szCs w:val="24"/>
        </w:rPr>
        <w:t>Методические рекомендации</w:t>
      </w:r>
    </w:p>
    <w:p w:rsidR="00F90233" w:rsidRPr="00F90233" w:rsidRDefault="00F90233" w:rsidP="00F90233">
      <w:pPr>
        <w:shd w:val="clear" w:color="auto" w:fill="FFFFFF"/>
        <w:spacing w:line="240" w:lineRule="auto"/>
        <w:ind w:left="360"/>
        <w:contextualSpacing/>
        <w:jc w:val="center"/>
        <w:rPr>
          <w:rFonts w:ascii="Times New Roman" w:hAnsi="Times New Roman"/>
          <w:b/>
          <w:sz w:val="24"/>
          <w:szCs w:val="24"/>
        </w:rPr>
      </w:pPr>
      <w:r w:rsidRPr="00F90233">
        <w:rPr>
          <w:rFonts w:ascii="Times New Roman" w:hAnsi="Times New Roman"/>
          <w:b/>
          <w:sz w:val="24"/>
          <w:szCs w:val="24"/>
        </w:rPr>
        <w:t>Теоретические сведения</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1. Системы счисления.</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1.1 Основные понятия и определения.</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Под системой счисления понимается способ представления любого числа с помощью некоторого алфавита символов, называемых цифрами.</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Все системы счисления делятся на позиционные и непозиционные.</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Непозиционными системами являются такие системы счисления, в которых каждый символ сохраняет свое значение независимо от места его положения в числе.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Примером непозиционной системы счисления является римская система. К недостаткам таких систем относятся наличие большого количества знаков и сложность выполнения арифметических операций.</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Система счисления называется позиционной, если одна и та же цифра имеет различное значение, определяющееся позицией цифры в последовательности цифр, изображающей число. Это значение меняется в однозначной зависимости от позиции, занимаемой цифрой, по некоторому закону.</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Примером позиционной системы счисления является десятичная система, используемая в повседневной жизни.</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Количество p различных цифр, употребляемых в позиционной системе определяет название системы счисления и называется основанием системы счисления - "p".</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В десятичной системе используются десять цифр: 0, 1, 2, 3, 4, 5, 6, 7, 8, 9; эта система имеет основанием число десять.</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Любое число N в позиционной системе счисления с основанием p может быть представлено в виде полинома от основания p:</w:t>
      </w:r>
    </w:p>
    <w:p w:rsidR="000857C0" w:rsidRPr="000857C0" w:rsidRDefault="000857C0" w:rsidP="000857C0">
      <w:pPr>
        <w:spacing w:line="240" w:lineRule="auto"/>
        <w:contextualSpacing/>
        <w:rPr>
          <w:rFonts w:ascii="Times New Roman" w:hAnsi="Times New Roman"/>
          <w:sz w:val="24"/>
          <w:szCs w:val="24"/>
          <w:lang w:val="en-US"/>
        </w:rPr>
      </w:pPr>
      <w:r w:rsidRPr="000857C0">
        <w:rPr>
          <w:rFonts w:ascii="Times New Roman" w:hAnsi="Times New Roman"/>
          <w:sz w:val="24"/>
          <w:szCs w:val="24"/>
          <w:lang w:val="en-US"/>
        </w:rPr>
        <w:t>N = anpn+an-1pn-1+ ... +a1p+a0+a-1p-1+a-2p-2+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здесь N - число, aj - коэффициенты (цифры числа), p - основание системы счисления ( p&gt;1).</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Принято представлять числа в виде последовательности цифр:</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N = anan-1 ... a1a0 . a-1a-2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В этой последовательности точка отделяет целую часть числа от дробной (коэффициенты при положительных степенях, включая нуль, от коэффициентов при отрицательных степенях). Точка опускается, если нет отрицательных степеней (число целое).</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lastRenderedPageBreak/>
        <w:t xml:space="preserve">В ЭВМ применяют позиционные системы счисления с недесятичным основанием: двоичную, восьмеричную, шестнадцатеричную.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В аппаратной основе ЭВМ лежат двухпозиционные элементы, которые могут находиться только в двух состояниях; одно из них обозначается 0, а другое - 1. Поэтому основной системой счисления применяемой в ЭВМ является двоичная система.</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Двоичная система счисления. Используется две цифры: 0 и 1. В двоичной системе любое число может быть представлено в виде:</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N = bnbn-1 ... b1b0 . b-1b-2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где bj либо 0, либо 1.</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Пример1: Перевести 10101101.1012 "10" с.</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10101101.1012 = 1 27+ 0 26+ 1 25+ 0 24+ 1 23+ 1 22+ 0 21+ 1 20+ 1 2-1+ 0 2-2+ 1 2-3 =  173.62510</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Пример 2. Перевести 0.6510 "2" с.с. Точность 6 знаков.</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Результат: 0.6510   0.10(1001)2</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Для перевода неправильной десятичной дроби в систему счисления с недесятичным основанием необходимо отдельно перевести целую часть и отдельно дробную.</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Пример. 3Перевести 23.12510 "2" с.с.</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1) Переведем целую часть:</w:t>
      </w:r>
      <w:r w:rsidRPr="000857C0">
        <w:rPr>
          <w:rFonts w:ascii="Times New Roman" w:hAnsi="Times New Roman"/>
          <w:sz w:val="24"/>
          <w:szCs w:val="24"/>
        </w:rPr>
        <w:tab/>
        <w:t>2) Переведем дробную часть:</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 </w:t>
      </w:r>
      <w:r w:rsidRPr="000857C0">
        <w:rPr>
          <w:rFonts w:ascii="Times New Roman" w:hAnsi="Times New Roman"/>
          <w:sz w:val="24"/>
          <w:szCs w:val="24"/>
        </w:rPr>
        <w:tab/>
        <w:t xml:space="preserve"> </w:t>
      </w:r>
    </w:p>
    <w:p w:rsidR="000857C0" w:rsidRPr="000857C0" w:rsidRDefault="000857C0" w:rsidP="000857C0">
      <w:pPr>
        <w:spacing w:line="240" w:lineRule="auto"/>
        <w:contextualSpacing/>
        <w:rPr>
          <w:rFonts w:ascii="Times New Roman" w:hAnsi="Times New Roman"/>
          <w:sz w:val="24"/>
          <w:szCs w:val="24"/>
        </w:rPr>
      </w:pP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Таким образом:  2310 = 101112; 0.12510 = 0.0012.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Результат:  23.12510 = 10111.0012.</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Содержание работы:</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Задание 1. Перевести следующие числа в десятичную систему счисления:</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а) 1101112; б) 10110111.10112;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Задание 2. Перевести следующие числа из "10" с.с в "2"</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 xml:space="preserve">а) 463; б) 1209; в) 362; г) 3925; д) 11355. </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Задание 3. Перевести следующие числа из "10" с.с в "2. (точность вычислений - 5 знаков после точки):</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а) 0.0625; б) 0.345; в) 0.225; г) 0.725; д) 217.375; е) 31.2375</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Задание 4. Сделайте вывод о проделанной работе</w:t>
      </w:r>
    </w:p>
    <w:p w:rsidR="000857C0" w:rsidRPr="000857C0" w:rsidRDefault="000857C0" w:rsidP="000857C0">
      <w:pPr>
        <w:spacing w:line="240" w:lineRule="auto"/>
        <w:contextualSpacing/>
        <w:rPr>
          <w:rFonts w:ascii="Times New Roman" w:hAnsi="Times New Roman"/>
          <w:sz w:val="24"/>
          <w:szCs w:val="24"/>
        </w:rPr>
      </w:pP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Литература:</w:t>
      </w:r>
    </w:p>
    <w:p w:rsidR="000857C0" w:rsidRP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1.</w:t>
      </w:r>
      <w:r w:rsidRPr="000857C0">
        <w:rPr>
          <w:rFonts w:ascii="Times New Roman" w:hAnsi="Times New Roman"/>
          <w:sz w:val="24"/>
          <w:szCs w:val="24"/>
        </w:rPr>
        <w:tab/>
        <w:t>Информатика и ИКТ: учебник для начального и среднего профессионального образования. Цветкова Н.С., Великович Л.С. – Академия, 2019 г.</w:t>
      </w:r>
    </w:p>
    <w:p w:rsidR="000857C0" w:rsidRDefault="000857C0" w:rsidP="000857C0">
      <w:pPr>
        <w:spacing w:line="240" w:lineRule="auto"/>
        <w:contextualSpacing/>
        <w:rPr>
          <w:rFonts w:ascii="Times New Roman" w:hAnsi="Times New Roman"/>
          <w:sz w:val="24"/>
          <w:szCs w:val="24"/>
        </w:rPr>
      </w:pPr>
      <w:r w:rsidRPr="000857C0">
        <w:rPr>
          <w:rFonts w:ascii="Times New Roman" w:hAnsi="Times New Roman"/>
          <w:sz w:val="24"/>
          <w:szCs w:val="24"/>
        </w:rPr>
        <w:t>2.</w:t>
      </w:r>
      <w:r w:rsidRPr="000857C0">
        <w:rPr>
          <w:rFonts w:ascii="Times New Roman" w:hAnsi="Times New Roman"/>
          <w:sz w:val="24"/>
          <w:szCs w:val="24"/>
        </w:rPr>
        <w:tab/>
        <w:t>Информатика и ИКТ. Практикум для профессий и специальностей технического и социально-экономического профилей. Н. Е. Астафьева, С. А. Гаврилова, под ред. М.С. Цветковой, Академия, 2010г.</w:t>
      </w:r>
    </w:p>
    <w:p w:rsidR="000857C0" w:rsidRDefault="000857C0" w:rsidP="000857C0">
      <w:pPr>
        <w:spacing w:line="240" w:lineRule="auto"/>
        <w:contextualSpacing/>
        <w:rPr>
          <w:rFonts w:ascii="Times New Roman" w:hAnsi="Times New Roman"/>
          <w:b/>
          <w:sz w:val="24"/>
          <w:szCs w:val="24"/>
        </w:rPr>
      </w:pPr>
    </w:p>
    <w:p w:rsidR="00D204C7" w:rsidRPr="005F2571" w:rsidRDefault="000632D4" w:rsidP="000857C0">
      <w:pPr>
        <w:spacing w:line="240" w:lineRule="auto"/>
        <w:contextualSpacing/>
        <w:rPr>
          <w:rFonts w:ascii="Times New Roman" w:hAnsi="Times New Roman"/>
          <w:b/>
          <w:sz w:val="24"/>
          <w:szCs w:val="24"/>
        </w:rPr>
      </w:pPr>
      <w:r>
        <w:rPr>
          <w:rFonts w:ascii="Times New Roman" w:hAnsi="Times New Roman"/>
          <w:b/>
          <w:sz w:val="24"/>
          <w:szCs w:val="24"/>
        </w:rPr>
        <w:t>Практическое занятие № 11-12</w:t>
      </w:r>
    </w:p>
    <w:p w:rsidR="00D204C7" w:rsidRPr="005F2571" w:rsidRDefault="00D204C7" w:rsidP="00000225">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t>Выполнение математических расчетов с использованием ПК в режиме калькулятора. О</w:t>
      </w:r>
      <w:r w:rsidRPr="005F2571">
        <w:rPr>
          <w:rFonts w:ascii="Times New Roman" w:hAnsi="Times New Roman"/>
          <w:b/>
          <w:sz w:val="24"/>
          <w:szCs w:val="24"/>
          <w:shd w:val="clear" w:color="auto" w:fill="FFFFFF"/>
        </w:rPr>
        <w:t>бработка информации.</w:t>
      </w:r>
    </w:p>
    <w:p w:rsidR="00D204C7" w:rsidRPr="005F2571" w:rsidRDefault="00D204C7" w:rsidP="00000225">
      <w:pPr>
        <w:spacing w:line="240" w:lineRule="auto"/>
        <w:ind w:left="-142"/>
        <w:contextualSpacing/>
        <w:jc w:val="both"/>
        <w:rPr>
          <w:rFonts w:ascii="Times New Roman" w:hAnsi="Times New Roman"/>
          <w:sz w:val="24"/>
          <w:szCs w:val="24"/>
        </w:rPr>
      </w:pPr>
      <w:r w:rsidRPr="005F2571">
        <w:rPr>
          <w:rFonts w:ascii="Times New Roman" w:hAnsi="Times New Roman"/>
          <w:b/>
          <w:bCs/>
          <w:sz w:val="24"/>
          <w:szCs w:val="24"/>
        </w:rPr>
        <w:t xml:space="preserve">Цели занятия: </w:t>
      </w:r>
    </w:p>
    <w:p w:rsidR="00D204C7" w:rsidRPr="005F2571" w:rsidRDefault="00D204C7" w:rsidP="008D50FF">
      <w:pPr>
        <w:numPr>
          <w:ilvl w:val="0"/>
          <w:numId w:val="55"/>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Научиться применять приложение </w:t>
      </w:r>
      <w:r w:rsidRPr="005F2571">
        <w:rPr>
          <w:rFonts w:ascii="Times New Roman" w:hAnsi="Times New Roman"/>
          <w:i/>
          <w:sz w:val="24"/>
          <w:szCs w:val="24"/>
        </w:rPr>
        <w:t>Калькулятор</w:t>
      </w:r>
      <w:r w:rsidRPr="005F2571">
        <w:rPr>
          <w:rFonts w:ascii="Times New Roman" w:hAnsi="Times New Roman"/>
          <w:sz w:val="24"/>
          <w:szCs w:val="24"/>
        </w:rPr>
        <w:t xml:space="preserve"> при переводе чисел из одних СС в другие, научиться</w:t>
      </w:r>
      <w:r w:rsidR="00ED3A17">
        <w:rPr>
          <w:rFonts w:ascii="Times New Roman" w:hAnsi="Times New Roman"/>
          <w:sz w:val="24"/>
          <w:szCs w:val="24"/>
        </w:rPr>
        <w:t xml:space="preserve"> </w:t>
      </w:r>
      <w:r w:rsidRPr="005F2571">
        <w:rPr>
          <w:rFonts w:ascii="Times New Roman" w:hAnsi="Times New Roman"/>
          <w:sz w:val="24"/>
          <w:szCs w:val="24"/>
        </w:rPr>
        <w:t>работать с информационным программным обеспечением,  обрабатывать числовую информацию</w:t>
      </w:r>
    </w:p>
    <w:p w:rsidR="006610C5" w:rsidRPr="006610C5" w:rsidRDefault="006610C5" w:rsidP="006610C5">
      <w:pPr>
        <w:contextualSpacing/>
        <w:jc w:val="both"/>
        <w:rPr>
          <w:rFonts w:ascii="Times New Roman" w:hAnsi="Times New Roman"/>
          <w:bCs/>
          <w:sz w:val="24"/>
          <w:szCs w:val="24"/>
        </w:rPr>
      </w:pPr>
      <w:r w:rsidRPr="006610C5">
        <w:rPr>
          <w:rFonts w:ascii="Times New Roman" w:hAnsi="Times New Roman"/>
          <w:b/>
          <w:bCs/>
          <w:sz w:val="24"/>
          <w:szCs w:val="24"/>
        </w:rPr>
        <w:t xml:space="preserve">Оборудование, программное обеспечение: </w:t>
      </w:r>
      <w:r w:rsidRPr="006610C5">
        <w:rPr>
          <w:rFonts w:ascii="Times New Roman" w:hAnsi="Times New Roman"/>
          <w:bCs/>
          <w:sz w:val="24"/>
          <w:szCs w:val="24"/>
        </w:rPr>
        <w:t xml:space="preserve">ПК, ОС </w:t>
      </w:r>
      <w:r w:rsidRPr="006610C5">
        <w:rPr>
          <w:rFonts w:ascii="Times New Roman" w:hAnsi="Times New Roman"/>
          <w:bCs/>
          <w:sz w:val="24"/>
          <w:szCs w:val="24"/>
          <w:lang w:val="en-US"/>
        </w:rPr>
        <w:t>Windows</w:t>
      </w:r>
    </w:p>
    <w:p w:rsidR="006610C5" w:rsidRDefault="006610C5" w:rsidP="00000225">
      <w:pPr>
        <w:shd w:val="clear" w:color="auto" w:fill="FFFFFF"/>
        <w:spacing w:after="0" w:line="240" w:lineRule="auto"/>
        <w:ind w:firstLine="567"/>
        <w:contextualSpacing/>
        <w:jc w:val="center"/>
        <w:rPr>
          <w:rFonts w:ascii="Times New Roman" w:hAnsi="Times New Roman"/>
          <w:b/>
          <w:sz w:val="24"/>
          <w:szCs w:val="24"/>
        </w:rPr>
      </w:pPr>
    </w:p>
    <w:p w:rsidR="00D204C7" w:rsidRPr="005F2571" w:rsidRDefault="00D204C7" w:rsidP="00000225">
      <w:pPr>
        <w:shd w:val="clear" w:color="auto" w:fill="FFFFFF"/>
        <w:spacing w:after="0"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 xml:space="preserve">Методические </w:t>
      </w:r>
      <w:r w:rsidR="00FE65AA" w:rsidRPr="005F2571">
        <w:rPr>
          <w:rFonts w:ascii="Times New Roman" w:hAnsi="Times New Roman"/>
          <w:b/>
          <w:sz w:val="24"/>
          <w:szCs w:val="24"/>
        </w:rPr>
        <w:t>рекомендации</w:t>
      </w:r>
    </w:p>
    <w:p w:rsidR="00550C0E" w:rsidRPr="005F2571" w:rsidRDefault="00550C0E" w:rsidP="00000225">
      <w:pPr>
        <w:spacing w:line="240" w:lineRule="auto"/>
        <w:contextualSpacing/>
        <w:jc w:val="center"/>
        <w:rPr>
          <w:rFonts w:ascii="Times New Roman" w:hAnsi="Times New Roman"/>
          <w:b/>
          <w:i/>
          <w:sz w:val="24"/>
          <w:szCs w:val="24"/>
          <w:u w:val="single"/>
        </w:rPr>
      </w:pPr>
      <w:r w:rsidRPr="005F2571">
        <w:rPr>
          <w:rFonts w:ascii="Times New Roman" w:hAnsi="Times New Roman"/>
          <w:b/>
          <w:sz w:val="24"/>
          <w:szCs w:val="24"/>
          <w:u w:val="single"/>
        </w:rPr>
        <w:t xml:space="preserve">Вычисления в позиционных системах счисления с использованием приложения  </w:t>
      </w:r>
      <w:r w:rsidRPr="005F2571">
        <w:rPr>
          <w:rFonts w:ascii="Times New Roman" w:hAnsi="Times New Roman"/>
          <w:b/>
          <w:i/>
          <w:sz w:val="24"/>
          <w:szCs w:val="24"/>
          <w:u w:val="single"/>
        </w:rPr>
        <w:t>Калькулятор</w:t>
      </w:r>
    </w:p>
    <w:p w:rsidR="00550C0E" w:rsidRPr="005F2571" w:rsidRDefault="00FE65AA" w:rsidP="00000225">
      <w:pPr>
        <w:tabs>
          <w:tab w:val="left" w:pos="33"/>
        </w:tabs>
        <w:spacing w:line="240" w:lineRule="auto"/>
        <w:ind w:firstLine="742"/>
        <w:contextualSpacing/>
        <w:jc w:val="both"/>
        <w:rPr>
          <w:rFonts w:ascii="Times New Roman" w:hAnsi="Times New Roman"/>
          <w:i/>
          <w:sz w:val="24"/>
          <w:szCs w:val="24"/>
        </w:rPr>
      </w:pPr>
      <w:r w:rsidRPr="005F2571">
        <w:rPr>
          <w:rFonts w:ascii="Times New Roman" w:hAnsi="Times New Roman"/>
          <w:sz w:val="24"/>
          <w:szCs w:val="24"/>
        </w:rPr>
        <w:t>Для запуска приложения Калькулятор выполните следующие команды:</w:t>
      </w:r>
      <w:r w:rsidR="00ED3A17">
        <w:rPr>
          <w:rFonts w:ascii="Times New Roman" w:hAnsi="Times New Roman"/>
          <w:sz w:val="24"/>
          <w:szCs w:val="24"/>
        </w:rPr>
        <w:t xml:space="preserve"> </w:t>
      </w:r>
      <w:r w:rsidR="00550C0E" w:rsidRPr="005F2571">
        <w:rPr>
          <w:rFonts w:ascii="Times New Roman" w:hAnsi="Times New Roman"/>
          <w:i/>
          <w:sz w:val="24"/>
          <w:szCs w:val="24"/>
        </w:rPr>
        <w:t>команда меню ПУСК – Все программы – Стандартные – Калькулятор)</w:t>
      </w:r>
    </w:p>
    <w:p w:rsidR="00FE65AA" w:rsidRPr="005F2571" w:rsidRDefault="00FE65AA" w:rsidP="00000225">
      <w:pPr>
        <w:tabs>
          <w:tab w:val="left" w:pos="33"/>
        </w:tabs>
        <w:spacing w:line="240" w:lineRule="auto"/>
        <w:ind w:firstLine="742"/>
        <w:contextualSpacing/>
        <w:jc w:val="both"/>
        <w:rPr>
          <w:rFonts w:ascii="Times New Roman" w:hAnsi="Times New Roman"/>
          <w:i/>
          <w:sz w:val="24"/>
          <w:szCs w:val="24"/>
        </w:rPr>
      </w:pPr>
      <w:r w:rsidRPr="005F2571">
        <w:rPr>
          <w:rFonts w:ascii="Times New Roman" w:hAnsi="Times New Roman"/>
          <w:sz w:val="24"/>
          <w:szCs w:val="24"/>
        </w:rPr>
        <w:lastRenderedPageBreak/>
        <w:t xml:space="preserve">Для работы в разных системах счисления программа калькулятор должна быть переведена в режим </w:t>
      </w:r>
      <w:r w:rsidRPr="005F2571">
        <w:rPr>
          <w:rFonts w:ascii="Times New Roman" w:hAnsi="Times New Roman"/>
          <w:i/>
          <w:sz w:val="24"/>
          <w:szCs w:val="24"/>
        </w:rPr>
        <w:t>Программист</w:t>
      </w:r>
      <w:r w:rsidRPr="005F2571">
        <w:rPr>
          <w:rFonts w:ascii="Times New Roman" w:hAnsi="Times New Roman"/>
          <w:sz w:val="24"/>
          <w:szCs w:val="24"/>
        </w:rPr>
        <w:t>. Чтобы изменить режим программы необходимо выполнить команду меню</w:t>
      </w:r>
      <w:r w:rsidRPr="005F2571">
        <w:rPr>
          <w:rFonts w:ascii="Times New Roman" w:hAnsi="Times New Roman"/>
          <w:i/>
          <w:sz w:val="24"/>
          <w:szCs w:val="24"/>
        </w:rPr>
        <w:t xml:space="preserve"> Вид, </w:t>
      </w:r>
      <w:r w:rsidRPr="005F2571">
        <w:rPr>
          <w:rFonts w:ascii="Times New Roman" w:hAnsi="Times New Roman"/>
          <w:sz w:val="24"/>
          <w:szCs w:val="24"/>
        </w:rPr>
        <w:t>в открывшемся ниспадающем меню напротив слова</w:t>
      </w:r>
      <w:r w:rsidRPr="005F2571">
        <w:rPr>
          <w:rFonts w:ascii="Times New Roman" w:hAnsi="Times New Roman"/>
          <w:i/>
          <w:sz w:val="24"/>
          <w:szCs w:val="24"/>
        </w:rPr>
        <w:t xml:space="preserve"> Программист  </w:t>
      </w:r>
      <w:r w:rsidRPr="005F2571">
        <w:rPr>
          <w:rFonts w:ascii="Times New Roman" w:hAnsi="Times New Roman"/>
          <w:sz w:val="24"/>
          <w:szCs w:val="24"/>
        </w:rPr>
        <w:t>установить флажок и обычный калькулятор перейдёт в режим</w:t>
      </w:r>
      <w:r w:rsidRPr="005F2571">
        <w:rPr>
          <w:rFonts w:ascii="Times New Roman" w:hAnsi="Times New Roman"/>
          <w:i/>
          <w:sz w:val="24"/>
          <w:szCs w:val="24"/>
        </w:rPr>
        <w:t xml:space="preserve"> Программист)</w:t>
      </w:r>
    </w:p>
    <w:p w:rsidR="00ED3A17" w:rsidRDefault="00FA64EA" w:rsidP="00000225">
      <w:pPr>
        <w:tabs>
          <w:tab w:val="left" w:pos="33"/>
        </w:tabs>
        <w:spacing w:line="240" w:lineRule="auto"/>
        <w:ind w:firstLine="743"/>
        <w:contextualSpacing/>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3872" behindDoc="1" locked="0" layoutInCell="1" allowOverlap="1">
            <wp:simplePos x="0" y="0"/>
            <wp:positionH relativeFrom="column">
              <wp:posOffset>3815080</wp:posOffset>
            </wp:positionH>
            <wp:positionV relativeFrom="paragraph">
              <wp:posOffset>176530</wp:posOffset>
            </wp:positionV>
            <wp:extent cx="2585720" cy="2362200"/>
            <wp:effectExtent l="19050" t="0" r="5080" b="0"/>
            <wp:wrapTight wrapText="bothSides">
              <wp:wrapPolygon edited="0">
                <wp:start x="-159" y="0"/>
                <wp:lineTo x="-159" y="21426"/>
                <wp:lineTo x="21642" y="21426"/>
                <wp:lineTo x="21642" y="0"/>
                <wp:lineTo x="-159" y="0"/>
              </wp:wrapPolygon>
            </wp:wrapTight>
            <wp:docPr id="99" name="Рисунок 22" descr="2016-05-02_21-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016-05-02_21-39-05"/>
                    <pic:cNvPicPr>
                      <a:picLocks noChangeAspect="1" noChangeArrowheads="1"/>
                    </pic:cNvPicPr>
                  </pic:nvPicPr>
                  <pic:blipFill>
                    <a:blip r:embed="rId38"/>
                    <a:srcRect/>
                    <a:stretch>
                      <a:fillRect/>
                    </a:stretch>
                  </pic:blipFill>
                  <pic:spPr bwMode="auto">
                    <a:xfrm>
                      <a:off x="0" y="0"/>
                      <a:ext cx="2585720" cy="2362200"/>
                    </a:xfrm>
                    <a:prstGeom prst="rect">
                      <a:avLst/>
                    </a:prstGeom>
                    <a:noFill/>
                  </pic:spPr>
                </pic:pic>
              </a:graphicData>
            </a:graphic>
          </wp:anchor>
        </w:drawing>
      </w:r>
      <w:r w:rsidR="00FE65AA" w:rsidRPr="005F2571">
        <w:rPr>
          <w:rFonts w:ascii="Times New Roman" w:hAnsi="Times New Roman"/>
          <w:sz w:val="24"/>
          <w:szCs w:val="24"/>
        </w:rPr>
        <w:t xml:space="preserve">Обратите внимание на эту группу переключателей, </w:t>
      </w:r>
      <w:r w:rsidR="00ED3A17" w:rsidRPr="005F2571">
        <w:rPr>
          <w:rFonts w:ascii="Times New Roman" w:hAnsi="Times New Roman"/>
          <w:sz w:val="24"/>
          <w:szCs w:val="24"/>
        </w:rPr>
        <w:object w:dxaOrig="3315" w:dyaOrig="600">
          <v:shape id="_x0000_i1026" type="#_x0000_t75" style="width:235.5pt;height:42.75pt" o:ole="">
            <v:imagedata r:id="rId39" o:title=""/>
          </v:shape>
          <o:OLEObject Type="Embed" ProgID="PBrush" ShapeID="_x0000_i1026" DrawAspect="Content" ObjectID="_1780745211" r:id="rId40"/>
        </w:object>
      </w:r>
    </w:p>
    <w:p w:rsidR="00FE65AA" w:rsidRPr="005F2571" w:rsidRDefault="00FE65AA" w:rsidP="00000225">
      <w:pPr>
        <w:tabs>
          <w:tab w:val="left" w:pos="33"/>
        </w:tabs>
        <w:spacing w:line="240" w:lineRule="auto"/>
        <w:ind w:firstLine="743"/>
        <w:contextualSpacing/>
        <w:jc w:val="both"/>
        <w:rPr>
          <w:rFonts w:ascii="Times New Roman" w:hAnsi="Times New Roman"/>
          <w:sz w:val="24"/>
          <w:szCs w:val="24"/>
        </w:rPr>
      </w:pPr>
      <w:r w:rsidRPr="005F2571">
        <w:rPr>
          <w:rFonts w:ascii="Times New Roman" w:hAnsi="Times New Roman"/>
          <w:sz w:val="24"/>
          <w:szCs w:val="24"/>
        </w:rPr>
        <w:t>при помощи которой осуществляется выбор системы счисления, а именно 2 – ной, 8 -ричной, 16-ричной – это СС, используемые в ЭВМ, а также 10-тичной СС, так как эта СС используется в нашей повседневной жизни и на обычном калькуляторе мы производим вычисления именно с десятичными числами.</w:t>
      </w:r>
    </w:p>
    <w:p w:rsidR="002949B8" w:rsidRPr="005F2571" w:rsidRDefault="002949B8" w:rsidP="00000225">
      <w:pPr>
        <w:tabs>
          <w:tab w:val="left" w:pos="33"/>
        </w:tabs>
        <w:spacing w:line="240" w:lineRule="auto"/>
        <w:ind w:firstLine="743"/>
        <w:contextualSpacing/>
        <w:jc w:val="both"/>
        <w:rPr>
          <w:rFonts w:ascii="Times New Roman" w:hAnsi="Times New Roman"/>
          <w:sz w:val="24"/>
          <w:szCs w:val="24"/>
        </w:rPr>
      </w:pPr>
      <w:r w:rsidRPr="005F2571">
        <w:rPr>
          <w:rFonts w:ascii="Times New Roman" w:hAnsi="Times New Roman"/>
          <w:sz w:val="24"/>
          <w:szCs w:val="24"/>
        </w:rPr>
        <w:t>Для перевода двоичного число в 8-ричную СС, для начала   небходимо выбрать СС с основанием 2.</w:t>
      </w:r>
    </w:p>
    <w:p w:rsidR="002949B8" w:rsidRPr="005F2571" w:rsidRDefault="00FE65AA" w:rsidP="00000225">
      <w:pPr>
        <w:tabs>
          <w:tab w:val="left" w:pos="33"/>
        </w:tabs>
        <w:spacing w:line="240" w:lineRule="auto"/>
        <w:ind w:firstLine="743"/>
        <w:contextualSpacing/>
        <w:jc w:val="both"/>
        <w:rPr>
          <w:rFonts w:ascii="Times New Roman" w:hAnsi="Times New Roman"/>
          <w:sz w:val="24"/>
          <w:szCs w:val="24"/>
        </w:rPr>
      </w:pPr>
      <w:r w:rsidRPr="005F2571">
        <w:rPr>
          <w:rFonts w:ascii="Times New Roman" w:hAnsi="Times New Roman"/>
          <w:sz w:val="24"/>
          <w:szCs w:val="24"/>
        </w:rPr>
        <w:t xml:space="preserve">Обратите внимание на цифровые кнопки – при установке одного из переключателей остаются активными только те цифровые кнопки, которые соответствуют цифрам, возможным в данной СС. В данном случае активны только 1 и 0, а остальные кнопки автоматически выключаются. </w:t>
      </w:r>
    </w:p>
    <w:p w:rsidR="00FE65AA" w:rsidRPr="005F2571" w:rsidRDefault="00FE65AA" w:rsidP="00000225">
      <w:pPr>
        <w:tabs>
          <w:tab w:val="left" w:pos="33"/>
        </w:tabs>
        <w:spacing w:line="240" w:lineRule="auto"/>
        <w:ind w:firstLine="743"/>
        <w:contextualSpacing/>
        <w:jc w:val="both"/>
        <w:rPr>
          <w:rFonts w:ascii="Times New Roman" w:hAnsi="Times New Roman"/>
          <w:sz w:val="24"/>
          <w:szCs w:val="24"/>
        </w:rPr>
      </w:pPr>
      <w:r w:rsidRPr="005F2571">
        <w:rPr>
          <w:rFonts w:ascii="Times New Roman" w:hAnsi="Times New Roman"/>
          <w:sz w:val="24"/>
          <w:szCs w:val="24"/>
        </w:rPr>
        <w:t>Выбрать переключатель двоичной СС. Теперь ввести исходное двоичное число. Набор цифр осуществляется с помощью клавиатуры, либо нажатием ЛКМ на цифровые кнопки калькулятора. Затем устанавить переключатель, соответствующий другой СС, а именно 8-ричной, число на индикаторе автоматически переводится в соответствующую СС. В итоге получили число, равное данному, но представленное в 8-ричной СС</w:t>
      </w:r>
    </w:p>
    <w:p w:rsidR="00550C0E" w:rsidRPr="005F2571" w:rsidRDefault="00FE65AA" w:rsidP="00000225">
      <w:pPr>
        <w:tabs>
          <w:tab w:val="left" w:pos="33"/>
        </w:tabs>
        <w:spacing w:line="240" w:lineRule="auto"/>
        <w:ind w:firstLine="742"/>
        <w:contextualSpacing/>
        <w:jc w:val="both"/>
        <w:rPr>
          <w:rFonts w:ascii="Times New Roman" w:hAnsi="Times New Roman"/>
          <w:sz w:val="24"/>
          <w:szCs w:val="24"/>
        </w:rPr>
      </w:pPr>
      <w:r w:rsidRPr="005F2571">
        <w:rPr>
          <w:rFonts w:ascii="Times New Roman" w:hAnsi="Times New Roman"/>
          <w:sz w:val="24"/>
          <w:szCs w:val="24"/>
        </w:rPr>
        <w:t>Переведём десятичное число в 16-ричную СС. (аналогично, обратить внимание на то, что в 16-ричной СС становятся активны не только цифровые кнопки, но и кнопки с латинскими буквами, обозначающие числа 10, 11, 12, 13, 14, 15</w:t>
      </w:r>
      <w:r w:rsidR="00550C0E" w:rsidRPr="005F2571">
        <w:rPr>
          <w:rFonts w:ascii="Times New Roman" w:hAnsi="Times New Roman"/>
          <w:sz w:val="24"/>
          <w:szCs w:val="24"/>
        </w:rPr>
        <w:t>)</w:t>
      </w:r>
    </w:p>
    <w:p w:rsidR="00550C0E" w:rsidRPr="005F2571" w:rsidRDefault="00550C0E" w:rsidP="00000225">
      <w:pPr>
        <w:spacing w:line="240" w:lineRule="auto"/>
        <w:contextualSpacing/>
        <w:jc w:val="both"/>
        <w:rPr>
          <w:rFonts w:ascii="Times New Roman" w:hAnsi="Times New Roman"/>
          <w:sz w:val="24"/>
          <w:szCs w:val="24"/>
        </w:rPr>
      </w:pPr>
      <w:r w:rsidRPr="005F2571">
        <w:rPr>
          <w:rFonts w:ascii="Times New Roman" w:hAnsi="Times New Roman"/>
          <w:sz w:val="24"/>
          <w:szCs w:val="24"/>
        </w:rPr>
        <w:t>Благодаря этому, вычисления с использованием чисел, записанных в разных СС, идут гладко. Можно спокойно использовать в операциях числа в разной СС, если только не забывать вовремя устанавливать переключатель нужной СС. После того, как получен окончательный результат, его также можно преобразовать в другую СС.</w:t>
      </w:r>
    </w:p>
    <w:p w:rsidR="002949B8" w:rsidRPr="005F2571" w:rsidRDefault="002949B8" w:rsidP="00000225">
      <w:pPr>
        <w:spacing w:line="240" w:lineRule="auto"/>
        <w:contextualSpacing/>
        <w:jc w:val="both"/>
        <w:rPr>
          <w:rFonts w:ascii="Times New Roman" w:hAnsi="Times New Roman"/>
          <w:sz w:val="24"/>
          <w:szCs w:val="24"/>
        </w:rPr>
      </w:pPr>
    </w:p>
    <w:p w:rsidR="00ED3A17" w:rsidRDefault="00ED3A17" w:rsidP="00000225">
      <w:pPr>
        <w:spacing w:line="240" w:lineRule="auto"/>
        <w:contextualSpacing/>
        <w:jc w:val="center"/>
        <w:rPr>
          <w:rFonts w:ascii="Times New Roman" w:hAnsi="Times New Roman"/>
          <w:b/>
          <w:sz w:val="24"/>
          <w:szCs w:val="24"/>
        </w:rPr>
      </w:pPr>
    </w:p>
    <w:p w:rsidR="00ED3A17" w:rsidRDefault="00ED3A17" w:rsidP="00000225">
      <w:pPr>
        <w:spacing w:line="240" w:lineRule="auto"/>
        <w:contextualSpacing/>
        <w:jc w:val="center"/>
        <w:rPr>
          <w:rFonts w:ascii="Times New Roman" w:hAnsi="Times New Roman"/>
          <w:b/>
          <w:sz w:val="24"/>
          <w:szCs w:val="24"/>
        </w:rPr>
      </w:pPr>
    </w:p>
    <w:p w:rsidR="00ED3A17" w:rsidRDefault="00ED3A17" w:rsidP="00000225">
      <w:pPr>
        <w:spacing w:line="240" w:lineRule="auto"/>
        <w:contextualSpacing/>
        <w:jc w:val="center"/>
        <w:rPr>
          <w:rFonts w:ascii="Times New Roman" w:hAnsi="Times New Roman"/>
          <w:b/>
          <w:sz w:val="24"/>
          <w:szCs w:val="24"/>
        </w:rPr>
      </w:pPr>
    </w:p>
    <w:p w:rsidR="00ED3A17" w:rsidRDefault="00ED3A17" w:rsidP="00000225">
      <w:pPr>
        <w:spacing w:line="240" w:lineRule="auto"/>
        <w:contextualSpacing/>
        <w:jc w:val="center"/>
        <w:rPr>
          <w:rFonts w:ascii="Times New Roman" w:hAnsi="Times New Roman"/>
          <w:b/>
          <w:sz w:val="24"/>
          <w:szCs w:val="24"/>
        </w:rPr>
      </w:pPr>
    </w:p>
    <w:p w:rsidR="002D52CE" w:rsidRPr="005F2571" w:rsidRDefault="002D52CE" w:rsidP="00000225">
      <w:pPr>
        <w:spacing w:line="240" w:lineRule="auto"/>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2949B8" w:rsidRPr="005F2571" w:rsidRDefault="002D52CE" w:rsidP="00000225">
      <w:pPr>
        <w:spacing w:line="240" w:lineRule="auto"/>
        <w:contextualSpacing/>
        <w:jc w:val="both"/>
        <w:rPr>
          <w:rFonts w:ascii="Times New Roman" w:hAnsi="Times New Roman"/>
          <w:sz w:val="24"/>
          <w:szCs w:val="24"/>
        </w:rPr>
      </w:pPr>
      <w:r w:rsidRPr="005F2571">
        <w:rPr>
          <w:rFonts w:ascii="Times New Roman" w:hAnsi="Times New Roman"/>
          <w:b/>
          <w:sz w:val="24"/>
          <w:szCs w:val="24"/>
        </w:rPr>
        <w:t>Задание 1</w:t>
      </w:r>
      <w:r w:rsidRPr="005F2571">
        <w:rPr>
          <w:rFonts w:ascii="Times New Roman" w:hAnsi="Times New Roman"/>
          <w:sz w:val="24"/>
          <w:szCs w:val="24"/>
        </w:rPr>
        <w:t>.</w:t>
      </w:r>
      <w:r w:rsidR="002949B8" w:rsidRPr="005F2571">
        <w:rPr>
          <w:rFonts w:ascii="Times New Roman" w:hAnsi="Times New Roman"/>
          <w:sz w:val="24"/>
          <w:szCs w:val="24"/>
        </w:rPr>
        <w:t xml:space="preserve"> Используя приложение Калькулятор, заполнить предложенную таблицу</w:t>
      </w:r>
    </w:p>
    <w:tbl>
      <w:tblPr>
        <w:tblW w:w="84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2090"/>
        <w:gridCol w:w="2090"/>
        <w:gridCol w:w="2175"/>
      </w:tblGrid>
      <w:tr w:rsidR="002949B8" w:rsidRPr="00ED3A17" w:rsidTr="00ED3A17">
        <w:trPr>
          <w:trHeight w:val="266"/>
          <w:jc w:val="center"/>
        </w:trPr>
        <w:tc>
          <w:tcPr>
            <w:tcW w:w="2089" w:type="dxa"/>
            <w:vAlign w:val="center"/>
          </w:tcPr>
          <w:p w:rsidR="002949B8" w:rsidRPr="00ED3A17" w:rsidRDefault="002949B8" w:rsidP="00ED3A17">
            <w:pPr>
              <w:spacing w:line="240" w:lineRule="auto"/>
              <w:contextualSpacing/>
              <w:jc w:val="center"/>
              <w:rPr>
                <w:rFonts w:ascii="Times New Roman" w:hAnsi="Times New Roman"/>
                <w:b/>
                <w:sz w:val="20"/>
                <w:szCs w:val="20"/>
              </w:rPr>
            </w:pPr>
            <w:r w:rsidRPr="00ED3A17">
              <w:rPr>
                <w:rFonts w:ascii="Times New Roman" w:hAnsi="Times New Roman"/>
                <w:b/>
                <w:sz w:val="20"/>
                <w:szCs w:val="20"/>
              </w:rPr>
              <w:t>Двоичная</w:t>
            </w:r>
          </w:p>
        </w:tc>
        <w:tc>
          <w:tcPr>
            <w:tcW w:w="2090" w:type="dxa"/>
            <w:vAlign w:val="center"/>
          </w:tcPr>
          <w:p w:rsidR="002949B8" w:rsidRPr="00ED3A17" w:rsidRDefault="002949B8" w:rsidP="00000225">
            <w:pPr>
              <w:spacing w:line="240" w:lineRule="auto"/>
              <w:ind w:left="-4" w:right="-113"/>
              <w:contextualSpacing/>
              <w:jc w:val="center"/>
              <w:rPr>
                <w:rFonts w:ascii="Times New Roman" w:hAnsi="Times New Roman"/>
                <w:b/>
                <w:sz w:val="20"/>
                <w:szCs w:val="20"/>
              </w:rPr>
            </w:pPr>
            <w:r w:rsidRPr="00ED3A17">
              <w:rPr>
                <w:rFonts w:ascii="Times New Roman" w:hAnsi="Times New Roman"/>
                <w:b/>
                <w:sz w:val="20"/>
                <w:szCs w:val="20"/>
              </w:rPr>
              <w:t>Восьмеричная</w:t>
            </w:r>
          </w:p>
        </w:tc>
        <w:tc>
          <w:tcPr>
            <w:tcW w:w="2090" w:type="dxa"/>
            <w:vAlign w:val="center"/>
          </w:tcPr>
          <w:p w:rsidR="002949B8" w:rsidRPr="00ED3A17" w:rsidRDefault="002949B8" w:rsidP="00000225">
            <w:pPr>
              <w:spacing w:line="240" w:lineRule="auto"/>
              <w:contextualSpacing/>
              <w:jc w:val="center"/>
              <w:rPr>
                <w:rFonts w:ascii="Times New Roman" w:hAnsi="Times New Roman"/>
                <w:b/>
                <w:sz w:val="20"/>
                <w:szCs w:val="20"/>
              </w:rPr>
            </w:pPr>
            <w:r w:rsidRPr="00ED3A17">
              <w:rPr>
                <w:rFonts w:ascii="Times New Roman" w:hAnsi="Times New Roman"/>
                <w:b/>
                <w:sz w:val="20"/>
                <w:szCs w:val="20"/>
              </w:rPr>
              <w:t>Десятичная</w:t>
            </w:r>
          </w:p>
        </w:tc>
        <w:tc>
          <w:tcPr>
            <w:tcW w:w="2175" w:type="dxa"/>
            <w:vAlign w:val="center"/>
          </w:tcPr>
          <w:p w:rsidR="002949B8" w:rsidRPr="00ED3A17" w:rsidRDefault="002949B8" w:rsidP="00000225">
            <w:pPr>
              <w:spacing w:line="240" w:lineRule="auto"/>
              <w:contextualSpacing/>
              <w:jc w:val="center"/>
              <w:rPr>
                <w:rFonts w:ascii="Times New Roman" w:hAnsi="Times New Roman"/>
                <w:b/>
                <w:sz w:val="20"/>
                <w:szCs w:val="20"/>
              </w:rPr>
            </w:pPr>
            <w:r w:rsidRPr="00ED3A17">
              <w:rPr>
                <w:rFonts w:ascii="Times New Roman" w:hAnsi="Times New Roman"/>
                <w:b/>
                <w:sz w:val="20"/>
                <w:szCs w:val="20"/>
              </w:rPr>
              <w:t>Шестнадцатеричная</w:t>
            </w:r>
          </w:p>
        </w:tc>
      </w:tr>
      <w:tr w:rsidR="002949B8" w:rsidRPr="00ED3A17" w:rsidTr="00ED3A17">
        <w:trPr>
          <w:trHeight w:val="166"/>
          <w:jc w:val="center"/>
        </w:trPr>
        <w:tc>
          <w:tcPr>
            <w:tcW w:w="2089" w:type="dxa"/>
            <w:vAlign w:val="center"/>
          </w:tcPr>
          <w:p w:rsidR="002949B8" w:rsidRPr="00ED3A17" w:rsidRDefault="002949B8" w:rsidP="00000225">
            <w:pPr>
              <w:spacing w:line="240" w:lineRule="auto"/>
              <w:contextualSpacing/>
              <w:jc w:val="center"/>
              <w:rPr>
                <w:rFonts w:ascii="Times New Roman" w:hAnsi="Times New Roman"/>
                <w:sz w:val="20"/>
                <w:szCs w:val="20"/>
              </w:rPr>
            </w:pPr>
            <w:r w:rsidRPr="00ED3A17">
              <w:rPr>
                <w:rFonts w:ascii="Times New Roman" w:hAnsi="Times New Roman"/>
                <w:sz w:val="20"/>
                <w:szCs w:val="20"/>
              </w:rPr>
              <w:t>1101111000</w:t>
            </w: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175" w:type="dxa"/>
            <w:vAlign w:val="center"/>
          </w:tcPr>
          <w:p w:rsidR="002949B8" w:rsidRPr="00ED3A17" w:rsidRDefault="002949B8" w:rsidP="00000225">
            <w:pPr>
              <w:spacing w:line="240" w:lineRule="auto"/>
              <w:contextualSpacing/>
              <w:jc w:val="center"/>
              <w:rPr>
                <w:rFonts w:ascii="Times New Roman" w:hAnsi="Times New Roman"/>
                <w:sz w:val="20"/>
                <w:szCs w:val="20"/>
              </w:rPr>
            </w:pPr>
          </w:p>
        </w:tc>
      </w:tr>
      <w:tr w:rsidR="002949B8" w:rsidRPr="00ED3A17" w:rsidTr="00ED3A17">
        <w:trPr>
          <w:trHeight w:val="166"/>
          <w:jc w:val="center"/>
        </w:trPr>
        <w:tc>
          <w:tcPr>
            <w:tcW w:w="2089"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r w:rsidRPr="00ED3A17">
              <w:rPr>
                <w:rFonts w:ascii="Times New Roman" w:hAnsi="Times New Roman"/>
                <w:sz w:val="20"/>
                <w:szCs w:val="20"/>
              </w:rPr>
              <w:t>521467</w:t>
            </w: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175" w:type="dxa"/>
            <w:vAlign w:val="center"/>
          </w:tcPr>
          <w:p w:rsidR="002949B8" w:rsidRPr="00ED3A17" w:rsidRDefault="002949B8" w:rsidP="00000225">
            <w:pPr>
              <w:spacing w:line="240" w:lineRule="auto"/>
              <w:contextualSpacing/>
              <w:jc w:val="center"/>
              <w:rPr>
                <w:rFonts w:ascii="Times New Roman" w:hAnsi="Times New Roman"/>
                <w:sz w:val="20"/>
                <w:szCs w:val="20"/>
              </w:rPr>
            </w:pPr>
          </w:p>
        </w:tc>
      </w:tr>
      <w:tr w:rsidR="002949B8" w:rsidRPr="00ED3A17" w:rsidTr="00ED3A17">
        <w:trPr>
          <w:trHeight w:val="162"/>
          <w:jc w:val="center"/>
        </w:trPr>
        <w:tc>
          <w:tcPr>
            <w:tcW w:w="2089"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r w:rsidRPr="00ED3A17">
              <w:rPr>
                <w:rFonts w:ascii="Times New Roman" w:hAnsi="Times New Roman"/>
                <w:sz w:val="20"/>
                <w:szCs w:val="20"/>
              </w:rPr>
              <w:t>9548</w:t>
            </w:r>
          </w:p>
        </w:tc>
        <w:tc>
          <w:tcPr>
            <w:tcW w:w="2175" w:type="dxa"/>
            <w:vAlign w:val="center"/>
          </w:tcPr>
          <w:p w:rsidR="002949B8" w:rsidRPr="00ED3A17" w:rsidRDefault="002949B8" w:rsidP="00000225">
            <w:pPr>
              <w:spacing w:line="240" w:lineRule="auto"/>
              <w:contextualSpacing/>
              <w:jc w:val="center"/>
              <w:rPr>
                <w:rFonts w:ascii="Times New Roman" w:hAnsi="Times New Roman"/>
                <w:sz w:val="20"/>
                <w:szCs w:val="20"/>
              </w:rPr>
            </w:pPr>
          </w:p>
        </w:tc>
      </w:tr>
      <w:tr w:rsidR="002949B8" w:rsidRPr="00ED3A17" w:rsidTr="00ED3A17">
        <w:trPr>
          <w:trHeight w:val="166"/>
          <w:jc w:val="center"/>
        </w:trPr>
        <w:tc>
          <w:tcPr>
            <w:tcW w:w="2089"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175" w:type="dxa"/>
            <w:vAlign w:val="center"/>
          </w:tcPr>
          <w:p w:rsidR="002949B8" w:rsidRPr="00ED3A17" w:rsidRDefault="002949B8" w:rsidP="00000225">
            <w:pPr>
              <w:spacing w:line="240" w:lineRule="auto"/>
              <w:contextualSpacing/>
              <w:jc w:val="center"/>
              <w:rPr>
                <w:rFonts w:ascii="Times New Roman" w:hAnsi="Times New Roman"/>
                <w:sz w:val="20"/>
                <w:szCs w:val="20"/>
              </w:rPr>
            </w:pPr>
          </w:p>
        </w:tc>
      </w:tr>
      <w:tr w:rsidR="002949B8" w:rsidRPr="00ED3A17" w:rsidTr="00ED3A17">
        <w:trPr>
          <w:trHeight w:val="170"/>
          <w:jc w:val="center"/>
        </w:trPr>
        <w:tc>
          <w:tcPr>
            <w:tcW w:w="2089" w:type="dxa"/>
            <w:tcBorders>
              <w:top w:val="single" w:sz="4" w:space="0" w:color="auto"/>
              <w:left w:val="single" w:sz="4" w:space="0" w:color="auto"/>
              <w:bottom w:val="single" w:sz="4" w:space="0" w:color="auto"/>
              <w:right w:val="single" w:sz="4" w:space="0" w:color="auto"/>
            </w:tcBorders>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tcBorders>
              <w:top w:val="single" w:sz="4" w:space="0" w:color="auto"/>
              <w:left w:val="single" w:sz="4" w:space="0" w:color="auto"/>
              <w:bottom w:val="single" w:sz="4" w:space="0" w:color="auto"/>
              <w:right w:val="single" w:sz="4" w:space="0" w:color="auto"/>
            </w:tcBorders>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090" w:type="dxa"/>
            <w:tcBorders>
              <w:top w:val="single" w:sz="4" w:space="0" w:color="auto"/>
              <w:left w:val="single" w:sz="4" w:space="0" w:color="auto"/>
              <w:bottom w:val="single" w:sz="4" w:space="0" w:color="auto"/>
              <w:right w:val="single" w:sz="4" w:space="0" w:color="auto"/>
            </w:tcBorders>
            <w:vAlign w:val="center"/>
          </w:tcPr>
          <w:p w:rsidR="002949B8" w:rsidRPr="00ED3A17" w:rsidRDefault="002949B8" w:rsidP="00000225">
            <w:pPr>
              <w:spacing w:line="240" w:lineRule="auto"/>
              <w:contextualSpacing/>
              <w:jc w:val="center"/>
              <w:rPr>
                <w:rFonts w:ascii="Times New Roman" w:hAnsi="Times New Roman"/>
                <w:sz w:val="20"/>
                <w:szCs w:val="20"/>
              </w:rPr>
            </w:pPr>
          </w:p>
        </w:tc>
        <w:tc>
          <w:tcPr>
            <w:tcW w:w="2175" w:type="dxa"/>
            <w:tcBorders>
              <w:top w:val="single" w:sz="4" w:space="0" w:color="auto"/>
              <w:left w:val="single" w:sz="4" w:space="0" w:color="auto"/>
              <w:bottom w:val="single" w:sz="4" w:space="0" w:color="auto"/>
              <w:right w:val="single" w:sz="4" w:space="0" w:color="auto"/>
            </w:tcBorders>
            <w:vAlign w:val="center"/>
          </w:tcPr>
          <w:p w:rsidR="002949B8" w:rsidRPr="00ED3A17" w:rsidRDefault="002949B8" w:rsidP="00000225">
            <w:pPr>
              <w:spacing w:line="240" w:lineRule="auto"/>
              <w:contextualSpacing/>
              <w:jc w:val="center"/>
              <w:rPr>
                <w:rFonts w:ascii="Times New Roman" w:hAnsi="Times New Roman"/>
                <w:sz w:val="20"/>
                <w:szCs w:val="20"/>
              </w:rPr>
            </w:pPr>
            <w:r w:rsidRPr="00ED3A17">
              <w:rPr>
                <w:rFonts w:ascii="Times New Roman" w:hAnsi="Times New Roman"/>
                <w:sz w:val="20"/>
                <w:szCs w:val="20"/>
              </w:rPr>
              <w:t>F458D</w:t>
            </w:r>
          </w:p>
        </w:tc>
      </w:tr>
    </w:tbl>
    <w:p w:rsidR="00B439EE" w:rsidRPr="005F2571" w:rsidRDefault="002949B8" w:rsidP="00000225">
      <w:pPr>
        <w:spacing w:line="240" w:lineRule="auto"/>
        <w:contextualSpacing/>
        <w:rPr>
          <w:rFonts w:ascii="Times New Roman" w:hAnsi="Times New Roman"/>
          <w:sz w:val="24"/>
          <w:szCs w:val="24"/>
        </w:rPr>
      </w:pPr>
      <w:r w:rsidRPr="005F2571">
        <w:rPr>
          <w:rFonts w:ascii="Times New Roman" w:hAnsi="Times New Roman"/>
          <w:b/>
          <w:sz w:val="24"/>
          <w:szCs w:val="24"/>
        </w:rPr>
        <w:t>Задание 2</w:t>
      </w:r>
      <w:r w:rsidRPr="005F2571">
        <w:rPr>
          <w:rFonts w:ascii="Times New Roman" w:hAnsi="Times New Roman"/>
          <w:sz w:val="24"/>
          <w:szCs w:val="24"/>
        </w:rPr>
        <w:t xml:space="preserve">. </w:t>
      </w:r>
      <w:r w:rsidR="00B439EE" w:rsidRPr="005F2571">
        <w:rPr>
          <w:rFonts w:ascii="Times New Roman" w:hAnsi="Times New Roman"/>
          <w:sz w:val="24"/>
          <w:szCs w:val="24"/>
        </w:rPr>
        <w:t xml:space="preserve">Упорядочите следующие числа по убыванию: </w:t>
      </w:r>
    </w:p>
    <w:p w:rsidR="00B439EE" w:rsidRPr="005F2571" w:rsidRDefault="00B439EE" w:rsidP="00000225">
      <w:pPr>
        <w:spacing w:line="240" w:lineRule="auto"/>
        <w:ind w:firstLine="567"/>
        <w:contextualSpacing/>
        <w:rPr>
          <w:rFonts w:ascii="Times New Roman" w:hAnsi="Times New Roman"/>
          <w:sz w:val="24"/>
          <w:szCs w:val="24"/>
        </w:rPr>
      </w:pPr>
      <w:r w:rsidRPr="005F2571">
        <w:rPr>
          <w:rFonts w:ascii="Times New Roman" w:hAnsi="Times New Roman"/>
          <w:sz w:val="24"/>
          <w:szCs w:val="24"/>
        </w:rPr>
        <w:t>110010011</w:t>
      </w:r>
      <w:r w:rsidRPr="005F2571">
        <w:rPr>
          <w:rFonts w:ascii="Times New Roman" w:hAnsi="Times New Roman"/>
          <w:sz w:val="24"/>
          <w:szCs w:val="24"/>
          <w:vertAlign w:val="subscript"/>
        </w:rPr>
        <w:t>2</w:t>
      </w:r>
      <w:r w:rsidRPr="005F2571">
        <w:rPr>
          <w:rFonts w:ascii="Times New Roman" w:hAnsi="Times New Roman"/>
          <w:sz w:val="24"/>
          <w:szCs w:val="24"/>
        </w:rPr>
        <w:t>, 1952</w:t>
      </w:r>
      <w:r w:rsidRPr="005F2571">
        <w:rPr>
          <w:rFonts w:ascii="Times New Roman" w:hAnsi="Times New Roman"/>
          <w:sz w:val="24"/>
          <w:szCs w:val="24"/>
          <w:vertAlign w:val="subscript"/>
        </w:rPr>
        <w:t>16</w:t>
      </w:r>
      <w:r w:rsidRPr="005F2571">
        <w:rPr>
          <w:rFonts w:ascii="Times New Roman" w:hAnsi="Times New Roman"/>
          <w:sz w:val="24"/>
          <w:szCs w:val="24"/>
        </w:rPr>
        <w:t>, 1073</w:t>
      </w:r>
      <w:r w:rsidRPr="005F2571">
        <w:rPr>
          <w:rFonts w:ascii="Times New Roman" w:hAnsi="Times New Roman"/>
          <w:sz w:val="24"/>
          <w:szCs w:val="24"/>
          <w:vertAlign w:val="subscript"/>
        </w:rPr>
        <w:t>8</w:t>
      </w:r>
      <w:r w:rsidRPr="005F2571">
        <w:rPr>
          <w:rFonts w:ascii="Times New Roman" w:hAnsi="Times New Roman"/>
          <w:sz w:val="24"/>
          <w:szCs w:val="24"/>
        </w:rPr>
        <w:t>, 3679</w:t>
      </w:r>
      <w:r w:rsidRPr="005F2571">
        <w:rPr>
          <w:rFonts w:ascii="Times New Roman" w:hAnsi="Times New Roman"/>
          <w:sz w:val="24"/>
          <w:szCs w:val="24"/>
          <w:vertAlign w:val="subscript"/>
        </w:rPr>
        <w:t>10</w:t>
      </w:r>
    </w:p>
    <w:p w:rsidR="00B439EE" w:rsidRPr="005F2571" w:rsidRDefault="002949B8" w:rsidP="00000225">
      <w:pPr>
        <w:tabs>
          <w:tab w:val="left" w:pos="459"/>
        </w:tabs>
        <w:spacing w:line="240" w:lineRule="auto"/>
        <w:ind w:left="33"/>
        <w:contextualSpacing/>
        <w:jc w:val="both"/>
        <w:rPr>
          <w:rFonts w:ascii="Times New Roman" w:hAnsi="Times New Roman"/>
          <w:sz w:val="24"/>
          <w:szCs w:val="24"/>
        </w:rPr>
      </w:pPr>
      <w:r w:rsidRPr="005F2571">
        <w:rPr>
          <w:rFonts w:ascii="Times New Roman" w:hAnsi="Times New Roman"/>
          <w:b/>
          <w:sz w:val="24"/>
          <w:szCs w:val="24"/>
        </w:rPr>
        <w:t>Задание 3</w:t>
      </w:r>
      <w:r w:rsidRPr="005F2571">
        <w:rPr>
          <w:rFonts w:ascii="Times New Roman" w:hAnsi="Times New Roman"/>
          <w:sz w:val="24"/>
          <w:szCs w:val="24"/>
        </w:rPr>
        <w:t xml:space="preserve">.  </w:t>
      </w:r>
      <w:r w:rsidR="00B439EE" w:rsidRPr="005F2571">
        <w:rPr>
          <w:rFonts w:ascii="Times New Roman" w:hAnsi="Times New Roman"/>
          <w:sz w:val="24"/>
          <w:szCs w:val="24"/>
        </w:rPr>
        <w:t>Сравнить два числа и по результатам выполнения сформулируйте правило сравнения двух чисел, записанных одинаковыми цифрами, но с разными основаниями.</w:t>
      </w:r>
    </w:p>
    <w:p w:rsidR="00B439EE" w:rsidRPr="005F2571" w:rsidRDefault="00B439EE" w:rsidP="00000225">
      <w:pPr>
        <w:tabs>
          <w:tab w:val="left" w:pos="459"/>
        </w:tabs>
        <w:spacing w:line="240" w:lineRule="auto"/>
        <w:ind w:left="33"/>
        <w:contextualSpacing/>
        <w:jc w:val="both"/>
        <w:rPr>
          <w:rFonts w:ascii="Times New Roman" w:hAnsi="Times New Roman"/>
          <w:sz w:val="24"/>
          <w:szCs w:val="24"/>
        </w:rPr>
      </w:pPr>
      <w:r w:rsidRPr="005F2571">
        <w:rPr>
          <w:rFonts w:ascii="Times New Roman" w:hAnsi="Times New Roman"/>
          <w:sz w:val="24"/>
          <w:szCs w:val="24"/>
        </w:rPr>
        <w:t>1111</w:t>
      </w:r>
      <w:r w:rsidRPr="005F2571">
        <w:rPr>
          <w:rFonts w:ascii="Times New Roman" w:hAnsi="Times New Roman"/>
          <w:sz w:val="24"/>
          <w:szCs w:val="24"/>
          <w:vertAlign w:val="subscript"/>
        </w:rPr>
        <w:t>2</w:t>
      </w:r>
      <w:r w:rsidRPr="005F2571">
        <w:rPr>
          <w:rFonts w:ascii="Times New Roman" w:hAnsi="Times New Roman"/>
          <w:sz w:val="24"/>
          <w:szCs w:val="24"/>
        </w:rPr>
        <w:t xml:space="preserve"> и 1111</w:t>
      </w:r>
      <w:r w:rsidRPr="005F2571">
        <w:rPr>
          <w:rFonts w:ascii="Times New Roman" w:hAnsi="Times New Roman"/>
          <w:sz w:val="24"/>
          <w:szCs w:val="24"/>
          <w:vertAlign w:val="subscript"/>
        </w:rPr>
        <w:t>8</w:t>
      </w:r>
    </w:p>
    <w:p w:rsidR="00B439EE" w:rsidRPr="005F2571" w:rsidRDefault="00B439EE" w:rsidP="00000225">
      <w:pPr>
        <w:tabs>
          <w:tab w:val="left" w:pos="459"/>
        </w:tabs>
        <w:spacing w:line="240" w:lineRule="auto"/>
        <w:ind w:left="33"/>
        <w:contextualSpacing/>
        <w:jc w:val="both"/>
        <w:rPr>
          <w:rFonts w:ascii="Times New Roman" w:hAnsi="Times New Roman"/>
          <w:sz w:val="24"/>
          <w:szCs w:val="24"/>
        </w:rPr>
      </w:pPr>
      <w:r w:rsidRPr="005F2571">
        <w:rPr>
          <w:rFonts w:ascii="Times New Roman" w:hAnsi="Times New Roman"/>
          <w:sz w:val="24"/>
          <w:szCs w:val="24"/>
        </w:rPr>
        <w:t>2456</w:t>
      </w:r>
      <w:r w:rsidRPr="005F2571">
        <w:rPr>
          <w:rFonts w:ascii="Times New Roman" w:hAnsi="Times New Roman"/>
          <w:sz w:val="24"/>
          <w:szCs w:val="24"/>
          <w:vertAlign w:val="subscript"/>
        </w:rPr>
        <w:t xml:space="preserve">10 </w:t>
      </w:r>
      <w:r w:rsidRPr="005F2571">
        <w:rPr>
          <w:rFonts w:ascii="Times New Roman" w:hAnsi="Times New Roman"/>
          <w:sz w:val="24"/>
          <w:szCs w:val="24"/>
        </w:rPr>
        <w:t>и 2456</w:t>
      </w:r>
      <w:r w:rsidRPr="005F2571">
        <w:rPr>
          <w:rFonts w:ascii="Times New Roman" w:hAnsi="Times New Roman"/>
          <w:sz w:val="24"/>
          <w:szCs w:val="24"/>
          <w:vertAlign w:val="subscript"/>
        </w:rPr>
        <w:t xml:space="preserve">8 </w:t>
      </w:r>
    </w:p>
    <w:p w:rsidR="00B439EE" w:rsidRPr="005F2571" w:rsidRDefault="00B439EE" w:rsidP="00000225">
      <w:pPr>
        <w:tabs>
          <w:tab w:val="left" w:pos="459"/>
        </w:tabs>
        <w:spacing w:line="240" w:lineRule="auto"/>
        <w:ind w:left="33"/>
        <w:contextualSpacing/>
        <w:jc w:val="both"/>
        <w:rPr>
          <w:rFonts w:ascii="Times New Roman" w:hAnsi="Times New Roman"/>
          <w:sz w:val="24"/>
          <w:szCs w:val="24"/>
        </w:rPr>
      </w:pPr>
      <w:r w:rsidRPr="005F2571">
        <w:rPr>
          <w:rFonts w:ascii="Times New Roman" w:hAnsi="Times New Roman"/>
          <w:sz w:val="24"/>
          <w:szCs w:val="24"/>
        </w:rPr>
        <w:t>1475</w:t>
      </w:r>
      <w:r w:rsidRPr="005F2571">
        <w:rPr>
          <w:rFonts w:ascii="Times New Roman" w:hAnsi="Times New Roman"/>
          <w:sz w:val="24"/>
          <w:szCs w:val="24"/>
          <w:vertAlign w:val="subscript"/>
        </w:rPr>
        <w:t>8</w:t>
      </w:r>
      <w:r w:rsidRPr="005F2571">
        <w:rPr>
          <w:rFonts w:ascii="Times New Roman" w:hAnsi="Times New Roman"/>
          <w:sz w:val="24"/>
          <w:szCs w:val="24"/>
        </w:rPr>
        <w:t xml:space="preserve"> и 1475</w:t>
      </w:r>
      <w:r w:rsidRPr="005F2571">
        <w:rPr>
          <w:rFonts w:ascii="Times New Roman" w:hAnsi="Times New Roman"/>
          <w:sz w:val="24"/>
          <w:szCs w:val="24"/>
          <w:vertAlign w:val="subscript"/>
        </w:rPr>
        <w:t>16</w:t>
      </w:r>
    </w:p>
    <w:p w:rsidR="00B439EE" w:rsidRPr="005F2571" w:rsidRDefault="00B439EE" w:rsidP="00000225">
      <w:pPr>
        <w:tabs>
          <w:tab w:val="left" w:pos="459"/>
        </w:tabs>
        <w:spacing w:line="240" w:lineRule="auto"/>
        <w:ind w:left="33"/>
        <w:contextualSpacing/>
        <w:jc w:val="both"/>
        <w:rPr>
          <w:rFonts w:ascii="Times New Roman" w:hAnsi="Times New Roman"/>
          <w:sz w:val="24"/>
          <w:szCs w:val="24"/>
        </w:rPr>
      </w:pPr>
      <w:r w:rsidRPr="005F2571">
        <w:rPr>
          <w:rFonts w:ascii="Times New Roman" w:hAnsi="Times New Roman"/>
          <w:sz w:val="24"/>
          <w:szCs w:val="24"/>
        </w:rPr>
        <w:t>658</w:t>
      </w:r>
      <w:r w:rsidRPr="005F2571">
        <w:rPr>
          <w:rFonts w:ascii="Times New Roman" w:hAnsi="Times New Roman"/>
          <w:sz w:val="24"/>
          <w:szCs w:val="24"/>
          <w:vertAlign w:val="subscript"/>
        </w:rPr>
        <w:t>16</w:t>
      </w:r>
      <w:r w:rsidRPr="005F2571">
        <w:rPr>
          <w:rFonts w:ascii="Times New Roman" w:hAnsi="Times New Roman"/>
          <w:sz w:val="24"/>
          <w:szCs w:val="24"/>
        </w:rPr>
        <w:t xml:space="preserve">  и 658</w:t>
      </w:r>
      <w:r w:rsidRPr="005F2571">
        <w:rPr>
          <w:rFonts w:ascii="Times New Roman" w:hAnsi="Times New Roman"/>
          <w:sz w:val="24"/>
          <w:szCs w:val="24"/>
          <w:vertAlign w:val="subscript"/>
        </w:rPr>
        <w:t>10</w:t>
      </w:r>
    </w:p>
    <w:p w:rsidR="00B439EE" w:rsidRPr="005F2571" w:rsidRDefault="002949B8" w:rsidP="00554CE9">
      <w:pPr>
        <w:spacing w:after="0" w:line="240" w:lineRule="auto"/>
        <w:ind w:left="33"/>
        <w:contextualSpacing/>
        <w:jc w:val="both"/>
        <w:rPr>
          <w:rFonts w:ascii="Times New Roman" w:hAnsi="Times New Roman"/>
          <w:sz w:val="24"/>
          <w:szCs w:val="24"/>
        </w:rPr>
      </w:pPr>
      <w:r w:rsidRPr="005F2571">
        <w:rPr>
          <w:rFonts w:ascii="Times New Roman" w:hAnsi="Times New Roman"/>
          <w:b/>
          <w:sz w:val="24"/>
          <w:szCs w:val="24"/>
        </w:rPr>
        <w:lastRenderedPageBreak/>
        <w:t>Задание 4</w:t>
      </w:r>
      <w:r w:rsidRPr="005F2571">
        <w:rPr>
          <w:rFonts w:ascii="Times New Roman" w:hAnsi="Times New Roman"/>
          <w:sz w:val="24"/>
          <w:szCs w:val="24"/>
        </w:rPr>
        <w:t xml:space="preserve">. Ответьте на вопрос: </w:t>
      </w:r>
      <w:r w:rsidR="00B439EE" w:rsidRPr="005F2571">
        <w:rPr>
          <w:rFonts w:ascii="Times New Roman" w:hAnsi="Times New Roman"/>
          <w:sz w:val="24"/>
          <w:szCs w:val="24"/>
        </w:rPr>
        <w:t>В чем преимущество перевода чисел из одних систем счисления в другие с помощью компьютера?</w:t>
      </w:r>
    </w:p>
    <w:p w:rsidR="002949B8" w:rsidRPr="005F2571" w:rsidRDefault="002949B8" w:rsidP="00554CE9">
      <w:pPr>
        <w:spacing w:after="0" w:line="240" w:lineRule="auto"/>
        <w:ind w:left="33"/>
        <w:contextualSpacing/>
        <w:jc w:val="both"/>
        <w:rPr>
          <w:rFonts w:ascii="Times New Roman" w:hAnsi="Times New Roman"/>
          <w:sz w:val="24"/>
          <w:szCs w:val="24"/>
        </w:rPr>
      </w:pPr>
    </w:p>
    <w:p w:rsidR="002949B8" w:rsidRPr="005F2571" w:rsidRDefault="002949B8" w:rsidP="00554CE9">
      <w:pPr>
        <w:spacing w:after="0" w:line="240" w:lineRule="auto"/>
        <w:ind w:left="33"/>
        <w:contextualSpacing/>
        <w:jc w:val="both"/>
        <w:rPr>
          <w:rFonts w:ascii="Times New Roman" w:hAnsi="Times New Roman"/>
          <w:sz w:val="24"/>
          <w:szCs w:val="24"/>
        </w:rPr>
      </w:pPr>
      <w:r w:rsidRPr="005F2571">
        <w:rPr>
          <w:rFonts w:ascii="Times New Roman" w:hAnsi="Times New Roman"/>
          <w:b/>
          <w:sz w:val="24"/>
          <w:szCs w:val="24"/>
        </w:rPr>
        <w:t>Задание 5</w:t>
      </w:r>
      <w:r w:rsidRPr="005F2571">
        <w:rPr>
          <w:rFonts w:ascii="Times New Roman" w:hAnsi="Times New Roman"/>
          <w:sz w:val="24"/>
          <w:szCs w:val="24"/>
        </w:rPr>
        <w:t>.  Сделайте вывод о проделанной работе.</w:t>
      </w:r>
    </w:p>
    <w:p w:rsidR="0062043C" w:rsidRPr="005F2571" w:rsidRDefault="0062043C" w:rsidP="00554CE9">
      <w:pPr>
        <w:pStyle w:val="ab"/>
        <w:contextualSpacing/>
      </w:pPr>
    </w:p>
    <w:p w:rsidR="008A5ED2" w:rsidRPr="005F2571" w:rsidRDefault="008A5ED2" w:rsidP="001160A4">
      <w:pPr>
        <w:pStyle w:val="ab"/>
        <w:spacing w:before="0" w:beforeAutospacing="0" w:after="0"/>
        <w:ind w:firstLine="709"/>
        <w:contextualSpacing/>
        <w:jc w:val="center"/>
      </w:pPr>
      <w:r w:rsidRPr="005F2571">
        <w:rPr>
          <w:b/>
          <w:bCs/>
        </w:rPr>
        <w:t>Литература</w:t>
      </w:r>
    </w:p>
    <w:p w:rsidR="008A5ED2" w:rsidRPr="005F2571" w:rsidRDefault="008A5ED2" w:rsidP="008D50FF">
      <w:pPr>
        <w:pStyle w:val="ab"/>
        <w:numPr>
          <w:ilvl w:val="0"/>
          <w:numId w:val="86"/>
        </w:numPr>
        <w:spacing w:before="0" w:beforeAutospacing="0" w:after="0" w:afterAutospacing="0"/>
        <w:contextualSpacing/>
        <w:jc w:val="both"/>
      </w:pPr>
      <w:r w:rsidRPr="005F2571">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5F2571">
        <w:t xml:space="preserve"> г.</w:t>
      </w:r>
    </w:p>
    <w:p w:rsidR="008A5ED2" w:rsidRPr="005F2571" w:rsidRDefault="008A5ED2" w:rsidP="008D50FF">
      <w:pPr>
        <w:pStyle w:val="ab"/>
        <w:numPr>
          <w:ilvl w:val="0"/>
          <w:numId w:val="86"/>
        </w:numPr>
        <w:spacing w:before="0" w:beforeAutospacing="0" w:after="0" w:afterAutospacing="0"/>
        <w:contextualSpacing/>
        <w:jc w:val="both"/>
      </w:pPr>
      <w:r w:rsidRPr="005F2571">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5F2571">
        <w:t>г.</w:t>
      </w:r>
    </w:p>
    <w:p w:rsidR="000857C0" w:rsidRDefault="000857C0" w:rsidP="000632D4">
      <w:pPr>
        <w:spacing w:line="240" w:lineRule="auto"/>
        <w:contextualSpacing/>
        <w:jc w:val="center"/>
        <w:rPr>
          <w:rFonts w:ascii="Times New Roman" w:hAnsi="Times New Roman"/>
          <w:b/>
          <w:sz w:val="24"/>
          <w:szCs w:val="24"/>
        </w:rPr>
      </w:pPr>
    </w:p>
    <w:p w:rsidR="000632D4" w:rsidRDefault="000632D4" w:rsidP="000632D4">
      <w:pPr>
        <w:spacing w:line="240" w:lineRule="auto"/>
        <w:contextualSpacing/>
        <w:jc w:val="center"/>
        <w:rPr>
          <w:rFonts w:ascii="Times New Roman" w:hAnsi="Times New Roman"/>
          <w:b/>
          <w:sz w:val="24"/>
          <w:szCs w:val="24"/>
        </w:rPr>
      </w:pPr>
      <w:r>
        <w:rPr>
          <w:rFonts w:ascii="Times New Roman" w:hAnsi="Times New Roman"/>
          <w:b/>
          <w:sz w:val="24"/>
          <w:szCs w:val="24"/>
        </w:rPr>
        <w:t xml:space="preserve"> </w:t>
      </w:r>
    </w:p>
    <w:p w:rsidR="00425333" w:rsidRPr="005F2571" w:rsidRDefault="00855D56" w:rsidP="00000225">
      <w:pPr>
        <w:autoSpaceDE w:val="0"/>
        <w:autoSpaceDN w:val="0"/>
        <w:adjustRightInd w:val="0"/>
        <w:spacing w:line="240" w:lineRule="auto"/>
        <w:contextualSpacing/>
        <w:jc w:val="center"/>
        <w:rPr>
          <w:rFonts w:ascii="Times New Roman" w:hAnsi="Times New Roman"/>
          <w:sz w:val="24"/>
          <w:szCs w:val="24"/>
        </w:rPr>
      </w:pPr>
      <w:r>
        <w:rPr>
          <w:rFonts w:ascii="Times New Roman" w:hAnsi="Times New Roman"/>
          <w:b/>
          <w:sz w:val="24"/>
          <w:szCs w:val="24"/>
        </w:rPr>
        <w:t>П</w:t>
      </w:r>
      <w:r w:rsidR="000632D4">
        <w:rPr>
          <w:rFonts w:ascii="Times New Roman" w:hAnsi="Times New Roman"/>
          <w:b/>
          <w:sz w:val="24"/>
          <w:szCs w:val="24"/>
        </w:rPr>
        <w:t>рактическая работа 13-14</w:t>
      </w:r>
      <w:r w:rsidR="00E1048B" w:rsidRPr="005F2571">
        <w:rPr>
          <w:rFonts w:ascii="Times New Roman" w:hAnsi="Times New Roman"/>
          <w:sz w:val="24"/>
          <w:szCs w:val="24"/>
        </w:rPr>
        <w:t xml:space="preserve"> </w:t>
      </w:r>
    </w:p>
    <w:p w:rsidR="008547D6" w:rsidRPr="005F2571" w:rsidRDefault="00E1048B" w:rsidP="00000225">
      <w:pPr>
        <w:spacing w:after="0" w:line="240" w:lineRule="auto"/>
        <w:contextualSpacing/>
        <w:jc w:val="center"/>
        <w:rPr>
          <w:rFonts w:ascii="Times New Roman" w:hAnsi="Times New Roman"/>
          <w:b/>
          <w:sz w:val="24"/>
          <w:szCs w:val="24"/>
        </w:rPr>
      </w:pPr>
      <w:r w:rsidRPr="005F2571">
        <w:rPr>
          <w:rFonts w:ascii="Times New Roman" w:hAnsi="Times New Roman"/>
          <w:b/>
          <w:sz w:val="24"/>
          <w:szCs w:val="24"/>
        </w:rPr>
        <w:t>Примеры построения алгоритмов и их реализации на компьютере.</w:t>
      </w:r>
      <w:r w:rsidR="008547D6" w:rsidRPr="005F2571">
        <w:rPr>
          <w:rFonts w:ascii="Times New Roman" w:hAnsi="Times New Roman"/>
          <w:b/>
          <w:sz w:val="24"/>
          <w:szCs w:val="24"/>
        </w:rPr>
        <w:t xml:space="preserve"> Основные алгоритмические конструкции и их описание средствами языков программирования</w:t>
      </w:r>
    </w:p>
    <w:p w:rsidR="008547D6" w:rsidRPr="005F2571" w:rsidRDefault="008547D6" w:rsidP="00000225">
      <w:pPr>
        <w:spacing w:after="0" w:line="240" w:lineRule="auto"/>
        <w:contextualSpacing/>
        <w:jc w:val="both"/>
        <w:rPr>
          <w:rFonts w:ascii="Times New Roman" w:hAnsi="Times New Roman"/>
          <w:b/>
          <w:sz w:val="24"/>
          <w:szCs w:val="24"/>
        </w:rPr>
      </w:pPr>
    </w:p>
    <w:p w:rsidR="00674DEB" w:rsidRPr="005F2571" w:rsidRDefault="00674DEB" w:rsidP="00000225">
      <w:pPr>
        <w:shd w:val="clear" w:color="auto" w:fill="FFFFFF"/>
        <w:spacing w:line="240" w:lineRule="auto"/>
        <w:contextualSpacing/>
        <w:jc w:val="both"/>
        <w:rPr>
          <w:rFonts w:ascii="Times New Roman" w:hAnsi="Times New Roman"/>
          <w:bCs/>
          <w:sz w:val="24"/>
          <w:szCs w:val="24"/>
        </w:rPr>
      </w:pPr>
      <w:r w:rsidRPr="005F2571">
        <w:rPr>
          <w:rFonts w:ascii="Times New Roman" w:hAnsi="Times New Roman"/>
          <w:b/>
          <w:bCs/>
          <w:sz w:val="24"/>
          <w:szCs w:val="24"/>
        </w:rPr>
        <w:t xml:space="preserve">Цели занятия: </w:t>
      </w:r>
      <w:r w:rsidR="00281A85" w:rsidRPr="005F2571">
        <w:rPr>
          <w:rFonts w:ascii="Times New Roman" w:hAnsi="Times New Roman"/>
          <w:sz w:val="24"/>
          <w:szCs w:val="24"/>
        </w:rPr>
        <w:t>Усвоить понятия: алгоритм как фундаментальное понятие информатики, свойства алгоритмов, основные типы алгоритмов</w:t>
      </w:r>
      <w:r w:rsidR="00026E13">
        <w:rPr>
          <w:rFonts w:ascii="Times New Roman" w:hAnsi="Times New Roman"/>
          <w:sz w:val="24"/>
          <w:szCs w:val="24"/>
        </w:rPr>
        <w:t xml:space="preserve">, </w:t>
      </w:r>
      <w:r w:rsidRPr="005F2571">
        <w:rPr>
          <w:rFonts w:ascii="Times New Roman" w:hAnsi="Times New Roman"/>
          <w:bCs/>
          <w:sz w:val="24"/>
          <w:szCs w:val="24"/>
        </w:rPr>
        <w:t>изучить способы представления алгоритмов</w:t>
      </w:r>
      <w:r w:rsidR="00DF7E6B" w:rsidRPr="005F2571">
        <w:rPr>
          <w:rFonts w:ascii="Times New Roman" w:hAnsi="Times New Roman"/>
          <w:color w:val="000000"/>
          <w:sz w:val="24"/>
          <w:szCs w:val="24"/>
        </w:rPr>
        <w:t xml:space="preserve">, научиться составлять алгоритмы </w:t>
      </w:r>
      <w:r w:rsidR="00DF7E6B" w:rsidRPr="005F2571">
        <w:rPr>
          <w:rFonts w:ascii="Times New Roman" w:hAnsi="Times New Roman"/>
          <w:bCs/>
          <w:sz w:val="24"/>
          <w:szCs w:val="24"/>
        </w:rPr>
        <w:t xml:space="preserve">в виде блок – схем, </w:t>
      </w:r>
      <w:r w:rsidR="00DF7E6B" w:rsidRPr="005F2571">
        <w:rPr>
          <w:rFonts w:ascii="Times New Roman" w:hAnsi="Times New Roman"/>
          <w:color w:val="000000"/>
          <w:sz w:val="24"/>
          <w:szCs w:val="24"/>
        </w:rPr>
        <w:t>псевдокодов и на языке Паскаль</w:t>
      </w:r>
      <w:r w:rsidRPr="005F2571">
        <w:rPr>
          <w:rFonts w:ascii="Times New Roman" w:hAnsi="Times New Roman"/>
          <w:bCs/>
          <w:sz w:val="24"/>
          <w:szCs w:val="24"/>
        </w:rPr>
        <w:t>.</w:t>
      </w:r>
    </w:p>
    <w:p w:rsidR="006610C5" w:rsidRPr="006610C5" w:rsidRDefault="006610C5" w:rsidP="006610C5">
      <w:pPr>
        <w:spacing w:after="0" w:line="240" w:lineRule="auto"/>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p>
    <w:p w:rsidR="006610C5" w:rsidRPr="006610C5" w:rsidRDefault="006610C5" w:rsidP="006610C5">
      <w:pPr>
        <w:spacing w:after="0" w:line="240" w:lineRule="auto"/>
        <w:contextualSpacing/>
        <w:jc w:val="both"/>
        <w:rPr>
          <w:rFonts w:ascii="Times New Roman" w:hAnsi="Times New Roman"/>
          <w:i/>
          <w:sz w:val="24"/>
          <w:szCs w:val="24"/>
        </w:rPr>
      </w:pPr>
    </w:p>
    <w:p w:rsidR="00DF7E6B" w:rsidRPr="005F2571" w:rsidRDefault="00DF7E6B" w:rsidP="00000225">
      <w:pPr>
        <w:shd w:val="clear" w:color="auto" w:fill="FFFFFF"/>
        <w:spacing w:line="240" w:lineRule="auto"/>
        <w:contextualSpacing/>
        <w:jc w:val="both"/>
        <w:rPr>
          <w:rFonts w:ascii="Times New Roman" w:hAnsi="Times New Roman"/>
          <w:bCs/>
          <w:sz w:val="24"/>
          <w:szCs w:val="24"/>
        </w:rPr>
      </w:pPr>
    </w:p>
    <w:p w:rsidR="00674DEB" w:rsidRPr="005F2571" w:rsidRDefault="00674DEB" w:rsidP="00000225">
      <w:pPr>
        <w:shd w:val="clear" w:color="auto" w:fill="FFFFFF"/>
        <w:spacing w:after="0" w:line="240" w:lineRule="auto"/>
        <w:ind w:firstLine="567"/>
        <w:contextualSpacing/>
        <w:jc w:val="both"/>
        <w:rPr>
          <w:rFonts w:ascii="Times New Roman" w:hAnsi="Times New Roman"/>
          <w:bCs/>
          <w:sz w:val="24"/>
          <w:szCs w:val="24"/>
        </w:rPr>
      </w:pPr>
    </w:p>
    <w:p w:rsidR="00674DEB" w:rsidRPr="005F2571" w:rsidRDefault="00281A85" w:rsidP="00000225">
      <w:pPr>
        <w:shd w:val="clear" w:color="auto" w:fill="FFFFFF"/>
        <w:spacing w:after="0"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Методические рекомендации</w:t>
      </w:r>
    </w:p>
    <w:p w:rsidR="002B136D" w:rsidRPr="005F2571" w:rsidRDefault="002B136D" w:rsidP="00000225">
      <w:pPr>
        <w:shd w:val="clear" w:color="auto" w:fill="FFFFFF"/>
        <w:spacing w:after="0" w:line="240" w:lineRule="auto"/>
        <w:ind w:firstLine="567"/>
        <w:contextualSpacing/>
        <w:jc w:val="both"/>
        <w:rPr>
          <w:rFonts w:ascii="Times New Roman" w:hAnsi="Times New Roman"/>
          <w:bCs/>
          <w:sz w:val="24"/>
          <w:szCs w:val="24"/>
        </w:rPr>
      </w:pPr>
      <w:r w:rsidRPr="005F2571">
        <w:rPr>
          <w:rFonts w:ascii="Times New Roman" w:hAnsi="Times New Roman"/>
          <w:b/>
          <w:bCs/>
          <w:sz w:val="24"/>
          <w:szCs w:val="24"/>
        </w:rPr>
        <w:t>Алгоритм</w:t>
      </w:r>
      <w:r w:rsidRPr="005F2571">
        <w:rPr>
          <w:rFonts w:ascii="Times New Roman" w:hAnsi="Times New Roman"/>
          <w:bCs/>
          <w:sz w:val="24"/>
          <w:szCs w:val="24"/>
        </w:rPr>
        <w:t xml:space="preserve"> — точное и понятное предписание исполнителю совершить последовательность действий, направленных на решение поставленной задачи.</w:t>
      </w:r>
    </w:p>
    <w:p w:rsidR="002B136D" w:rsidRPr="005F2571" w:rsidRDefault="002B136D" w:rsidP="00000225">
      <w:pPr>
        <w:pStyle w:val="ab"/>
        <w:spacing w:before="0" w:beforeAutospacing="0" w:after="0" w:afterAutospacing="0"/>
        <w:ind w:firstLine="567"/>
        <w:contextualSpacing/>
      </w:pPr>
      <w:r w:rsidRPr="005F2571">
        <w:t xml:space="preserve">Основные свойства алгоритмов следующие: </w:t>
      </w:r>
    </w:p>
    <w:p w:rsidR="002B136D" w:rsidRPr="005F2571" w:rsidRDefault="002B136D" w:rsidP="00000225">
      <w:pPr>
        <w:pStyle w:val="ab"/>
        <w:spacing w:before="0" w:beforeAutospacing="0" w:after="0" w:afterAutospacing="0"/>
        <w:ind w:firstLine="567"/>
        <w:contextualSpacing/>
        <w:jc w:val="both"/>
      </w:pPr>
      <w:r w:rsidRPr="005F2571">
        <w:rPr>
          <w:bCs/>
        </w:rPr>
        <w:t>Понятность</w:t>
      </w:r>
      <w:r w:rsidRPr="005F2571">
        <w:t xml:space="preserve"> для исполнителя — т.е. исполнитель алгоритма должен знать, как его выполнять. </w:t>
      </w:r>
    </w:p>
    <w:p w:rsidR="002B136D" w:rsidRPr="005F2571" w:rsidRDefault="002B136D" w:rsidP="00000225">
      <w:pPr>
        <w:pStyle w:val="ab"/>
        <w:spacing w:before="0" w:beforeAutospacing="0" w:after="0" w:afterAutospacing="0"/>
        <w:ind w:firstLine="567"/>
        <w:contextualSpacing/>
        <w:jc w:val="both"/>
      </w:pPr>
      <w:r w:rsidRPr="005F2571">
        <w:rPr>
          <w:bCs/>
          <w:u w:val="single"/>
        </w:rPr>
        <w:t>Дискpетность</w:t>
      </w:r>
      <w:r w:rsidRPr="005F2571">
        <w:t xml:space="preserve"> (прерывность, раздельность) — т.е. алгоpитм должен пpедставлять пpоцесс pешения задачи как последовательное выполнение пpостых (или pанее опpеделенных) шагов (этапов). </w:t>
      </w:r>
    </w:p>
    <w:p w:rsidR="002B136D" w:rsidRPr="005F2571" w:rsidRDefault="002B136D" w:rsidP="00000225">
      <w:pPr>
        <w:pStyle w:val="ab"/>
        <w:spacing w:before="0" w:beforeAutospacing="0" w:after="0" w:afterAutospacing="0"/>
        <w:ind w:firstLine="567"/>
        <w:contextualSpacing/>
        <w:jc w:val="both"/>
      </w:pPr>
      <w:r w:rsidRPr="005F2571">
        <w:rPr>
          <w:bCs/>
          <w:u w:val="single"/>
        </w:rPr>
        <w:t>Опpеделенность</w:t>
      </w:r>
      <w:r w:rsidRPr="005F2571">
        <w:t xml:space="preserve"> — т.е. каждое пpавило алгоpитма должно быть четким, однозначным и не оставлять места для пpоизвола. Благодаpя этому свойству выполнение алгоpитма носит механический хаpактеp и не тpебует никаких дополнительных указаний или сведений о pешаемой задаче. </w:t>
      </w:r>
      <w:bookmarkStart w:id="3" w:name="RESULTANBLE"/>
      <w:bookmarkEnd w:id="3"/>
    </w:p>
    <w:p w:rsidR="002B136D" w:rsidRPr="005F2571" w:rsidRDefault="002B136D" w:rsidP="00000225">
      <w:pPr>
        <w:pStyle w:val="ab"/>
        <w:spacing w:before="0" w:beforeAutospacing="0" w:after="0" w:afterAutospacing="0"/>
        <w:ind w:firstLine="567"/>
        <w:contextualSpacing/>
        <w:jc w:val="both"/>
      </w:pPr>
      <w:r w:rsidRPr="005F2571">
        <w:rPr>
          <w:bCs/>
          <w:u w:val="single"/>
        </w:rPr>
        <w:t>Pезультативность</w:t>
      </w:r>
      <w:r w:rsidRPr="005F2571">
        <w:t xml:space="preserve"> (или конечность). Это свойство состоит в том, что алгоpитм должен пpиводить к pешению задачи за конечное число шагов. </w:t>
      </w:r>
    </w:p>
    <w:p w:rsidR="002B136D" w:rsidRPr="005F2571" w:rsidRDefault="002B136D" w:rsidP="00000225">
      <w:pPr>
        <w:pStyle w:val="ab"/>
        <w:spacing w:before="0" w:beforeAutospacing="0" w:after="0" w:afterAutospacing="0"/>
        <w:ind w:firstLine="567"/>
        <w:contextualSpacing/>
        <w:jc w:val="both"/>
      </w:pPr>
      <w:r w:rsidRPr="005F2571">
        <w:rPr>
          <w:bCs/>
          <w:u w:val="single"/>
        </w:rPr>
        <w:t>Массовость</w:t>
      </w:r>
      <w:r w:rsidRPr="005F2571">
        <w:rPr>
          <w:u w:val="single"/>
        </w:rPr>
        <w:t>.</w:t>
      </w:r>
      <w:r w:rsidRPr="005F2571">
        <w:t xml:space="preserve"> Это означает, что алгоpитм pешения задачи pазpабатывается в общем виде, т.е. он должен быть пpименим для некотоpого класса задач, pазличающихся лишь исходными данными. Пpи этом исходные данные могут выбиpаться из некотоpой области, котоpая называется областью пpименимости алгоpитма.</w:t>
      </w:r>
    </w:p>
    <w:p w:rsidR="002B136D" w:rsidRPr="005F2571" w:rsidRDefault="002B136D" w:rsidP="00000225">
      <w:pPr>
        <w:pStyle w:val="ab"/>
        <w:spacing w:before="0" w:beforeAutospacing="0" w:after="0" w:afterAutospacing="0"/>
        <w:contextualSpacing/>
      </w:pPr>
      <w:r w:rsidRPr="005F2571">
        <w:t xml:space="preserve">На практике наиболее распространены следующие формы представления алгоритмов: </w:t>
      </w:r>
    </w:p>
    <w:p w:rsidR="002B136D" w:rsidRPr="005F2571" w:rsidRDefault="00171F45" w:rsidP="004F5ED8">
      <w:pPr>
        <w:numPr>
          <w:ilvl w:val="0"/>
          <w:numId w:val="21"/>
        </w:numPr>
        <w:spacing w:after="0" w:line="240" w:lineRule="auto"/>
        <w:contextualSpacing/>
        <w:jc w:val="both"/>
        <w:rPr>
          <w:rFonts w:ascii="Times New Roman" w:hAnsi="Times New Roman"/>
          <w:sz w:val="24"/>
          <w:szCs w:val="24"/>
        </w:rPr>
      </w:pPr>
      <w:hyperlink r:id="rId41" w:history="1">
        <w:r w:rsidR="002B136D" w:rsidRPr="005F2571">
          <w:rPr>
            <w:rStyle w:val="af0"/>
            <w:rFonts w:ascii="Times New Roman" w:hAnsi="Times New Roman"/>
            <w:bCs/>
            <w:color w:val="auto"/>
            <w:sz w:val="24"/>
            <w:szCs w:val="24"/>
          </w:rPr>
          <w:t>словесная</w:t>
        </w:r>
      </w:hyperlink>
      <w:r w:rsidR="002B136D" w:rsidRPr="005F2571">
        <w:rPr>
          <w:rFonts w:ascii="Times New Roman" w:hAnsi="Times New Roman"/>
          <w:sz w:val="24"/>
          <w:szCs w:val="24"/>
        </w:rPr>
        <w:t xml:space="preserve"> (записи на естественном языке);</w:t>
      </w:r>
    </w:p>
    <w:p w:rsidR="002B136D" w:rsidRPr="005F2571" w:rsidRDefault="00171F45" w:rsidP="004F5ED8">
      <w:pPr>
        <w:numPr>
          <w:ilvl w:val="0"/>
          <w:numId w:val="21"/>
        </w:numPr>
        <w:spacing w:after="0" w:line="240" w:lineRule="auto"/>
        <w:contextualSpacing/>
        <w:jc w:val="both"/>
        <w:rPr>
          <w:rFonts w:ascii="Times New Roman" w:hAnsi="Times New Roman"/>
          <w:sz w:val="24"/>
          <w:szCs w:val="24"/>
        </w:rPr>
      </w:pPr>
      <w:hyperlink r:id="rId42" w:history="1">
        <w:r w:rsidR="002B136D" w:rsidRPr="005F2571">
          <w:rPr>
            <w:rStyle w:val="af0"/>
            <w:rFonts w:ascii="Times New Roman" w:hAnsi="Times New Roman"/>
            <w:bCs/>
            <w:color w:val="auto"/>
            <w:sz w:val="24"/>
            <w:szCs w:val="24"/>
          </w:rPr>
          <w:t>графическая</w:t>
        </w:r>
      </w:hyperlink>
      <w:r w:rsidR="002B136D" w:rsidRPr="005F2571">
        <w:rPr>
          <w:rFonts w:ascii="Times New Roman" w:hAnsi="Times New Roman"/>
          <w:sz w:val="24"/>
          <w:szCs w:val="24"/>
        </w:rPr>
        <w:t xml:space="preserve"> (изображения из графических символов);</w:t>
      </w:r>
    </w:p>
    <w:p w:rsidR="002B136D" w:rsidRPr="005F2571" w:rsidRDefault="00171F45" w:rsidP="004F5ED8">
      <w:pPr>
        <w:numPr>
          <w:ilvl w:val="0"/>
          <w:numId w:val="21"/>
        </w:numPr>
        <w:spacing w:after="0" w:line="240" w:lineRule="auto"/>
        <w:contextualSpacing/>
        <w:jc w:val="both"/>
        <w:rPr>
          <w:rFonts w:ascii="Times New Roman" w:hAnsi="Times New Roman"/>
          <w:sz w:val="24"/>
          <w:szCs w:val="24"/>
        </w:rPr>
      </w:pPr>
      <w:hyperlink r:id="rId43" w:history="1">
        <w:r w:rsidR="002B136D" w:rsidRPr="005F2571">
          <w:rPr>
            <w:rStyle w:val="af0"/>
            <w:rFonts w:ascii="Times New Roman" w:hAnsi="Times New Roman"/>
            <w:bCs/>
            <w:color w:val="auto"/>
            <w:sz w:val="24"/>
            <w:szCs w:val="24"/>
          </w:rPr>
          <w:t>псевдокоды</w:t>
        </w:r>
      </w:hyperlink>
      <w:r w:rsidR="002B136D" w:rsidRPr="005F2571">
        <w:rPr>
          <w:rFonts w:ascii="Times New Roman" w:hAnsi="Times New Roman"/>
          <w:sz w:val="24"/>
          <w:szCs w:val="24"/>
        </w:rPr>
        <w:t xml:space="preserve"> (полуформализованные описания алгоритмов на условном алгоритмическом языке, включающие в себя как элементы языка программирования, так и фразы естественного языка, общепринятые математические обозначения и др.);</w:t>
      </w:r>
    </w:p>
    <w:p w:rsidR="002B136D" w:rsidRPr="005F2571" w:rsidRDefault="00171F45" w:rsidP="004F5ED8">
      <w:pPr>
        <w:numPr>
          <w:ilvl w:val="0"/>
          <w:numId w:val="21"/>
        </w:numPr>
        <w:spacing w:after="0" w:line="240" w:lineRule="auto"/>
        <w:contextualSpacing/>
        <w:jc w:val="both"/>
        <w:rPr>
          <w:rFonts w:ascii="Times New Roman" w:hAnsi="Times New Roman"/>
          <w:sz w:val="24"/>
          <w:szCs w:val="24"/>
        </w:rPr>
      </w:pPr>
      <w:hyperlink r:id="rId44" w:history="1">
        <w:r w:rsidR="002B136D" w:rsidRPr="005F2571">
          <w:rPr>
            <w:rStyle w:val="af0"/>
            <w:rFonts w:ascii="Times New Roman" w:hAnsi="Times New Roman"/>
            <w:bCs/>
            <w:color w:val="auto"/>
            <w:sz w:val="24"/>
            <w:szCs w:val="24"/>
          </w:rPr>
          <w:t>программная</w:t>
        </w:r>
      </w:hyperlink>
      <w:r w:rsidR="002B136D" w:rsidRPr="005F2571">
        <w:rPr>
          <w:rFonts w:ascii="Times New Roman" w:hAnsi="Times New Roman"/>
          <w:sz w:val="24"/>
          <w:szCs w:val="24"/>
        </w:rPr>
        <w:t xml:space="preserve"> (тексты на языках программирования).</w:t>
      </w:r>
    </w:p>
    <w:p w:rsidR="002B136D" w:rsidRPr="005F2571" w:rsidRDefault="002B136D" w:rsidP="00000225">
      <w:pPr>
        <w:shd w:val="clear" w:color="auto" w:fill="FFFFFF"/>
        <w:spacing w:after="0" w:line="240" w:lineRule="auto"/>
        <w:ind w:firstLine="567"/>
        <w:contextualSpacing/>
        <w:jc w:val="center"/>
        <w:rPr>
          <w:rFonts w:ascii="Times New Roman" w:hAnsi="Times New Roman"/>
          <w:b/>
          <w:sz w:val="24"/>
          <w:szCs w:val="24"/>
        </w:rPr>
      </w:pPr>
    </w:p>
    <w:p w:rsidR="002B136D" w:rsidRPr="005F2571" w:rsidRDefault="002B136D" w:rsidP="00000225">
      <w:pPr>
        <w:spacing w:line="240" w:lineRule="auto"/>
        <w:ind w:firstLine="709"/>
        <w:contextualSpacing/>
        <w:jc w:val="both"/>
        <w:rPr>
          <w:rFonts w:ascii="Times New Roman" w:hAnsi="Times New Roman"/>
          <w:sz w:val="24"/>
          <w:szCs w:val="24"/>
        </w:rPr>
      </w:pPr>
      <w:r w:rsidRPr="005F2571">
        <w:rPr>
          <w:rFonts w:ascii="Times New Roman" w:hAnsi="Times New Roman"/>
          <w:sz w:val="24"/>
          <w:szCs w:val="24"/>
        </w:rPr>
        <w:lastRenderedPageBreak/>
        <w:t>Решение любой задачи на ЭВМ можно разбить на следующие этапы: разработка алгоритма решения задачи, составление программы решения задачи на алгоритмическом языке, ввод программы в ЭВМ, отладка программы (исправление ошибок), выполнение программы на ПК, анализ полученных результатов.</w:t>
      </w:r>
    </w:p>
    <w:p w:rsidR="002B136D" w:rsidRPr="005F2571" w:rsidRDefault="002B136D" w:rsidP="00000225">
      <w:pPr>
        <w:spacing w:line="240" w:lineRule="auto"/>
        <w:ind w:firstLine="709"/>
        <w:contextualSpacing/>
        <w:rPr>
          <w:rFonts w:ascii="Times New Roman" w:hAnsi="Times New Roman"/>
          <w:sz w:val="24"/>
          <w:szCs w:val="24"/>
        </w:rPr>
      </w:pPr>
      <w:r w:rsidRPr="005F2571">
        <w:rPr>
          <w:rFonts w:ascii="Times New Roman" w:hAnsi="Times New Roman"/>
          <w:sz w:val="24"/>
          <w:szCs w:val="24"/>
        </w:rPr>
        <w:t>Первый этап решения задачи состоит в разработке алгоритма.</w:t>
      </w:r>
    </w:p>
    <w:p w:rsidR="002B136D" w:rsidRPr="005F2571" w:rsidRDefault="002B136D" w:rsidP="00000225">
      <w:pPr>
        <w:spacing w:line="240" w:lineRule="auto"/>
        <w:ind w:firstLine="709"/>
        <w:contextualSpacing/>
        <w:rPr>
          <w:rFonts w:ascii="Times New Roman" w:hAnsi="Times New Roman"/>
          <w:sz w:val="24"/>
          <w:szCs w:val="24"/>
        </w:rPr>
      </w:pPr>
      <w:r w:rsidRPr="005F2571">
        <w:rPr>
          <w:rFonts w:ascii="Times New Roman" w:hAnsi="Times New Roman"/>
          <w:sz w:val="24"/>
          <w:szCs w:val="24"/>
        </w:rPr>
        <w:t>Алгоритм может быть описан одним из трех способов:</w:t>
      </w:r>
    </w:p>
    <w:p w:rsidR="002B136D" w:rsidRPr="005F2571" w:rsidRDefault="002B136D" w:rsidP="008D50FF">
      <w:pPr>
        <w:numPr>
          <w:ilvl w:val="0"/>
          <w:numId w:val="59"/>
        </w:numPr>
        <w:spacing w:after="0" w:line="240" w:lineRule="auto"/>
        <w:ind w:left="0" w:firstLine="709"/>
        <w:contextualSpacing/>
        <w:rPr>
          <w:rFonts w:ascii="Times New Roman" w:hAnsi="Times New Roman"/>
          <w:sz w:val="24"/>
          <w:szCs w:val="24"/>
        </w:rPr>
      </w:pPr>
      <w:r w:rsidRPr="005F2571">
        <w:rPr>
          <w:rFonts w:ascii="Times New Roman" w:hAnsi="Times New Roman"/>
          <w:sz w:val="24"/>
          <w:szCs w:val="24"/>
        </w:rPr>
        <w:t>словесным (пример в начале раздела);</w:t>
      </w:r>
    </w:p>
    <w:p w:rsidR="002B136D" w:rsidRPr="005F2571" w:rsidRDefault="002B136D" w:rsidP="008D50FF">
      <w:pPr>
        <w:numPr>
          <w:ilvl w:val="0"/>
          <w:numId w:val="59"/>
        </w:numPr>
        <w:spacing w:after="0" w:line="240" w:lineRule="auto"/>
        <w:ind w:left="0" w:firstLine="709"/>
        <w:contextualSpacing/>
        <w:rPr>
          <w:rFonts w:ascii="Times New Roman" w:hAnsi="Times New Roman"/>
          <w:sz w:val="24"/>
          <w:szCs w:val="24"/>
        </w:rPr>
      </w:pPr>
      <w:r w:rsidRPr="005F2571">
        <w:rPr>
          <w:rFonts w:ascii="Times New Roman" w:hAnsi="Times New Roman"/>
          <w:sz w:val="24"/>
          <w:szCs w:val="24"/>
        </w:rPr>
        <w:t>графическим (виде специальной блок-схемы);</w:t>
      </w:r>
    </w:p>
    <w:p w:rsidR="002B136D" w:rsidRPr="005F2571" w:rsidRDefault="002B136D" w:rsidP="008D50FF">
      <w:pPr>
        <w:numPr>
          <w:ilvl w:val="0"/>
          <w:numId w:val="59"/>
        </w:numPr>
        <w:spacing w:after="0" w:line="240" w:lineRule="auto"/>
        <w:ind w:left="0" w:firstLine="709"/>
        <w:contextualSpacing/>
        <w:rPr>
          <w:rFonts w:ascii="Times New Roman" w:hAnsi="Times New Roman"/>
          <w:sz w:val="24"/>
          <w:szCs w:val="24"/>
        </w:rPr>
      </w:pPr>
      <w:r w:rsidRPr="005F2571">
        <w:rPr>
          <w:rFonts w:ascii="Times New Roman" w:hAnsi="Times New Roman"/>
          <w:sz w:val="24"/>
          <w:szCs w:val="24"/>
        </w:rPr>
        <w:t>с помощью специальных языков программирования.</w:t>
      </w:r>
    </w:p>
    <w:p w:rsidR="002B136D" w:rsidRPr="005F2571" w:rsidRDefault="002B136D" w:rsidP="00000225">
      <w:pPr>
        <w:shd w:val="clear" w:color="auto" w:fill="FFFFFF"/>
        <w:spacing w:after="0" w:line="240" w:lineRule="auto"/>
        <w:ind w:firstLine="567"/>
        <w:contextualSpacing/>
        <w:jc w:val="center"/>
        <w:rPr>
          <w:rFonts w:ascii="Times New Roman" w:hAnsi="Times New Roman"/>
          <w:b/>
          <w:sz w:val="24"/>
          <w:szCs w:val="24"/>
        </w:rPr>
      </w:pPr>
    </w:p>
    <w:p w:rsidR="00267BA9" w:rsidRPr="005F2571" w:rsidRDefault="00267BA9" w:rsidP="00000225">
      <w:pPr>
        <w:spacing w:after="0" w:line="240" w:lineRule="auto"/>
        <w:ind w:firstLine="567"/>
        <w:contextualSpacing/>
        <w:jc w:val="both"/>
        <w:rPr>
          <w:rFonts w:ascii="Times New Roman" w:hAnsi="Times New Roman"/>
          <w:color w:val="000000"/>
          <w:sz w:val="24"/>
          <w:szCs w:val="24"/>
          <w:shd w:val="clear" w:color="auto" w:fill="FFFFFF"/>
        </w:rPr>
      </w:pPr>
      <w:r w:rsidRPr="005F2571">
        <w:rPr>
          <w:rFonts w:ascii="Times New Roman" w:hAnsi="Times New Roman"/>
          <w:color w:val="000000"/>
          <w:sz w:val="24"/>
          <w:szCs w:val="24"/>
          <w:shd w:val="clear" w:color="auto" w:fill="FFFFFF"/>
        </w:rPr>
        <w:t xml:space="preserve">Графическая форма записи, называемая также схемой алгоритма, представляет собой изображение алгоритма в виде последовательности связанных между собой функциональных блоков, каждый из которых соответствует выполнению одного или нескольких действий. Графическая запись является более компактной и наглядной по сравнению со словесной. В схеме алгоритма каждому типу действий соответствует геометрическая фигура. Фигуры соединяются линиями переходов, определяющими очередность выполнения действий. </w:t>
      </w:r>
    </w:p>
    <w:p w:rsidR="00267BA9" w:rsidRPr="005F2571" w:rsidRDefault="00267BA9" w:rsidP="00000225">
      <w:pPr>
        <w:spacing w:after="0" w:line="240" w:lineRule="auto"/>
        <w:ind w:firstLine="567"/>
        <w:contextualSpacing/>
        <w:jc w:val="both"/>
        <w:rPr>
          <w:rFonts w:ascii="Times New Roman" w:hAnsi="Times New Roman"/>
          <w:color w:val="000000"/>
          <w:sz w:val="24"/>
          <w:szCs w:val="24"/>
          <w:shd w:val="clear" w:color="auto" w:fill="FFFFFF"/>
        </w:rPr>
      </w:pPr>
      <w:r w:rsidRPr="005F2571">
        <w:rPr>
          <w:rFonts w:ascii="Times New Roman" w:hAnsi="Times New Roman"/>
          <w:color w:val="000000"/>
          <w:sz w:val="24"/>
          <w:szCs w:val="24"/>
          <w:shd w:val="clear" w:color="auto" w:fill="FFFFFF"/>
        </w:rPr>
        <w:t>Графическая форма записи, называемая также структурной схемой или блок-схемой алгоритма, представляет собой изображение алгоритма в виде последовательности связанных между собой функциональных блоков, каждый из которых соответствует выполнению одного или нескольких действий.</w:t>
      </w:r>
    </w:p>
    <w:p w:rsidR="00157D9C" w:rsidRPr="005F2571" w:rsidRDefault="00267BA9" w:rsidP="00000225">
      <w:pPr>
        <w:spacing w:after="0" w:line="240" w:lineRule="auto"/>
        <w:ind w:firstLine="567"/>
        <w:contextualSpacing/>
        <w:jc w:val="both"/>
        <w:rPr>
          <w:rFonts w:ascii="Times New Roman" w:hAnsi="Times New Roman"/>
          <w:sz w:val="24"/>
          <w:szCs w:val="24"/>
        </w:rPr>
      </w:pPr>
      <w:r w:rsidRPr="005F2571">
        <w:rPr>
          <w:rFonts w:ascii="Times New Roman" w:hAnsi="Times New Roman"/>
          <w:color w:val="000000"/>
          <w:sz w:val="24"/>
          <w:szCs w:val="24"/>
          <w:shd w:val="clear" w:color="auto" w:fill="FFFFFF"/>
        </w:rPr>
        <w:t>В дальнейшем мы будем использовать</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i/>
          <w:iCs/>
          <w:color w:val="000000"/>
          <w:sz w:val="24"/>
          <w:szCs w:val="24"/>
          <w:shd w:val="clear" w:color="auto" w:fill="FFFFFF"/>
        </w:rPr>
        <w:t>блок-схемы алгоритмо</w:t>
      </w:r>
      <w:r w:rsidRPr="005F2571">
        <w:rPr>
          <w:rFonts w:ascii="Times New Roman" w:hAnsi="Times New Roman"/>
          <w:color w:val="000000"/>
          <w:sz w:val="24"/>
          <w:szCs w:val="24"/>
          <w:shd w:val="clear" w:color="auto" w:fill="FFFFFF"/>
        </w:rPr>
        <w:t>в. Они позволяют представить алгоритмы в более наглядном виде, это дает возможность анализировать их работу, искать ошибки в их реализации и т.д. В блок-схемах всегда есть</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i/>
          <w:iCs/>
          <w:color w:val="000000"/>
          <w:sz w:val="24"/>
          <w:szCs w:val="24"/>
          <w:shd w:val="clear" w:color="auto" w:fill="FFFFFF"/>
        </w:rPr>
        <w:t>начало</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color w:val="000000"/>
          <w:sz w:val="24"/>
          <w:szCs w:val="24"/>
          <w:shd w:val="clear" w:color="auto" w:fill="FFFFFF"/>
        </w:rPr>
        <w:t>и</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i/>
          <w:iCs/>
          <w:color w:val="000000"/>
          <w:sz w:val="24"/>
          <w:szCs w:val="24"/>
          <w:shd w:val="clear" w:color="auto" w:fill="FFFFFF"/>
        </w:rPr>
        <w:t>конец</w:t>
      </w:r>
      <w:r w:rsidRPr="005F2571">
        <w:rPr>
          <w:rFonts w:ascii="Times New Roman" w:hAnsi="Times New Roman"/>
          <w:color w:val="000000"/>
          <w:sz w:val="24"/>
          <w:szCs w:val="24"/>
          <w:shd w:val="clear" w:color="auto" w:fill="FFFFFF"/>
        </w:rPr>
        <w:t>, обозначаемые эллипсами, между ними - последовательность</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i/>
          <w:iCs/>
          <w:color w:val="000000"/>
          <w:sz w:val="24"/>
          <w:szCs w:val="24"/>
          <w:shd w:val="clear" w:color="auto" w:fill="FFFFFF"/>
        </w:rPr>
        <w:t>шагов</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color w:val="000000"/>
          <w:sz w:val="24"/>
          <w:szCs w:val="24"/>
          <w:shd w:val="clear" w:color="auto" w:fill="FFFFFF"/>
        </w:rPr>
        <w:t>алгоритма, соединенных</w:t>
      </w:r>
      <w:r w:rsidRPr="005F2571">
        <w:rPr>
          <w:rStyle w:val="apple-converted-space"/>
          <w:rFonts w:ascii="Times New Roman" w:hAnsi="Times New Roman"/>
          <w:color w:val="000000"/>
          <w:sz w:val="24"/>
          <w:szCs w:val="24"/>
          <w:shd w:val="clear" w:color="auto" w:fill="FFFFFF"/>
        </w:rPr>
        <w:t> </w:t>
      </w:r>
      <w:r w:rsidRPr="005F2571">
        <w:rPr>
          <w:rFonts w:ascii="Times New Roman" w:hAnsi="Times New Roman"/>
          <w:i/>
          <w:iCs/>
          <w:color w:val="000000"/>
          <w:sz w:val="24"/>
          <w:szCs w:val="24"/>
          <w:shd w:val="clear" w:color="auto" w:fill="FFFFFF"/>
        </w:rPr>
        <w:t>стрелками</w:t>
      </w:r>
      <w:r w:rsidRPr="005F2571">
        <w:rPr>
          <w:rFonts w:ascii="Times New Roman" w:hAnsi="Times New Roman"/>
          <w:color w:val="000000"/>
          <w:sz w:val="24"/>
          <w:szCs w:val="24"/>
          <w:shd w:val="clear" w:color="auto" w:fill="FFFFFF"/>
        </w:rPr>
        <w:t>.</w:t>
      </w:r>
    </w:p>
    <w:p w:rsidR="00674DEB" w:rsidRPr="005F2571" w:rsidRDefault="00FA64EA" w:rsidP="00000225">
      <w:pPr>
        <w:pStyle w:val="ab"/>
        <w:spacing w:before="0" w:beforeAutospacing="0" w:after="0" w:afterAutospacing="0"/>
        <w:ind w:firstLine="567"/>
        <w:contextualSpacing/>
        <w:rPr>
          <w:lang w:val="en-US"/>
        </w:rPr>
      </w:pPr>
      <w:r>
        <w:rPr>
          <w:noProof/>
        </w:rPr>
        <w:drawing>
          <wp:inline distT="0" distB="0" distL="0" distR="0">
            <wp:extent cx="5977890" cy="3691890"/>
            <wp:effectExtent l="19050" t="0" r="381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a:srcRect l="575" t="5371" r="9108" b="20204"/>
                    <a:stretch>
                      <a:fillRect/>
                    </a:stretch>
                  </pic:blipFill>
                  <pic:spPr bwMode="auto">
                    <a:xfrm>
                      <a:off x="0" y="0"/>
                      <a:ext cx="5977890" cy="3691890"/>
                    </a:xfrm>
                    <a:prstGeom prst="rect">
                      <a:avLst/>
                    </a:prstGeom>
                    <a:noFill/>
                    <a:ln w="9525">
                      <a:noFill/>
                      <a:miter lim="800000"/>
                      <a:headEnd/>
                      <a:tailEnd/>
                    </a:ln>
                  </pic:spPr>
                </pic:pic>
              </a:graphicData>
            </a:graphic>
          </wp:inline>
        </w:drawing>
      </w:r>
    </w:p>
    <w:p w:rsidR="00674DEB" w:rsidRPr="005F2571" w:rsidRDefault="00674DEB" w:rsidP="00000225">
      <w:pPr>
        <w:pStyle w:val="ab"/>
        <w:spacing w:before="0" w:beforeAutospacing="0" w:after="0" w:afterAutospacing="0"/>
        <w:ind w:firstLine="567"/>
        <w:contextualSpacing/>
        <w:jc w:val="both"/>
      </w:pPr>
      <w:r w:rsidRPr="005F2571">
        <w:t xml:space="preserve">Блок </w:t>
      </w:r>
      <w:r w:rsidRPr="005F2571">
        <w:rPr>
          <w:b/>
          <w:bCs/>
        </w:rPr>
        <w:t>"процесс"</w:t>
      </w:r>
      <w:r w:rsidRPr="005F2571">
        <w:t xml:space="preserve"> применяется для обозначения действия или последовательности действий, изменяющих значение, форму представления или размещения данных. Для улучшения наглядности схемы несколько отдельных блоков обработки можно объединять в один блок. Представление отдельных операций достаточно свободно. </w:t>
      </w:r>
    </w:p>
    <w:p w:rsidR="00674DEB" w:rsidRPr="005F2571" w:rsidRDefault="00674DEB" w:rsidP="00000225">
      <w:pPr>
        <w:pStyle w:val="ab"/>
        <w:spacing w:before="0" w:beforeAutospacing="0" w:after="0" w:afterAutospacing="0"/>
        <w:ind w:firstLine="567"/>
        <w:contextualSpacing/>
        <w:jc w:val="both"/>
      </w:pPr>
      <w:r w:rsidRPr="005F2571">
        <w:t xml:space="preserve">Блок </w:t>
      </w:r>
      <w:r w:rsidRPr="005F2571">
        <w:rPr>
          <w:b/>
          <w:bCs/>
        </w:rPr>
        <w:t>"решение"</w:t>
      </w:r>
      <w:r w:rsidRPr="005F2571">
        <w:t xml:space="preserve"> используется для обозначения переходов управления по условию. В каждом блоке "решение" должны быть указаны вопрос, условие или сравнение, которые он определяет. </w:t>
      </w:r>
    </w:p>
    <w:p w:rsidR="00674DEB" w:rsidRPr="005F2571" w:rsidRDefault="00674DEB" w:rsidP="00000225">
      <w:pPr>
        <w:pStyle w:val="ab"/>
        <w:spacing w:before="0" w:beforeAutospacing="0" w:after="0" w:afterAutospacing="0"/>
        <w:ind w:firstLine="567"/>
        <w:contextualSpacing/>
      </w:pPr>
      <w:r w:rsidRPr="005F2571">
        <w:t xml:space="preserve">Блок </w:t>
      </w:r>
      <w:r w:rsidRPr="005F2571">
        <w:rPr>
          <w:b/>
          <w:bCs/>
        </w:rPr>
        <w:t>"модификация"</w:t>
      </w:r>
      <w:r w:rsidRPr="005F2571">
        <w:t xml:space="preserve"> используется для организации циклических конструкций. (Слово модификация означает видоизменение, преобразование). Внутри блока записывается параметр </w:t>
      </w:r>
      <w:r w:rsidRPr="005F2571">
        <w:lastRenderedPageBreak/>
        <w:t xml:space="preserve">цикла, для которого указываются его начальное значение, граничное условие и шаг изменения значения параметра для каждого повторения. </w:t>
      </w:r>
    </w:p>
    <w:p w:rsidR="00674DEB" w:rsidRPr="005F2571" w:rsidRDefault="00674DEB" w:rsidP="00000225">
      <w:pPr>
        <w:pStyle w:val="ab"/>
        <w:spacing w:before="0" w:beforeAutospacing="0" w:after="0" w:afterAutospacing="0"/>
        <w:ind w:firstLine="567"/>
        <w:contextualSpacing/>
      </w:pPr>
      <w:r w:rsidRPr="005F2571">
        <w:t xml:space="preserve">Блок </w:t>
      </w:r>
      <w:r w:rsidRPr="005F2571">
        <w:rPr>
          <w:b/>
          <w:bCs/>
        </w:rPr>
        <w:t>"предопределенный процесс"</w:t>
      </w:r>
      <w:r w:rsidRPr="005F2571">
        <w:t xml:space="preserve"> используется для указания обращений к вспомогательным алгоритмам, существующим автономно в виде некоторых самостоятельных модулей, и для обращений к библиотечным подпрограммам.</w:t>
      </w:r>
    </w:p>
    <w:p w:rsidR="002B136D" w:rsidRPr="005F2571" w:rsidRDefault="002B136D" w:rsidP="00000225">
      <w:pPr>
        <w:pStyle w:val="1"/>
        <w:spacing w:before="0" w:line="240" w:lineRule="auto"/>
        <w:ind w:firstLine="540"/>
        <w:contextualSpacing/>
        <w:rPr>
          <w:rStyle w:val="af2"/>
          <w:rFonts w:ascii="Times New Roman" w:hAnsi="Times New Roman"/>
          <w:b/>
          <w:color w:val="auto"/>
          <w:sz w:val="24"/>
          <w:szCs w:val="24"/>
          <w:u w:val="single"/>
        </w:rPr>
      </w:pPr>
    </w:p>
    <w:p w:rsidR="002B136D" w:rsidRPr="005F2571" w:rsidRDefault="002B136D" w:rsidP="00000225">
      <w:pPr>
        <w:spacing w:line="240" w:lineRule="auto"/>
        <w:ind w:firstLine="709"/>
        <w:contextualSpacing/>
        <w:rPr>
          <w:rFonts w:ascii="Times New Roman" w:hAnsi="Times New Roman"/>
          <w:sz w:val="24"/>
          <w:szCs w:val="24"/>
        </w:rPr>
      </w:pPr>
      <w:r w:rsidRPr="005F2571">
        <w:rPr>
          <w:rFonts w:ascii="Times New Roman" w:hAnsi="Times New Roman"/>
          <w:b/>
          <w:bCs/>
          <w:sz w:val="24"/>
          <w:szCs w:val="24"/>
        </w:rPr>
        <w:t>Блок-схема</w:t>
      </w:r>
      <w:r w:rsidRPr="005F2571">
        <w:rPr>
          <w:rFonts w:ascii="Times New Roman" w:hAnsi="Times New Roman"/>
          <w:sz w:val="24"/>
          <w:szCs w:val="24"/>
        </w:rPr>
        <w:t xml:space="preserve"> – распространенный тип схем, описывающий алгоритмы или процессы, изображая шаги в виде блоков различной формы, соединенных между собой стрелками.</w:t>
      </w:r>
    </w:p>
    <w:p w:rsidR="002B136D" w:rsidRPr="005F2571" w:rsidRDefault="002B136D" w:rsidP="008D50FF">
      <w:pPr>
        <w:numPr>
          <w:ilvl w:val="0"/>
          <w:numId w:val="60"/>
        </w:numPr>
        <w:spacing w:after="0" w:line="240" w:lineRule="auto"/>
        <w:ind w:left="0" w:firstLine="709"/>
        <w:contextualSpacing/>
        <w:rPr>
          <w:rFonts w:ascii="Times New Roman" w:hAnsi="Times New Roman"/>
          <w:sz w:val="24"/>
          <w:szCs w:val="24"/>
        </w:rPr>
      </w:pPr>
      <w:r w:rsidRPr="005F2571">
        <w:rPr>
          <w:rFonts w:ascii="Times New Roman" w:hAnsi="Times New Roman"/>
          <w:b/>
          <w:bCs/>
          <w:sz w:val="24"/>
          <w:szCs w:val="24"/>
        </w:rPr>
        <w:t>Линейный алгоритм</w:t>
      </w:r>
      <w:r w:rsidRPr="005F2571">
        <w:rPr>
          <w:rFonts w:ascii="Times New Roman" w:hAnsi="Times New Roman"/>
          <w:sz w:val="24"/>
          <w:szCs w:val="24"/>
        </w:rPr>
        <w:t xml:space="preserve"> – это такой алгоритм, в котором все операции выполняются последовательно одна за другой.</w:t>
      </w:r>
    </w:p>
    <w:p w:rsidR="002B136D" w:rsidRPr="005F2571" w:rsidRDefault="002B136D" w:rsidP="008D50FF">
      <w:pPr>
        <w:numPr>
          <w:ilvl w:val="0"/>
          <w:numId w:val="60"/>
        </w:numPr>
        <w:spacing w:after="0" w:line="240" w:lineRule="auto"/>
        <w:ind w:left="0" w:firstLine="709"/>
        <w:contextualSpacing/>
        <w:rPr>
          <w:rFonts w:ascii="Times New Roman" w:hAnsi="Times New Roman"/>
          <w:sz w:val="24"/>
          <w:szCs w:val="24"/>
        </w:rPr>
      </w:pPr>
      <w:r w:rsidRPr="005F2571">
        <w:rPr>
          <w:rFonts w:ascii="Times New Roman" w:hAnsi="Times New Roman"/>
          <w:b/>
          <w:bCs/>
          <w:sz w:val="24"/>
          <w:szCs w:val="24"/>
        </w:rPr>
        <w:t>Алгоритмы разветвленной структуры</w:t>
      </w:r>
      <w:r w:rsidRPr="005F2571">
        <w:rPr>
          <w:rFonts w:ascii="Times New Roman" w:hAnsi="Times New Roman"/>
          <w:sz w:val="24"/>
          <w:szCs w:val="24"/>
        </w:rPr>
        <w:t xml:space="preserve"> применяются, когда в зависимости от некоторого условия необходимо выполнить либо одно, либо другое действие.</w:t>
      </w:r>
    </w:p>
    <w:p w:rsidR="002B136D" w:rsidRPr="005F2571" w:rsidRDefault="002B136D" w:rsidP="008D50FF">
      <w:pPr>
        <w:numPr>
          <w:ilvl w:val="0"/>
          <w:numId w:val="60"/>
        </w:numPr>
        <w:spacing w:after="0" w:line="240" w:lineRule="auto"/>
        <w:ind w:left="0" w:firstLine="709"/>
        <w:contextualSpacing/>
        <w:rPr>
          <w:rFonts w:ascii="Times New Roman" w:hAnsi="Times New Roman"/>
          <w:sz w:val="24"/>
          <w:szCs w:val="24"/>
        </w:rPr>
      </w:pPr>
      <w:r w:rsidRPr="005F2571">
        <w:rPr>
          <w:rFonts w:ascii="Times New Roman" w:hAnsi="Times New Roman"/>
          <w:b/>
          <w:bCs/>
          <w:sz w:val="24"/>
          <w:szCs w:val="24"/>
        </w:rPr>
        <w:t>Алгоритмы циклической структуры</w:t>
      </w:r>
      <w:r w:rsidRPr="005F2571">
        <w:rPr>
          <w:rFonts w:ascii="Times New Roman" w:hAnsi="Times New Roman"/>
          <w:sz w:val="24"/>
          <w:szCs w:val="24"/>
        </w:rPr>
        <w:t>.</w:t>
      </w:r>
    </w:p>
    <w:p w:rsidR="002B136D" w:rsidRPr="005F2571" w:rsidRDefault="002B136D" w:rsidP="00000225">
      <w:pPr>
        <w:spacing w:line="240" w:lineRule="auto"/>
        <w:ind w:firstLine="709"/>
        <w:contextualSpacing/>
        <w:rPr>
          <w:rFonts w:ascii="Times New Roman" w:hAnsi="Times New Roman"/>
          <w:sz w:val="24"/>
          <w:szCs w:val="24"/>
        </w:rPr>
      </w:pPr>
      <w:r w:rsidRPr="005F2571">
        <w:rPr>
          <w:rFonts w:ascii="Times New Roman" w:hAnsi="Times New Roman"/>
          <w:b/>
          <w:bCs/>
          <w:sz w:val="24"/>
          <w:szCs w:val="24"/>
        </w:rPr>
        <w:t>Циклом</w:t>
      </w:r>
      <w:r w:rsidRPr="005F2571">
        <w:rPr>
          <w:rFonts w:ascii="Times New Roman" w:hAnsi="Times New Roman"/>
          <w:sz w:val="24"/>
          <w:szCs w:val="24"/>
        </w:rPr>
        <w:t xml:space="preserve"> называют повторение одних и тех же действий (шагов). Последовательность действий, которые повторяются в цикле, называют </w:t>
      </w:r>
      <w:r w:rsidRPr="005F2571">
        <w:rPr>
          <w:rFonts w:ascii="Times New Roman" w:hAnsi="Times New Roman"/>
          <w:b/>
          <w:bCs/>
          <w:sz w:val="24"/>
          <w:szCs w:val="24"/>
        </w:rPr>
        <w:t>телом цикла</w:t>
      </w:r>
      <w:r w:rsidRPr="005F2571">
        <w:rPr>
          <w:rFonts w:ascii="Times New Roman" w:hAnsi="Times New Roman"/>
          <w:sz w:val="24"/>
          <w:szCs w:val="24"/>
        </w:rPr>
        <w:t>. </w:t>
      </w:r>
    </w:p>
    <w:p w:rsidR="002B136D" w:rsidRPr="005F2571" w:rsidRDefault="002B136D" w:rsidP="00000225">
      <w:pPr>
        <w:spacing w:line="240" w:lineRule="auto"/>
        <w:ind w:firstLine="709"/>
        <w:contextualSpacing/>
        <w:rPr>
          <w:rFonts w:ascii="Times New Roman" w:hAnsi="Times New Roman"/>
          <w:sz w:val="24"/>
          <w:szCs w:val="24"/>
        </w:rPr>
      </w:pPr>
      <w:r w:rsidRPr="005F2571">
        <w:rPr>
          <w:rFonts w:ascii="Times New Roman" w:hAnsi="Times New Roman"/>
          <w:sz w:val="24"/>
          <w:szCs w:val="24"/>
        </w:rPr>
        <w:t>Циклические алгоритмы подразделяют на алгоритмы с предусловием, постусловием и алгоритмы с конечным числом повторов. В алгоритмах с предусловием сначала выполняется проверка условия окончания цикла и затем, в зависимости от результата проверки, выполняется (или не выполняется) так называемое тело цикла.</w:t>
      </w:r>
    </w:p>
    <w:p w:rsidR="00674DEB" w:rsidRPr="005F2571" w:rsidRDefault="00674DEB" w:rsidP="00000225">
      <w:pPr>
        <w:pStyle w:val="1"/>
        <w:spacing w:before="0" w:line="240" w:lineRule="auto"/>
        <w:ind w:firstLine="540"/>
        <w:contextualSpacing/>
        <w:rPr>
          <w:rFonts w:ascii="Times New Roman" w:hAnsi="Times New Roman"/>
          <w:b w:val="0"/>
          <w:color w:val="auto"/>
          <w:sz w:val="24"/>
          <w:szCs w:val="24"/>
          <w:u w:val="single"/>
        </w:rPr>
      </w:pPr>
      <w:r w:rsidRPr="005F2571">
        <w:rPr>
          <w:rStyle w:val="af2"/>
          <w:rFonts w:ascii="Times New Roman" w:hAnsi="Times New Roman"/>
          <w:b/>
          <w:color w:val="auto"/>
          <w:sz w:val="24"/>
          <w:szCs w:val="24"/>
          <w:u w:val="single"/>
        </w:rPr>
        <w:t>Линейные алгоритмы</w:t>
      </w:r>
    </w:p>
    <w:p w:rsidR="00674DEB" w:rsidRPr="005F2571" w:rsidRDefault="00674DEB" w:rsidP="00000225">
      <w:pPr>
        <w:spacing w:after="0" w:line="240" w:lineRule="auto"/>
        <w:ind w:firstLine="540"/>
        <w:contextualSpacing/>
        <w:jc w:val="both"/>
        <w:rPr>
          <w:rFonts w:ascii="Times New Roman" w:hAnsi="Times New Roman"/>
          <w:sz w:val="24"/>
          <w:szCs w:val="24"/>
        </w:rPr>
      </w:pPr>
      <w:r w:rsidRPr="005F2571">
        <w:rPr>
          <w:rStyle w:val="af1"/>
          <w:rFonts w:ascii="Times New Roman" w:hAnsi="Times New Roman"/>
          <w:sz w:val="24"/>
          <w:szCs w:val="24"/>
        </w:rPr>
        <w:t>Линейный алгоритм</w:t>
      </w:r>
      <w:r w:rsidRPr="005F2571">
        <w:rPr>
          <w:rFonts w:ascii="Times New Roman" w:hAnsi="Times New Roman"/>
          <w:sz w:val="24"/>
          <w:szCs w:val="24"/>
        </w:rPr>
        <w:t xml:space="preserve"> – это алгоритм, в котором блоки выполняются последовательно сверху вниз от начала до конца. </w:t>
      </w:r>
    </w:p>
    <w:p w:rsidR="00674DEB" w:rsidRPr="005F2571" w:rsidRDefault="00674DEB" w:rsidP="00000225">
      <w:pPr>
        <w:spacing w:after="0" w:line="240" w:lineRule="auto"/>
        <w:ind w:firstLine="540"/>
        <w:contextualSpacing/>
        <w:jc w:val="both"/>
        <w:rPr>
          <w:rFonts w:ascii="Times New Roman" w:hAnsi="Times New Roman"/>
          <w:sz w:val="24"/>
          <w:szCs w:val="24"/>
        </w:rPr>
      </w:pPr>
      <w:r w:rsidRPr="005F2571">
        <w:rPr>
          <w:rFonts w:ascii="Times New Roman" w:hAnsi="Times New Roman"/>
          <w:sz w:val="24"/>
          <w:szCs w:val="24"/>
        </w:rPr>
        <w:t xml:space="preserve">На </w:t>
      </w:r>
      <w:r w:rsidRPr="005F2571">
        <w:rPr>
          <w:rStyle w:val="af2"/>
          <w:rFonts w:ascii="Times New Roman" w:hAnsi="Times New Roman"/>
          <w:sz w:val="24"/>
          <w:szCs w:val="24"/>
        </w:rPr>
        <w:t xml:space="preserve">рисунке </w:t>
      </w:r>
      <w:r w:rsidRPr="005F2571">
        <w:rPr>
          <w:rFonts w:ascii="Times New Roman" w:hAnsi="Times New Roman"/>
          <w:sz w:val="24"/>
          <w:szCs w:val="24"/>
        </w:rPr>
        <w:t xml:space="preserve">приведен </w:t>
      </w:r>
      <w:r w:rsidRPr="005F2571">
        <w:rPr>
          <w:rFonts w:ascii="Times New Roman" w:hAnsi="Times New Roman"/>
          <w:b/>
          <w:sz w:val="24"/>
          <w:szCs w:val="24"/>
        </w:rPr>
        <w:t>пример</w:t>
      </w:r>
      <w:r w:rsidRPr="005F2571">
        <w:rPr>
          <w:rFonts w:ascii="Times New Roman" w:hAnsi="Times New Roman"/>
          <w:sz w:val="24"/>
          <w:szCs w:val="24"/>
        </w:rPr>
        <w:t xml:space="preserve"> блок-схемы </w:t>
      </w:r>
      <w:r w:rsidR="002B136D" w:rsidRPr="005F2571">
        <w:rPr>
          <w:rFonts w:ascii="Times New Roman" w:hAnsi="Times New Roman"/>
          <w:sz w:val="24"/>
          <w:szCs w:val="24"/>
        </w:rPr>
        <w:t xml:space="preserve">линейного </w:t>
      </w:r>
      <w:r w:rsidRPr="005F2571">
        <w:rPr>
          <w:rFonts w:ascii="Times New Roman" w:hAnsi="Times New Roman"/>
          <w:sz w:val="24"/>
          <w:szCs w:val="24"/>
        </w:rPr>
        <w:t>алгоритма вычисления периметра Р и площади S квадрата со стороной длины A.</w:t>
      </w:r>
    </w:p>
    <w:p w:rsidR="00674DEB" w:rsidRPr="005F2571" w:rsidRDefault="00674DEB" w:rsidP="00000225">
      <w:pPr>
        <w:spacing w:after="0" w:line="240" w:lineRule="auto"/>
        <w:ind w:firstLine="540"/>
        <w:contextualSpacing/>
        <w:jc w:val="both"/>
        <w:rPr>
          <w:rFonts w:ascii="Times New Roman" w:hAnsi="Times New Roman"/>
          <w:vanish/>
          <w:sz w:val="24"/>
          <w:szCs w:val="24"/>
        </w:rPr>
      </w:pPr>
    </w:p>
    <w:p w:rsidR="00674DEB" w:rsidRPr="005F2571" w:rsidRDefault="00FA64EA" w:rsidP="00000225">
      <w:pPr>
        <w:spacing w:after="0" w:line="240" w:lineRule="auto"/>
        <w:contextualSpacing/>
        <w:jc w:val="center"/>
        <w:rPr>
          <w:rFonts w:ascii="Times New Roman" w:hAnsi="Times New Roman"/>
          <w:noProof/>
          <w:sz w:val="24"/>
          <w:szCs w:val="24"/>
          <w:lang w:eastAsia="ru-RU"/>
        </w:rPr>
      </w:pPr>
      <w:r>
        <w:rPr>
          <w:rFonts w:ascii="Times New Roman" w:hAnsi="Times New Roman"/>
          <w:noProof/>
          <w:sz w:val="24"/>
          <w:szCs w:val="24"/>
          <w:lang w:eastAsia="ru-RU"/>
        </w:rPr>
        <w:drawing>
          <wp:inline distT="0" distB="0" distL="0" distR="0">
            <wp:extent cx="1087120" cy="2052955"/>
            <wp:effectExtent l="19050" t="0" r="0" b="0"/>
            <wp:docPr id="7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6"/>
                    <a:srcRect/>
                    <a:stretch>
                      <a:fillRect/>
                    </a:stretch>
                  </pic:blipFill>
                  <pic:spPr bwMode="auto">
                    <a:xfrm>
                      <a:off x="0" y="0"/>
                      <a:ext cx="1087120" cy="2052955"/>
                    </a:xfrm>
                    <a:prstGeom prst="rect">
                      <a:avLst/>
                    </a:prstGeom>
                    <a:noFill/>
                    <a:ln w="9525">
                      <a:noFill/>
                      <a:miter lim="800000"/>
                      <a:headEnd/>
                      <a:tailEnd/>
                    </a:ln>
                  </pic:spPr>
                </pic:pic>
              </a:graphicData>
            </a:graphic>
          </wp:inline>
        </w:drawing>
      </w:r>
    </w:p>
    <w:p w:rsidR="00E072BB" w:rsidRPr="005F2571" w:rsidRDefault="00267BA9" w:rsidP="00000225">
      <w:pPr>
        <w:spacing w:line="240" w:lineRule="auto"/>
        <w:ind w:firstLine="300"/>
        <w:contextualSpacing/>
        <w:jc w:val="both"/>
        <w:rPr>
          <w:rFonts w:ascii="Times New Roman" w:hAnsi="Times New Roman"/>
          <w:color w:val="000000"/>
          <w:sz w:val="24"/>
          <w:szCs w:val="24"/>
        </w:rPr>
      </w:pPr>
      <w:r w:rsidRPr="005F2571">
        <w:rPr>
          <w:rFonts w:ascii="Times New Roman" w:hAnsi="Times New Roman"/>
          <w:b/>
          <w:color w:val="000000"/>
          <w:sz w:val="24"/>
          <w:szCs w:val="24"/>
        </w:rPr>
        <w:t>Пример</w:t>
      </w:r>
      <w:r w:rsidRPr="005F2571">
        <w:rPr>
          <w:rFonts w:ascii="Times New Roman" w:hAnsi="Times New Roman"/>
          <w:color w:val="000000"/>
          <w:sz w:val="24"/>
          <w:szCs w:val="24"/>
        </w:rPr>
        <w:t xml:space="preserve"> записи алгоритма в виде блок-схемы, псевдокодов и на языке Паскаль Вычислить среднее геометрическое чисел а и </w:t>
      </w:r>
      <w:r w:rsidRPr="005F2571">
        <w:rPr>
          <w:rFonts w:ascii="Times New Roman" w:hAnsi="Times New Roman"/>
          <w:color w:val="000000"/>
          <w:sz w:val="24"/>
          <w:szCs w:val="24"/>
          <w:lang w:val="en-US"/>
        </w:rPr>
        <w:t>b</w:t>
      </w:r>
      <w:r w:rsidRPr="005F2571">
        <w:rPr>
          <w:rFonts w:ascii="Times New Roman" w:hAnsi="Times New Roman"/>
          <w:color w:val="000000"/>
          <w:sz w:val="24"/>
          <w:szCs w:val="24"/>
        </w:rPr>
        <w:t>.</w:t>
      </w:r>
    </w:p>
    <w:p w:rsidR="00E072BB" w:rsidRPr="005F2571" w:rsidRDefault="00FA64EA" w:rsidP="00000225">
      <w:pPr>
        <w:spacing w:before="100" w:beforeAutospacing="1" w:after="100" w:afterAutospacing="1" w:line="240" w:lineRule="auto"/>
        <w:contextualSpacing/>
        <w:jc w:val="center"/>
        <w:outlineLvl w:val="2"/>
        <w:rPr>
          <w:rFonts w:ascii="Times New Roman" w:hAnsi="Times New Roman"/>
          <w:b/>
          <w:bCs/>
          <w:i/>
          <w:iCs/>
          <w:color w:val="000000"/>
          <w:spacing w:val="15"/>
          <w:sz w:val="24"/>
          <w:szCs w:val="24"/>
        </w:rPr>
      </w:pPr>
      <w:r>
        <w:rPr>
          <w:rFonts w:ascii="Times New Roman" w:hAnsi="Times New Roman"/>
          <w:b/>
          <w:bCs/>
          <w:i/>
          <w:iCs/>
          <w:noProof/>
          <w:color w:val="000000"/>
          <w:spacing w:val="15"/>
          <w:sz w:val="24"/>
          <w:szCs w:val="24"/>
          <w:lang w:eastAsia="ru-RU"/>
        </w:rPr>
        <w:drawing>
          <wp:inline distT="0" distB="0" distL="0" distR="0">
            <wp:extent cx="6400800" cy="1949450"/>
            <wp:effectExtent l="19050" t="0" r="0" b="0"/>
            <wp:docPr id="73" name="Рисунок 73" descr="http://www.ido.rudn.ru/nfpk/inf/f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ido.rudn.ru/nfpk/inf/f70.gif"/>
                    <pic:cNvPicPr>
                      <a:picLocks noChangeAspect="1" noChangeArrowheads="1"/>
                    </pic:cNvPicPr>
                  </pic:nvPicPr>
                  <pic:blipFill>
                    <a:blip r:embed="rId47" r:link="rId48"/>
                    <a:srcRect/>
                    <a:stretch>
                      <a:fillRect/>
                    </a:stretch>
                  </pic:blipFill>
                  <pic:spPr bwMode="auto">
                    <a:xfrm>
                      <a:off x="0" y="0"/>
                      <a:ext cx="6400800" cy="1949450"/>
                    </a:xfrm>
                    <a:prstGeom prst="rect">
                      <a:avLst/>
                    </a:prstGeom>
                    <a:noFill/>
                    <a:ln w="9525">
                      <a:noFill/>
                      <a:miter lim="800000"/>
                      <a:headEnd/>
                      <a:tailEnd/>
                    </a:ln>
                  </pic:spPr>
                </pic:pic>
              </a:graphicData>
            </a:graphic>
          </wp:inline>
        </w:drawing>
      </w:r>
    </w:p>
    <w:p w:rsidR="002B136D" w:rsidRPr="005F2571" w:rsidRDefault="002B136D" w:rsidP="00000225">
      <w:pPr>
        <w:spacing w:before="100" w:beforeAutospacing="1" w:after="100" w:afterAutospacing="1" w:line="240" w:lineRule="auto"/>
        <w:contextualSpacing/>
        <w:jc w:val="center"/>
        <w:outlineLvl w:val="2"/>
        <w:rPr>
          <w:rFonts w:ascii="Times New Roman" w:hAnsi="Times New Roman"/>
          <w:b/>
          <w:bCs/>
          <w:i/>
          <w:iCs/>
          <w:color w:val="000000"/>
          <w:spacing w:val="15"/>
          <w:sz w:val="24"/>
          <w:szCs w:val="24"/>
        </w:rPr>
      </w:pPr>
    </w:p>
    <w:p w:rsidR="00E072BB" w:rsidRPr="005F2571" w:rsidRDefault="00E072BB" w:rsidP="00000225">
      <w:pPr>
        <w:shd w:val="clear" w:color="auto" w:fill="FFFFFF"/>
        <w:spacing w:after="0"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E072BB" w:rsidRPr="005F2571" w:rsidRDefault="00E072BB" w:rsidP="00000225">
      <w:pPr>
        <w:pStyle w:val="ab"/>
        <w:spacing w:before="0" w:beforeAutospacing="0" w:after="0"/>
        <w:contextualSpacing/>
      </w:pPr>
      <w:r w:rsidRPr="005F2571">
        <w:rPr>
          <w:b/>
        </w:rPr>
        <w:t xml:space="preserve">Задание №1. </w:t>
      </w:r>
      <w:r w:rsidRPr="005F2571">
        <w:t>Построить линейный алгоритм вычисления площади прямоугольника S=a · b.</w:t>
      </w:r>
      <w:r w:rsidR="00267BA9" w:rsidRPr="005F2571">
        <w:t xml:space="preserve"> Записать алгоритмы в виде блок-схемы, в виде псевдокодов на алгоритмическом языке , а также на языке Паскаль.</w:t>
      </w:r>
    </w:p>
    <w:p w:rsidR="008547D6" w:rsidRPr="005F2571" w:rsidRDefault="00E072BB" w:rsidP="00000225">
      <w:pPr>
        <w:spacing w:line="240" w:lineRule="auto"/>
        <w:contextualSpacing/>
        <w:rPr>
          <w:rFonts w:ascii="Times New Roman" w:hAnsi="Times New Roman"/>
          <w:sz w:val="24"/>
          <w:szCs w:val="24"/>
        </w:rPr>
      </w:pPr>
      <w:r w:rsidRPr="005F2571">
        <w:rPr>
          <w:rFonts w:ascii="Times New Roman" w:hAnsi="Times New Roman"/>
          <w:b/>
          <w:sz w:val="24"/>
          <w:szCs w:val="24"/>
        </w:rPr>
        <w:lastRenderedPageBreak/>
        <w:t>Задание №2.</w:t>
      </w:r>
      <w:r w:rsidRPr="005F2571">
        <w:rPr>
          <w:rFonts w:ascii="Times New Roman" w:hAnsi="Times New Roman"/>
          <w:sz w:val="24"/>
          <w:szCs w:val="24"/>
        </w:rPr>
        <w:t xml:space="preserve"> Построить линейный алгоритм вычисления значения У по формуле </w:t>
      </w:r>
    </w:p>
    <w:p w:rsidR="00E072BB" w:rsidRPr="005F2571" w:rsidRDefault="00E072BB" w:rsidP="00000225">
      <w:pPr>
        <w:spacing w:line="240" w:lineRule="auto"/>
        <w:contextualSpacing/>
        <w:rPr>
          <w:rFonts w:ascii="Times New Roman" w:hAnsi="Times New Roman"/>
          <w:sz w:val="24"/>
          <w:szCs w:val="24"/>
        </w:rPr>
      </w:pPr>
      <w:r w:rsidRPr="005F2571">
        <w:rPr>
          <w:rFonts w:ascii="Times New Roman" w:hAnsi="Times New Roman"/>
          <w:sz w:val="24"/>
          <w:szCs w:val="24"/>
        </w:rPr>
        <w:t>У=(7Х+4)(2Х-2) при Х=3.Составьте алгоритм самостоятельно, выделяя каждое действие как отдельный шаг.</w:t>
      </w:r>
      <w:r w:rsidR="00267BA9" w:rsidRPr="005F2571">
        <w:rPr>
          <w:rFonts w:ascii="Times New Roman" w:hAnsi="Times New Roman"/>
          <w:sz w:val="24"/>
          <w:szCs w:val="24"/>
        </w:rPr>
        <w:t xml:space="preserve"> Записать алгоритмы в виде блок-схемы, в виде псевдокодов на алгоритмическом языке , а также на языке Паскаль.</w:t>
      </w:r>
    </w:p>
    <w:p w:rsidR="00F22B27" w:rsidRPr="005F2571" w:rsidRDefault="00F22B27" w:rsidP="00000225">
      <w:pPr>
        <w:spacing w:line="240" w:lineRule="auto"/>
        <w:contextualSpacing/>
        <w:rPr>
          <w:rFonts w:ascii="Times New Roman" w:hAnsi="Times New Roman"/>
          <w:sz w:val="24"/>
          <w:szCs w:val="24"/>
        </w:rPr>
      </w:pPr>
    </w:p>
    <w:p w:rsidR="00E072BB" w:rsidRPr="005F2571" w:rsidRDefault="00DF7E6B" w:rsidP="00000225">
      <w:pPr>
        <w:pStyle w:val="ab"/>
        <w:spacing w:before="0" w:beforeAutospacing="0" w:after="0"/>
        <w:contextualSpacing/>
      </w:pPr>
      <w:r w:rsidRPr="005F2571">
        <w:rPr>
          <w:b/>
        </w:rPr>
        <w:t>Сделайте вывод о проделанной работе</w:t>
      </w:r>
      <w:r w:rsidRPr="005F2571">
        <w:t>.</w:t>
      </w:r>
    </w:p>
    <w:p w:rsidR="008A5ED2" w:rsidRPr="005F2571" w:rsidRDefault="008A5ED2" w:rsidP="00000225">
      <w:pPr>
        <w:autoSpaceDE w:val="0"/>
        <w:autoSpaceDN w:val="0"/>
        <w:adjustRightInd w:val="0"/>
        <w:spacing w:after="0" w:line="240" w:lineRule="auto"/>
        <w:ind w:firstLine="567"/>
        <w:rPr>
          <w:rFonts w:ascii="Times New Roman" w:hAnsi="Times New Roman"/>
          <w:b/>
          <w:bCs/>
          <w:sz w:val="24"/>
          <w:szCs w:val="24"/>
        </w:rPr>
      </w:pPr>
      <w:r w:rsidRPr="005F2571">
        <w:rPr>
          <w:rFonts w:ascii="Times New Roman" w:hAnsi="Times New Roman"/>
          <w:b/>
          <w:sz w:val="24"/>
          <w:szCs w:val="24"/>
        </w:rPr>
        <w:t xml:space="preserve">Контрольные </w:t>
      </w:r>
      <w:r w:rsidRPr="005F2571">
        <w:rPr>
          <w:rFonts w:ascii="Times New Roman" w:hAnsi="Times New Roman"/>
          <w:b/>
          <w:bCs/>
          <w:sz w:val="24"/>
          <w:szCs w:val="24"/>
        </w:rPr>
        <w:t xml:space="preserve"> вопросы:</w:t>
      </w:r>
    </w:p>
    <w:p w:rsidR="008A5ED2" w:rsidRPr="005F2571" w:rsidRDefault="008A5ED2" w:rsidP="00000225">
      <w:pPr>
        <w:autoSpaceDE w:val="0"/>
        <w:autoSpaceDN w:val="0"/>
        <w:adjustRightInd w:val="0"/>
        <w:spacing w:after="0" w:line="240" w:lineRule="auto"/>
        <w:rPr>
          <w:rFonts w:ascii="Times New Roman" w:hAnsi="Times New Roman"/>
          <w:b/>
          <w:bCs/>
          <w:sz w:val="24"/>
          <w:szCs w:val="24"/>
        </w:rPr>
      </w:pPr>
    </w:p>
    <w:p w:rsidR="008A5ED2" w:rsidRPr="005F2571" w:rsidRDefault="008A5ED2" w:rsidP="00000225">
      <w:pPr>
        <w:autoSpaceDE w:val="0"/>
        <w:autoSpaceDN w:val="0"/>
        <w:adjustRightInd w:val="0"/>
        <w:spacing w:after="0" w:line="240" w:lineRule="auto"/>
        <w:rPr>
          <w:rFonts w:ascii="Times New Roman" w:hAnsi="Times New Roman"/>
          <w:sz w:val="24"/>
          <w:szCs w:val="24"/>
          <w:lang w:eastAsia="ru-RU"/>
        </w:rPr>
      </w:pPr>
      <w:r w:rsidRPr="005F2571">
        <w:rPr>
          <w:rFonts w:ascii="Times New Roman" w:hAnsi="Times New Roman"/>
          <w:bCs/>
          <w:sz w:val="24"/>
          <w:szCs w:val="24"/>
        </w:rPr>
        <w:t xml:space="preserve">1. </w:t>
      </w:r>
      <w:r w:rsidRPr="005F2571">
        <w:rPr>
          <w:rFonts w:ascii="Times New Roman" w:hAnsi="Times New Roman"/>
          <w:sz w:val="24"/>
          <w:szCs w:val="24"/>
          <w:lang w:eastAsia="ru-RU"/>
        </w:rPr>
        <w:t>Поясните понятие «алгоритм».</w:t>
      </w:r>
    </w:p>
    <w:p w:rsidR="008A5ED2" w:rsidRPr="005F2571" w:rsidRDefault="008A5ED2" w:rsidP="00000225">
      <w:pPr>
        <w:autoSpaceDE w:val="0"/>
        <w:autoSpaceDN w:val="0"/>
        <w:adjustRightInd w:val="0"/>
        <w:spacing w:after="0" w:line="240" w:lineRule="auto"/>
        <w:rPr>
          <w:rFonts w:ascii="Times New Roman" w:hAnsi="Times New Roman"/>
          <w:sz w:val="24"/>
          <w:szCs w:val="24"/>
          <w:lang w:eastAsia="ru-RU"/>
        </w:rPr>
      </w:pPr>
      <w:r w:rsidRPr="005F2571">
        <w:rPr>
          <w:rFonts w:ascii="Times New Roman" w:hAnsi="Times New Roman"/>
          <w:sz w:val="24"/>
          <w:szCs w:val="24"/>
          <w:lang w:eastAsia="ru-RU"/>
        </w:rPr>
        <w:t>2. В чем состоит особенность описания алгоритмов с помощью структурной схемы и конструкций алгоритмического языка?</w:t>
      </w:r>
    </w:p>
    <w:p w:rsidR="008A5ED2" w:rsidRPr="005F2571" w:rsidRDefault="008A5ED2" w:rsidP="00000225">
      <w:pPr>
        <w:autoSpaceDE w:val="0"/>
        <w:autoSpaceDN w:val="0"/>
        <w:adjustRightInd w:val="0"/>
        <w:spacing w:after="0" w:line="240" w:lineRule="auto"/>
        <w:rPr>
          <w:rFonts w:ascii="Times New Roman" w:hAnsi="Times New Roman"/>
          <w:sz w:val="24"/>
          <w:szCs w:val="24"/>
          <w:lang w:eastAsia="ru-RU"/>
        </w:rPr>
      </w:pPr>
      <w:r w:rsidRPr="005F2571">
        <w:rPr>
          <w:rFonts w:ascii="Times New Roman" w:hAnsi="Times New Roman"/>
          <w:sz w:val="24"/>
          <w:szCs w:val="24"/>
          <w:lang w:eastAsia="ru-RU"/>
        </w:rPr>
        <w:t>3. Перечислите типовые алгоритмические конструкции и объясните их назначение.</w:t>
      </w:r>
    </w:p>
    <w:p w:rsidR="007B638E" w:rsidRPr="005F2571" w:rsidRDefault="007B638E" w:rsidP="00000225">
      <w:pPr>
        <w:pStyle w:val="ab"/>
        <w:spacing w:before="0" w:beforeAutospacing="0" w:after="0"/>
        <w:ind w:firstLine="709"/>
        <w:contextualSpacing/>
        <w:rPr>
          <w:b/>
          <w:bCs/>
        </w:rPr>
      </w:pPr>
    </w:p>
    <w:p w:rsidR="00E072BB" w:rsidRPr="005F2571" w:rsidRDefault="00E072BB" w:rsidP="00000225">
      <w:pPr>
        <w:pStyle w:val="ab"/>
        <w:spacing w:before="0" w:beforeAutospacing="0" w:after="0"/>
        <w:ind w:firstLine="709"/>
        <w:contextualSpacing/>
      </w:pPr>
      <w:r w:rsidRPr="005F2571">
        <w:rPr>
          <w:b/>
          <w:bCs/>
        </w:rPr>
        <w:t>Литература</w:t>
      </w:r>
    </w:p>
    <w:p w:rsidR="00E072BB" w:rsidRPr="005F2571" w:rsidRDefault="00E072BB" w:rsidP="008D50FF">
      <w:pPr>
        <w:pStyle w:val="ab"/>
        <w:numPr>
          <w:ilvl w:val="0"/>
          <w:numId w:val="51"/>
        </w:numPr>
        <w:spacing w:before="0" w:beforeAutospacing="0" w:after="0" w:afterAutospacing="0"/>
        <w:ind w:left="0" w:firstLine="709"/>
        <w:contextualSpacing/>
      </w:pPr>
      <w:r w:rsidRPr="005F2571">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5F2571">
        <w:t xml:space="preserve"> г.</w:t>
      </w:r>
    </w:p>
    <w:p w:rsidR="00E072BB" w:rsidRPr="005F2571" w:rsidRDefault="00E072BB" w:rsidP="008D50FF">
      <w:pPr>
        <w:pStyle w:val="ab"/>
        <w:numPr>
          <w:ilvl w:val="0"/>
          <w:numId w:val="51"/>
        </w:numPr>
        <w:spacing w:before="0" w:beforeAutospacing="0" w:after="0" w:afterAutospacing="0"/>
        <w:ind w:left="0" w:firstLine="709"/>
        <w:contextualSpacing/>
      </w:pPr>
      <w:r w:rsidRPr="005F2571">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5F2571">
        <w:t>г.</w:t>
      </w:r>
    </w:p>
    <w:p w:rsidR="00E072BB" w:rsidRPr="005F2571" w:rsidRDefault="00E072BB" w:rsidP="00000225">
      <w:pPr>
        <w:spacing w:after="0" w:line="240" w:lineRule="auto"/>
        <w:contextualSpacing/>
        <w:jc w:val="center"/>
        <w:rPr>
          <w:rFonts w:ascii="Times New Roman" w:hAnsi="Times New Roman"/>
          <w:sz w:val="24"/>
          <w:szCs w:val="24"/>
        </w:rPr>
      </w:pPr>
    </w:p>
    <w:p w:rsidR="008547D6" w:rsidRPr="005F2571" w:rsidRDefault="008547D6" w:rsidP="00000225">
      <w:pPr>
        <w:spacing w:after="0" w:line="240" w:lineRule="auto"/>
        <w:contextualSpacing/>
        <w:rPr>
          <w:rFonts w:ascii="Times New Roman" w:hAnsi="Times New Roman"/>
          <w:sz w:val="24"/>
          <w:szCs w:val="24"/>
        </w:rPr>
      </w:pPr>
    </w:p>
    <w:p w:rsidR="00D4725C" w:rsidRPr="005F2571" w:rsidRDefault="000632D4" w:rsidP="00000225">
      <w:pPr>
        <w:autoSpaceDE w:val="0"/>
        <w:autoSpaceDN w:val="0"/>
        <w:adjustRightInd w:val="0"/>
        <w:spacing w:line="240" w:lineRule="auto"/>
        <w:ind w:firstLine="284"/>
        <w:contextualSpacing/>
        <w:jc w:val="center"/>
        <w:rPr>
          <w:rFonts w:ascii="Times New Roman" w:hAnsi="Times New Roman"/>
          <w:b/>
          <w:sz w:val="24"/>
          <w:szCs w:val="24"/>
        </w:rPr>
      </w:pPr>
      <w:r>
        <w:rPr>
          <w:rFonts w:ascii="Times New Roman" w:hAnsi="Times New Roman"/>
          <w:b/>
          <w:sz w:val="24"/>
          <w:szCs w:val="24"/>
        </w:rPr>
        <w:t>Практическая работа 15-16</w:t>
      </w:r>
    </w:p>
    <w:p w:rsidR="00333F6F" w:rsidRPr="005F2571" w:rsidRDefault="00333F6F" w:rsidP="00000225">
      <w:pPr>
        <w:autoSpaceDE w:val="0"/>
        <w:autoSpaceDN w:val="0"/>
        <w:adjustRightInd w:val="0"/>
        <w:spacing w:line="240" w:lineRule="auto"/>
        <w:contextualSpacing/>
        <w:jc w:val="center"/>
        <w:rPr>
          <w:rFonts w:ascii="Times New Roman" w:hAnsi="Times New Roman"/>
          <w:b/>
          <w:sz w:val="24"/>
          <w:szCs w:val="24"/>
        </w:rPr>
      </w:pPr>
      <w:r w:rsidRPr="005F2571">
        <w:rPr>
          <w:rFonts w:ascii="Times New Roman" w:hAnsi="Times New Roman"/>
          <w:b/>
          <w:sz w:val="24"/>
          <w:szCs w:val="24"/>
        </w:rPr>
        <w:t>Среда программирования. Тестирование программы.</w:t>
      </w:r>
      <w:r w:rsidR="00F855A7" w:rsidRPr="005F2571">
        <w:rPr>
          <w:rFonts w:ascii="Times New Roman" w:hAnsi="Times New Roman"/>
          <w:b/>
          <w:sz w:val="24"/>
          <w:szCs w:val="24"/>
        </w:rPr>
        <w:t xml:space="preserve"> Программная реализация несложногоалгоритма</w:t>
      </w:r>
    </w:p>
    <w:p w:rsidR="00D4725C" w:rsidRPr="005F2571" w:rsidRDefault="00D4725C" w:rsidP="00000225">
      <w:pPr>
        <w:spacing w:before="249" w:line="240" w:lineRule="auto"/>
        <w:ind w:left="102" w:right="359"/>
        <w:contextualSpacing/>
        <w:rPr>
          <w:rFonts w:ascii="Times New Roman" w:hAnsi="Times New Roman"/>
          <w:sz w:val="24"/>
          <w:szCs w:val="24"/>
        </w:rPr>
      </w:pPr>
    </w:p>
    <w:p w:rsidR="00D4725C" w:rsidRPr="005F2571" w:rsidRDefault="00D4725C" w:rsidP="00000225">
      <w:pPr>
        <w:spacing w:before="5" w:line="240" w:lineRule="auto"/>
        <w:ind w:left="102" w:right="72"/>
        <w:contextualSpacing/>
        <w:jc w:val="both"/>
        <w:rPr>
          <w:rFonts w:ascii="Times New Roman" w:hAnsi="Times New Roman"/>
          <w:sz w:val="24"/>
          <w:szCs w:val="24"/>
        </w:rPr>
      </w:pPr>
      <w:r w:rsidRPr="005F2571">
        <w:rPr>
          <w:rFonts w:ascii="Times New Roman" w:hAnsi="Times New Roman"/>
          <w:b/>
          <w:sz w:val="24"/>
          <w:szCs w:val="24"/>
        </w:rPr>
        <w:t>Цель занятия</w:t>
      </w:r>
      <w:r w:rsidRPr="005F2571">
        <w:rPr>
          <w:rFonts w:ascii="Times New Roman" w:hAnsi="Times New Roman"/>
          <w:sz w:val="24"/>
          <w:szCs w:val="24"/>
        </w:rPr>
        <w:t>: изучить среду программирования и структуру программы Turbo Pascal, научиться составлять несложные программы в этой среде программирования, производить тестирование программы.</w:t>
      </w:r>
    </w:p>
    <w:p w:rsidR="00D4725C" w:rsidRPr="005F2571" w:rsidRDefault="006E568F" w:rsidP="006E568F">
      <w:pPr>
        <w:spacing w:after="0" w:line="240" w:lineRule="auto"/>
        <w:contextualSpacing/>
        <w:jc w:val="both"/>
        <w:rPr>
          <w:rFonts w:ascii="Times New Roman" w:hAnsi="Times New Roman"/>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Pr>
          <w:rFonts w:ascii="Times New Roman" w:hAnsi="Times New Roman"/>
          <w:bCs/>
          <w:sz w:val="24"/>
          <w:szCs w:val="24"/>
        </w:rPr>
        <w:t xml:space="preserve">, </w:t>
      </w:r>
      <w:r w:rsidR="00D4725C" w:rsidRPr="005F2571">
        <w:rPr>
          <w:rFonts w:ascii="Times New Roman" w:hAnsi="Times New Roman"/>
          <w:sz w:val="24"/>
          <w:szCs w:val="24"/>
        </w:rPr>
        <w:t>среда</w:t>
      </w:r>
      <w:r>
        <w:rPr>
          <w:rFonts w:ascii="Times New Roman" w:hAnsi="Times New Roman"/>
          <w:sz w:val="24"/>
          <w:szCs w:val="24"/>
        </w:rPr>
        <w:t xml:space="preserve"> программирования Turbo Pascal</w:t>
      </w:r>
      <w:r w:rsidR="00D4725C" w:rsidRPr="005F2571">
        <w:rPr>
          <w:rFonts w:ascii="Times New Roman" w:hAnsi="Times New Roman"/>
          <w:sz w:val="24"/>
          <w:szCs w:val="24"/>
        </w:rPr>
        <w:t>.</w:t>
      </w:r>
    </w:p>
    <w:p w:rsidR="00987B06" w:rsidRPr="005F2571" w:rsidRDefault="00987B06" w:rsidP="00000225">
      <w:pPr>
        <w:shd w:val="clear" w:color="auto" w:fill="FFFFFF"/>
        <w:spacing w:line="240" w:lineRule="auto"/>
        <w:ind w:right="72"/>
        <w:contextualSpacing/>
        <w:jc w:val="both"/>
        <w:rPr>
          <w:rFonts w:ascii="Times New Roman" w:hAnsi="Times New Roman"/>
          <w:b/>
          <w:i/>
          <w:sz w:val="24"/>
          <w:szCs w:val="24"/>
        </w:rPr>
      </w:pPr>
    </w:p>
    <w:p w:rsidR="00D4725C" w:rsidRPr="005F2571" w:rsidRDefault="00D4725C" w:rsidP="00000225">
      <w:pPr>
        <w:tabs>
          <w:tab w:val="left" w:pos="1095"/>
        </w:tabs>
        <w:spacing w:line="240" w:lineRule="auto"/>
        <w:contextualSpacing/>
        <w:jc w:val="center"/>
        <w:rPr>
          <w:rFonts w:ascii="Times New Roman" w:hAnsi="Times New Roman"/>
          <w:sz w:val="24"/>
          <w:szCs w:val="24"/>
        </w:rPr>
      </w:pPr>
      <w:r w:rsidRPr="005F2571">
        <w:rPr>
          <w:rFonts w:ascii="Times New Roman" w:hAnsi="Times New Roman"/>
          <w:b/>
          <w:sz w:val="24"/>
          <w:szCs w:val="24"/>
        </w:rPr>
        <w:t>Методические рекомендации</w:t>
      </w:r>
    </w:p>
    <w:p w:rsidR="00D4725C" w:rsidRPr="005F2571" w:rsidRDefault="00D4725C" w:rsidP="00000225">
      <w:pPr>
        <w:spacing w:line="240" w:lineRule="auto"/>
        <w:ind w:left="790" w:right="796"/>
        <w:contextualSpacing/>
        <w:jc w:val="center"/>
        <w:rPr>
          <w:rFonts w:ascii="Times New Roman" w:hAnsi="Times New Roman"/>
          <w:b/>
          <w:i/>
          <w:sz w:val="24"/>
          <w:szCs w:val="24"/>
        </w:rPr>
      </w:pPr>
      <w:r w:rsidRPr="005F2571">
        <w:rPr>
          <w:rFonts w:ascii="Times New Roman" w:hAnsi="Times New Roman"/>
          <w:b/>
          <w:i/>
          <w:sz w:val="24"/>
          <w:szCs w:val="24"/>
        </w:rPr>
        <w:t>Теоретическая часть</w:t>
      </w:r>
    </w:p>
    <w:p w:rsidR="00D4725C" w:rsidRPr="005F2571" w:rsidRDefault="00D4725C" w:rsidP="00000225">
      <w:pPr>
        <w:pStyle w:val="a9"/>
        <w:spacing w:before="1"/>
        <w:ind w:left="102" w:right="102" w:firstLine="707"/>
        <w:contextualSpacing/>
        <w:jc w:val="both"/>
        <w:rPr>
          <w:rFonts w:ascii="Times New Roman" w:hAnsi="Times New Roman"/>
          <w:color w:val="auto"/>
        </w:rPr>
      </w:pPr>
      <w:r w:rsidRPr="005F2571">
        <w:rPr>
          <w:rFonts w:ascii="Times New Roman" w:hAnsi="Times New Roman"/>
          <w:color w:val="auto"/>
        </w:rPr>
        <w:t>Паскаль - язык профессионального программирования, который назван в честь французского математика и философа Блеза Паскаля (1623-1662) и разработан в 1968- 1971 гг. Никлаусом Виртом. Первоначально был разработан для обучения, но вскоре стал использоваться для разработки программных средств в профессиональном программировании.</w:t>
      </w:r>
    </w:p>
    <w:p w:rsidR="00D4725C" w:rsidRPr="005F2571" w:rsidRDefault="00D4725C" w:rsidP="00000225">
      <w:pPr>
        <w:pStyle w:val="a9"/>
        <w:contextualSpacing/>
        <w:jc w:val="both"/>
        <w:rPr>
          <w:rFonts w:ascii="Times New Roman" w:hAnsi="Times New Roman"/>
          <w:color w:val="auto"/>
        </w:rPr>
      </w:pPr>
    </w:p>
    <w:p w:rsidR="00D4725C" w:rsidRPr="005F2571" w:rsidRDefault="00D4725C" w:rsidP="00000225">
      <w:pPr>
        <w:pStyle w:val="a9"/>
        <w:spacing w:before="143"/>
        <w:ind w:left="102" w:right="186"/>
        <w:contextualSpacing/>
        <w:jc w:val="both"/>
        <w:rPr>
          <w:rFonts w:ascii="Times New Roman" w:hAnsi="Times New Roman"/>
          <w:color w:val="auto"/>
        </w:rPr>
      </w:pPr>
      <w:r w:rsidRPr="005F2571">
        <w:rPr>
          <w:rFonts w:ascii="Times New Roman" w:hAnsi="Times New Roman"/>
          <w:color w:val="auto"/>
        </w:rPr>
        <w:t>Паскаль популярен среди программистов по следующим причинам:</w:t>
      </w:r>
    </w:p>
    <w:p w:rsidR="00D4725C" w:rsidRPr="005F2571" w:rsidRDefault="00D4725C" w:rsidP="008D50FF">
      <w:pPr>
        <w:pStyle w:val="a8"/>
        <w:widowControl w:val="0"/>
        <w:numPr>
          <w:ilvl w:val="0"/>
          <w:numId w:val="63"/>
        </w:numPr>
        <w:tabs>
          <w:tab w:val="left" w:pos="821"/>
          <w:tab w:val="left" w:pos="822"/>
        </w:tabs>
        <w:spacing w:before="138"/>
        <w:contextualSpacing/>
        <w:jc w:val="both"/>
      </w:pPr>
      <w:r w:rsidRPr="005F2571">
        <w:t>Прост дляобучения.</w:t>
      </w:r>
    </w:p>
    <w:p w:rsidR="00D4725C" w:rsidRPr="005F2571" w:rsidRDefault="00D4725C" w:rsidP="008D50FF">
      <w:pPr>
        <w:pStyle w:val="a8"/>
        <w:widowControl w:val="0"/>
        <w:numPr>
          <w:ilvl w:val="0"/>
          <w:numId w:val="63"/>
        </w:numPr>
        <w:tabs>
          <w:tab w:val="left" w:pos="821"/>
          <w:tab w:val="left" w:pos="822"/>
        </w:tabs>
        <w:spacing w:before="138"/>
        <w:ind w:right="111"/>
        <w:contextualSpacing/>
        <w:jc w:val="both"/>
      </w:pPr>
      <w:r w:rsidRPr="005F2571">
        <w:t>Отражает фундаментальные идеи алгоритмов в легко воспринимаемой форме, что предоставляет программисту средства, помогающие проектироватьпрограммы.</w:t>
      </w:r>
    </w:p>
    <w:p w:rsidR="00D4725C" w:rsidRPr="005F2571" w:rsidRDefault="00D4725C" w:rsidP="008D50FF">
      <w:pPr>
        <w:pStyle w:val="a8"/>
        <w:widowControl w:val="0"/>
        <w:numPr>
          <w:ilvl w:val="0"/>
          <w:numId w:val="63"/>
        </w:numPr>
        <w:tabs>
          <w:tab w:val="left" w:pos="821"/>
          <w:tab w:val="left" w:pos="822"/>
        </w:tabs>
        <w:spacing w:before="16"/>
        <w:ind w:right="116"/>
        <w:contextualSpacing/>
        <w:jc w:val="both"/>
      </w:pPr>
      <w:r w:rsidRPr="005F2571">
        <w:t>Позволяет четко реализовать идеи структурного программирования и структурной организацииданных.</w:t>
      </w:r>
    </w:p>
    <w:p w:rsidR="00D4725C" w:rsidRPr="005F2571" w:rsidRDefault="00D4725C" w:rsidP="008D50FF">
      <w:pPr>
        <w:pStyle w:val="a8"/>
        <w:widowControl w:val="0"/>
        <w:numPr>
          <w:ilvl w:val="0"/>
          <w:numId w:val="63"/>
        </w:numPr>
        <w:tabs>
          <w:tab w:val="left" w:pos="821"/>
          <w:tab w:val="left" w:pos="822"/>
        </w:tabs>
        <w:spacing w:before="16"/>
        <w:contextualSpacing/>
        <w:jc w:val="both"/>
      </w:pPr>
      <w:r w:rsidRPr="005F2571">
        <w:t>Использование простых и гибких структур управления: ветвлений,циклов.</w:t>
      </w:r>
    </w:p>
    <w:p w:rsidR="00D4725C" w:rsidRPr="005F2571" w:rsidRDefault="00D4725C" w:rsidP="008D50FF">
      <w:pPr>
        <w:pStyle w:val="a8"/>
        <w:widowControl w:val="0"/>
        <w:numPr>
          <w:ilvl w:val="0"/>
          <w:numId w:val="63"/>
        </w:numPr>
        <w:tabs>
          <w:tab w:val="left" w:pos="821"/>
          <w:tab w:val="left" w:pos="822"/>
        </w:tabs>
        <w:spacing w:before="138"/>
        <w:contextualSpacing/>
        <w:jc w:val="both"/>
      </w:pPr>
      <w:r w:rsidRPr="005F2571">
        <w:t>Надежность разрабатываемыхпрограмм.</w:t>
      </w:r>
    </w:p>
    <w:p w:rsidR="00D4725C" w:rsidRPr="005F2571" w:rsidRDefault="00D4725C" w:rsidP="00000225">
      <w:pPr>
        <w:pStyle w:val="a9"/>
        <w:spacing w:before="11"/>
        <w:contextualSpacing/>
        <w:jc w:val="both"/>
        <w:rPr>
          <w:rFonts w:ascii="Times New Roman" w:hAnsi="Times New Roman"/>
          <w:color w:val="auto"/>
        </w:rPr>
      </w:pPr>
    </w:p>
    <w:p w:rsidR="00D4725C" w:rsidRPr="005F2571" w:rsidRDefault="00D4725C" w:rsidP="00000225">
      <w:pPr>
        <w:pStyle w:val="a9"/>
        <w:ind w:left="102" w:right="106" w:firstLine="359"/>
        <w:contextualSpacing/>
        <w:jc w:val="both"/>
        <w:rPr>
          <w:rFonts w:ascii="Times New Roman" w:hAnsi="Times New Roman"/>
          <w:color w:val="auto"/>
        </w:rPr>
      </w:pPr>
      <w:r w:rsidRPr="005F2571">
        <w:rPr>
          <w:rFonts w:ascii="Times New Roman" w:hAnsi="Times New Roman"/>
          <w:color w:val="auto"/>
        </w:rPr>
        <w:t>Турбо Паскаль - это система программирования, созданная для повышения качества и скорости разработки программ (80-е гг.). Слово Турбо в названии системы программирования - это отражение торговой марки фирмы-разработчика Borland International (США).</w:t>
      </w:r>
    </w:p>
    <w:p w:rsidR="00D4725C" w:rsidRPr="005F2571" w:rsidRDefault="00D4725C" w:rsidP="00000225">
      <w:pPr>
        <w:pStyle w:val="a9"/>
        <w:spacing w:before="6"/>
        <w:ind w:left="102" w:right="107" w:firstLine="359"/>
        <w:contextualSpacing/>
        <w:jc w:val="both"/>
        <w:rPr>
          <w:rFonts w:ascii="Times New Roman" w:hAnsi="Times New Roman"/>
          <w:color w:val="auto"/>
        </w:rPr>
      </w:pPr>
      <w:r w:rsidRPr="005F2571">
        <w:rPr>
          <w:rFonts w:ascii="Times New Roman" w:hAnsi="Times New Roman"/>
          <w:color w:val="auto"/>
        </w:rPr>
        <w:lastRenderedPageBreak/>
        <w:t>Систему программирования Турбо Паскаль называют интегрированной (integration - объединение отдельных элементов в единое целое) средой программирования, т.к. она включает в себя редактор, компилятор, отладчик, имеет сервисные возможности.</w:t>
      </w:r>
    </w:p>
    <w:p w:rsidR="00D4725C" w:rsidRPr="005F2571" w:rsidRDefault="00D4725C" w:rsidP="00000225">
      <w:pPr>
        <w:pStyle w:val="a9"/>
        <w:spacing w:before="48"/>
        <w:ind w:left="102" w:right="186"/>
        <w:contextualSpacing/>
        <w:jc w:val="both"/>
        <w:rPr>
          <w:rFonts w:ascii="Times New Roman" w:hAnsi="Times New Roman"/>
          <w:color w:val="auto"/>
        </w:rPr>
      </w:pPr>
      <w:r w:rsidRPr="005F2571">
        <w:rPr>
          <w:rFonts w:ascii="Times New Roman" w:hAnsi="Times New Roman"/>
          <w:color w:val="auto"/>
        </w:rPr>
        <w:t>Основные файлы Турбо Паскаля:</w:t>
      </w:r>
    </w:p>
    <w:p w:rsidR="00D4725C" w:rsidRPr="005F2571" w:rsidRDefault="00D4725C" w:rsidP="00000225">
      <w:pPr>
        <w:pStyle w:val="a9"/>
        <w:spacing w:before="139"/>
        <w:ind w:left="102" w:right="1712"/>
        <w:contextualSpacing/>
        <w:jc w:val="both"/>
        <w:rPr>
          <w:rFonts w:ascii="Times New Roman" w:hAnsi="Times New Roman"/>
          <w:color w:val="auto"/>
        </w:rPr>
      </w:pPr>
      <w:r w:rsidRPr="005F2571">
        <w:rPr>
          <w:rFonts w:ascii="Times New Roman" w:hAnsi="Times New Roman"/>
          <w:color w:val="auto"/>
        </w:rPr>
        <w:t>Turbo.exe - исполняемый файл интегрированной среды программирования; urbo.hlp - файл, содержащий данные для помощи;</w:t>
      </w:r>
    </w:p>
    <w:p w:rsidR="00D4725C" w:rsidRPr="005F2571" w:rsidRDefault="00D4725C" w:rsidP="00000225">
      <w:pPr>
        <w:pStyle w:val="a9"/>
        <w:spacing w:before="6"/>
        <w:ind w:left="102" w:right="186"/>
        <w:contextualSpacing/>
        <w:jc w:val="both"/>
        <w:rPr>
          <w:rFonts w:ascii="Times New Roman" w:hAnsi="Times New Roman"/>
          <w:color w:val="auto"/>
        </w:rPr>
      </w:pPr>
      <w:r w:rsidRPr="005F2571">
        <w:rPr>
          <w:rFonts w:ascii="Times New Roman" w:hAnsi="Times New Roman"/>
          <w:color w:val="auto"/>
        </w:rPr>
        <w:t>Turbo.tp - файл конфигурации системы;</w:t>
      </w:r>
    </w:p>
    <w:p w:rsidR="00D4725C" w:rsidRPr="005F2571" w:rsidRDefault="00D4725C" w:rsidP="00000225">
      <w:pPr>
        <w:pStyle w:val="a9"/>
        <w:tabs>
          <w:tab w:val="left" w:pos="1203"/>
          <w:tab w:val="left" w:pos="1484"/>
          <w:tab w:val="left" w:pos="2861"/>
          <w:tab w:val="left" w:pos="4374"/>
          <w:tab w:val="left" w:pos="5503"/>
          <w:tab w:val="left" w:pos="5818"/>
          <w:tab w:val="left" w:pos="6885"/>
          <w:tab w:val="left" w:pos="8252"/>
        </w:tabs>
        <w:spacing w:before="137"/>
        <w:ind w:left="102" w:right="113"/>
        <w:contextualSpacing/>
        <w:jc w:val="both"/>
        <w:rPr>
          <w:rFonts w:ascii="Times New Roman" w:hAnsi="Times New Roman"/>
          <w:color w:val="auto"/>
        </w:rPr>
      </w:pPr>
      <w:r w:rsidRPr="005F2571">
        <w:rPr>
          <w:rFonts w:ascii="Times New Roman" w:hAnsi="Times New Roman"/>
          <w:color w:val="auto"/>
        </w:rPr>
        <w:t>Turbo.tpl</w:t>
      </w:r>
      <w:r w:rsidRPr="005F2571">
        <w:rPr>
          <w:rFonts w:ascii="Times New Roman" w:hAnsi="Times New Roman"/>
          <w:color w:val="auto"/>
        </w:rPr>
        <w:tab/>
        <w:t>-</w:t>
      </w:r>
      <w:r w:rsidRPr="005F2571">
        <w:rPr>
          <w:rFonts w:ascii="Times New Roman" w:hAnsi="Times New Roman"/>
          <w:color w:val="auto"/>
        </w:rPr>
        <w:tab/>
        <w:t>библиотека</w:t>
      </w:r>
      <w:r w:rsidRPr="005F2571">
        <w:rPr>
          <w:rFonts w:ascii="Times New Roman" w:hAnsi="Times New Roman"/>
          <w:color w:val="auto"/>
        </w:rPr>
        <w:tab/>
        <w:t>стандартных</w:t>
      </w:r>
      <w:r w:rsidRPr="005F2571">
        <w:rPr>
          <w:rFonts w:ascii="Times New Roman" w:hAnsi="Times New Roman"/>
          <w:color w:val="auto"/>
        </w:rPr>
        <w:tab/>
        <w:t>модулей,</w:t>
      </w:r>
      <w:r w:rsidRPr="005F2571">
        <w:rPr>
          <w:rFonts w:ascii="Times New Roman" w:hAnsi="Times New Roman"/>
          <w:color w:val="auto"/>
        </w:rPr>
        <w:tab/>
        <w:t>в</w:t>
      </w:r>
      <w:r w:rsidRPr="005F2571">
        <w:rPr>
          <w:rFonts w:ascii="Times New Roman" w:hAnsi="Times New Roman"/>
          <w:color w:val="auto"/>
        </w:rPr>
        <w:tab/>
        <w:t>которых</w:t>
      </w:r>
      <w:r w:rsidRPr="005F2571">
        <w:rPr>
          <w:rFonts w:ascii="Times New Roman" w:hAnsi="Times New Roman"/>
          <w:color w:val="auto"/>
        </w:rPr>
        <w:tab/>
        <w:t>содержатся</w:t>
      </w:r>
      <w:r w:rsidRPr="005F2571">
        <w:rPr>
          <w:rFonts w:ascii="Times New Roman" w:hAnsi="Times New Roman"/>
          <w:color w:val="auto"/>
        </w:rPr>
        <w:tab/>
        <w:t>встроенные процедуры и функции (SYSTEM, CRT, DOS, PRINTER, GRAPH, TURBO3,GRAPH3).</w:t>
      </w:r>
    </w:p>
    <w:p w:rsidR="00D4725C" w:rsidRPr="005F2571" w:rsidRDefault="00D4725C" w:rsidP="00000225">
      <w:pPr>
        <w:pStyle w:val="a9"/>
        <w:spacing w:before="4"/>
        <w:ind w:left="102" w:right="186"/>
        <w:contextualSpacing/>
        <w:jc w:val="both"/>
        <w:rPr>
          <w:rFonts w:ascii="Times New Roman" w:hAnsi="Times New Roman"/>
          <w:color w:val="auto"/>
        </w:rPr>
      </w:pPr>
      <w:r w:rsidRPr="005F2571">
        <w:rPr>
          <w:rFonts w:ascii="Times New Roman" w:hAnsi="Times New Roman"/>
          <w:color w:val="auto"/>
        </w:rPr>
        <w:t>Для запуска интегрированной среды программирования нужно установить текущим каталог с Турбо Паскалем (TP7\BIN) и ввести команду: turbo.exe.</w:t>
      </w:r>
    </w:p>
    <w:p w:rsidR="00D4725C" w:rsidRPr="005F2571" w:rsidRDefault="00FA64EA" w:rsidP="00000225">
      <w:pPr>
        <w:pStyle w:val="a9"/>
        <w:spacing w:before="143"/>
        <w:ind w:left="102" w:right="186"/>
        <w:contextualSpacing/>
        <w:rPr>
          <w:rFonts w:ascii="Times New Roman" w:hAnsi="Times New Roman"/>
        </w:rPr>
      </w:pPr>
      <w:r>
        <w:rPr>
          <w:rFonts w:ascii="Times New Roman" w:hAnsi="Times New Roman"/>
          <w:noProof/>
        </w:rPr>
        <w:drawing>
          <wp:anchor distT="0" distB="0" distL="0" distR="0" simplePos="0" relativeHeight="251659776" behindDoc="0" locked="0" layoutInCell="1" allowOverlap="1">
            <wp:simplePos x="0" y="0"/>
            <wp:positionH relativeFrom="page">
              <wp:posOffset>1095375</wp:posOffset>
            </wp:positionH>
            <wp:positionV relativeFrom="paragraph">
              <wp:posOffset>262255</wp:posOffset>
            </wp:positionV>
            <wp:extent cx="3543300" cy="1910715"/>
            <wp:effectExtent l="19050" t="0" r="0" b="0"/>
            <wp:wrapTopAndBottom/>
            <wp:docPr id="118"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49"/>
                    <a:srcRect/>
                    <a:stretch>
                      <a:fillRect/>
                    </a:stretch>
                  </pic:blipFill>
                  <pic:spPr bwMode="auto">
                    <a:xfrm>
                      <a:off x="0" y="0"/>
                      <a:ext cx="3543300" cy="1910715"/>
                    </a:xfrm>
                    <a:prstGeom prst="rect">
                      <a:avLst/>
                    </a:prstGeom>
                    <a:noFill/>
                  </pic:spPr>
                </pic:pic>
              </a:graphicData>
            </a:graphic>
          </wp:anchor>
        </w:drawing>
      </w:r>
      <w:r w:rsidR="00D4725C" w:rsidRPr="005F2571">
        <w:rPr>
          <w:rFonts w:ascii="Times New Roman" w:hAnsi="Times New Roman"/>
        </w:rPr>
        <w:t>Окно программы содержит полосу меню, область окна и строку статуса.</w:t>
      </w:r>
    </w:p>
    <w:p w:rsidR="00D4725C" w:rsidRPr="005F2571" w:rsidRDefault="00D4725C" w:rsidP="00000225">
      <w:pPr>
        <w:pStyle w:val="a9"/>
        <w:spacing w:before="104"/>
        <w:ind w:left="102" w:right="186"/>
        <w:contextualSpacing/>
        <w:rPr>
          <w:rFonts w:ascii="Times New Roman" w:hAnsi="Times New Roman"/>
        </w:rPr>
      </w:pPr>
      <w:r w:rsidRPr="005F2571">
        <w:rPr>
          <w:rFonts w:ascii="Times New Roman" w:hAnsi="Times New Roman"/>
        </w:rPr>
        <w:t>Для входа в меню можно воспользоваться одним из способ:</w:t>
      </w:r>
    </w:p>
    <w:p w:rsidR="00D4725C" w:rsidRPr="005F2571" w:rsidRDefault="00D4725C" w:rsidP="008D50FF">
      <w:pPr>
        <w:pStyle w:val="a8"/>
        <w:widowControl w:val="0"/>
        <w:numPr>
          <w:ilvl w:val="0"/>
          <w:numId w:val="63"/>
        </w:numPr>
        <w:tabs>
          <w:tab w:val="left" w:pos="821"/>
          <w:tab w:val="left" w:pos="822"/>
        </w:tabs>
        <w:spacing w:before="138"/>
        <w:contextualSpacing/>
      </w:pPr>
      <w:r w:rsidRPr="005F2571">
        <w:t>с помощью"мышки";</w:t>
      </w:r>
    </w:p>
    <w:p w:rsidR="00D4725C" w:rsidRPr="005F2571" w:rsidRDefault="00D4725C" w:rsidP="008D50FF">
      <w:pPr>
        <w:pStyle w:val="a8"/>
        <w:widowControl w:val="0"/>
        <w:numPr>
          <w:ilvl w:val="0"/>
          <w:numId w:val="63"/>
        </w:numPr>
        <w:tabs>
          <w:tab w:val="left" w:pos="821"/>
          <w:tab w:val="left" w:pos="822"/>
        </w:tabs>
        <w:spacing w:before="135"/>
        <w:contextualSpacing/>
      </w:pPr>
      <w:r w:rsidRPr="005F2571">
        <w:t>с помощью клавишиF10;</w:t>
      </w:r>
    </w:p>
    <w:p w:rsidR="00D4725C" w:rsidRPr="005F2571" w:rsidRDefault="00D4725C" w:rsidP="008D50FF">
      <w:pPr>
        <w:pStyle w:val="a8"/>
        <w:widowControl w:val="0"/>
        <w:numPr>
          <w:ilvl w:val="0"/>
          <w:numId w:val="63"/>
        </w:numPr>
        <w:tabs>
          <w:tab w:val="left" w:pos="821"/>
          <w:tab w:val="left" w:pos="822"/>
        </w:tabs>
        <w:spacing w:before="138"/>
        <w:ind w:right="116"/>
        <w:contextualSpacing/>
      </w:pPr>
      <w:r w:rsidRPr="005F2571">
        <w:t>с помощью комбинации Alt+&lt;выделенная буква&gt;. О том, что мы в меню свидетельствует курсор - прямоугольник зеленого</w:t>
      </w:r>
      <w:r w:rsidR="001D58F9">
        <w:t xml:space="preserve"> </w:t>
      </w:r>
      <w:r w:rsidRPr="005F2571">
        <w:t>цвета.</w:t>
      </w:r>
    </w:p>
    <w:p w:rsidR="00D4725C" w:rsidRPr="005F2571" w:rsidRDefault="00D4725C" w:rsidP="00000225">
      <w:pPr>
        <w:pStyle w:val="a9"/>
        <w:contextualSpacing/>
        <w:rPr>
          <w:rFonts w:ascii="Times New Roman" w:hAnsi="Times New Roman"/>
        </w:rPr>
      </w:pPr>
    </w:p>
    <w:p w:rsidR="00D4725C" w:rsidRPr="005F2571" w:rsidRDefault="00D4725C" w:rsidP="00000225">
      <w:pPr>
        <w:pStyle w:val="a9"/>
        <w:spacing w:before="151"/>
        <w:ind w:left="102" w:right="108" w:firstLine="359"/>
        <w:contextualSpacing/>
        <w:jc w:val="both"/>
        <w:rPr>
          <w:rFonts w:ascii="Times New Roman" w:hAnsi="Times New Roman"/>
        </w:rPr>
      </w:pPr>
      <w:r w:rsidRPr="005F2571">
        <w:rPr>
          <w:rFonts w:ascii="Times New Roman" w:hAnsi="Times New Roman"/>
        </w:rPr>
        <w:t>Интегрированная среда программирования Турбо Паскаль позволяет иметь любое количество открытых окон, но в любой момент времени активным может быть только одно.</w:t>
      </w:r>
    </w:p>
    <w:p w:rsidR="00D4725C" w:rsidRPr="005F2571" w:rsidRDefault="00D4725C" w:rsidP="00000225">
      <w:pPr>
        <w:pStyle w:val="a9"/>
        <w:spacing w:before="4"/>
        <w:ind w:left="461" w:right="186"/>
        <w:contextualSpacing/>
        <w:rPr>
          <w:rFonts w:ascii="Times New Roman" w:hAnsi="Times New Roman"/>
        </w:rPr>
      </w:pPr>
      <w:r w:rsidRPr="005F2571">
        <w:rPr>
          <w:rFonts w:ascii="Times New Roman" w:hAnsi="Times New Roman"/>
        </w:rPr>
        <w:t>Активное окно - это окно с которым вы в настоящий момент работаете.</w:t>
      </w:r>
    </w:p>
    <w:p w:rsidR="00D4725C" w:rsidRPr="005F2571" w:rsidRDefault="00D4725C" w:rsidP="00000225">
      <w:pPr>
        <w:pStyle w:val="a9"/>
        <w:ind w:left="102" w:right="186"/>
        <w:contextualSpacing/>
        <w:rPr>
          <w:rFonts w:ascii="Times New Roman" w:hAnsi="Times New Roman"/>
        </w:rPr>
      </w:pPr>
      <w:r w:rsidRPr="005F2571">
        <w:rPr>
          <w:rFonts w:ascii="Times New Roman" w:hAnsi="Times New Roman"/>
        </w:rPr>
        <w:t>Команды меню File:</w:t>
      </w:r>
    </w:p>
    <w:p w:rsidR="00D4725C" w:rsidRPr="005F2571" w:rsidRDefault="00D4725C" w:rsidP="00000225">
      <w:pPr>
        <w:pStyle w:val="a9"/>
        <w:spacing w:before="139"/>
        <w:ind w:left="102" w:right="186"/>
        <w:contextualSpacing/>
        <w:rPr>
          <w:rFonts w:ascii="Times New Roman" w:hAnsi="Times New Roman"/>
        </w:rPr>
      </w:pPr>
      <w:r w:rsidRPr="005F2571">
        <w:rPr>
          <w:rFonts w:ascii="Times New Roman" w:hAnsi="Times New Roman"/>
        </w:rPr>
        <w:t>Open-F3 - открыть существующий файл (при активизации этой опции появляется окно со списком файлов, где можно выбрать необходимый),</w:t>
      </w:r>
    </w:p>
    <w:p w:rsidR="00D4725C" w:rsidRPr="005F2571" w:rsidRDefault="00D4725C" w:rsidP="00000225">
      <w:pPr>
        <w:pStyle w:val="a9"/>
        <w:spacing w:before="48"/>
        <w:ind w:left="102" w:right="104"/>
        <w:contextualSpacing/>
        <w:jc w:val="both"/>
        <w:rPr>
          <w:rFonts w:ascii="Times New Roman" w:hAnsi="Times New Roman"/>
        </w:rPr>
      </w:pPr>
      <w:r w:rsidRPr="005F2571">
        <w:rPr>
          <w:rFonts w:ascii="Times New Roman" w:hAnsi="Times New Roman"/>
        </w:rPr>
        <w:t>New - создать новый файл (очищает память редактора и переводит в режим создания нового файла, которому присваивается имя Noname.pas; имя можно изменить при записи файла на диск),</w:t>
      </w:r>
    </w:p>
    <w:p w:rsidR="00D4725C" w:rsidRPr="005F2571" w:rsidRDefault="00D4725C" w:rsidP="00000225">
      <w:pPr>
        <w:pStyle w:val="a9"/>
        <w:spacing w:before="6"/>
        <w:ind w:left="102" w:right="1580"/>
        <w:contextualSpacing/>
        <w:rPr>
          <w:rFonts w:ascii="Times New Roman" w:hAnsi="Times New Roman"/>
        </w:rPr>
      </w:pPr>
      <w:r w:rsidRPr="005F2571">
        <w:rPr>
          <w:rFonts w:ascii="Times New Roman" w:hAnsi="Times New Roman"/>
        </w:rPr>
        <w:t>Save-F2 - сохранить файл (переписывает файл из памяти редактора на диск), Save as - сохранить с новым именем,</w:t>
      </w:r>
    </w:p>
    <w:p w:rsidR="00D4725C" w:rsidRPr="005F2571" w:rsidRDefault="00D4725C" w:rsidP="00000225">
      <w:pPr>
        <w:pStyle w:val="a9"/>
        <w:spacing w:before="6"/>
        <w:ind w:left="102" w:right="186"/>
        <w:contextualSpacing/>
        <w:rPr>
          <w:rFonts w:ascii="Times New Roman" w:hAnsi="Times New Roman"/>
        </w:rPr>
      </w:pPr>
      <w:r w:rsidRPr="005F2571">
        <w:rPr>
          <w:rFonts w:ascii="Times New Roman" w:hAnsi="Times New Roman"/>
        </w:rPr>
        <w:t>Save all - сохранить все в окнах (записывает содержимое всех окон редактора в соответствующие файлы),</w:t>
      </w:r>
    </w:p>
    <w:p w:rsidR="00D4725C" w:rsidRPr="005F2571" w:rsidRDefault="00D4725C" w:rsidP="00000225">
      <w:pPr>
        <w:pStyle w:val="a9"/>
        <w:spacing w:before="6"/>
        <w:ind w:left="102" w:right="186"/>
        <w:contextualSpacing/>
        <w:rPr>
          <w:rFonts w:ascii="Times New Roman" w:hAnsi="Times New Roman"/>
        </w:rPr>
      </w:pPr>
      <w:r w:rsidRPr="005F2571">
        <w:rPr>
          <w:rFonts w:ascii="Times New Roman" w:hAnsi="Times New Roman"/>
        </w:rPr>
        <w:t>Change dir - смена каталога (позволяет изменить установленный по умолчанию диск или каталог),</w:t>
      </w:r>
    </w:p>
    <w:p w:rsidR="00D4725C" w:rsidRPr="005F2571" w:rsidRDefault="00D4725C" w:rsidP="00000225">
      <w:pPr>
        <w:pStyle w:val="a9"/>
        <w:spacing w:before="6"/>
        <w:ind w:left="102" w:right="186"/>
        <w:contextualSpacing/>
        <w:rPr>
          <w:rFonts w:ascii="Times New Roman" w:hAnsi="Times New Roman"/>
        </w:rPr>
      </w:pPr>
      <w:r w:rsidRPr="005F2571">
        <w:rPr>
          <w:rFonts w:ascii="Times New Roman" w:hAnsi="Times New Roman"/>
        </w:rPr>
        <w:t>Print - печать файла,</w:t>
      </w:r>
    </w:p>
    <w:p w:rsidR="00D4725C" w:rsidRPr="005F2571" w:rsidRDefault="00D4725C" w:rsidP="00000225">
      <w:pPr>
        <w:pStyle w:val="a9"/>
        <w:spacing w:before="137"/>
        <w:ind w:left="102" w:right="371"/>
        <w:contextualSpacing/>
        <w:rPr>
          <w:rFonts w:ascii="Times New Roman" w:hAnsi="Times New Roman"/>
        </w:rPr>
      </w:pPr>
      <w:r w:rsidRPr="005F2571">
        <w:rPr>
          <w:rFonts w:ascii="Times New Roman" w:hAnsi="Times New Roman"/>
        </w:rPr>
        <w:t>Get info - выдача информации о текущем состоянии программы и используемой памяти, DOS Shell - выход в DOS без выгрузки из памяти (для возврата ввести команду exit), Exit - выход и выгрузка из памяти.</w:t>
      </w:r>
    </w:p>
    <w:p w:rsidR="00D4725C" w:rsidRPr="005F2571" w:rsidRDefault="00D4725C" w:rsidP="00000225">
      <w:pPr>
        <w:pStyle w:val="a9"/>
        <w:contextualSpacing/>
        <w:rPr>
          <w:rFonts w:ascii="Times New Roman" w:hAnsi="Times New Roman"/>
        </w:rPr>
      </w:pPr>
    </w:p>
    <w:p w:rsidR="00D4725C" w:rsidRPr="005F2571" w:rsidRDefault="00D4725C" w:rsidP="00000225">
      <w:pPr>
        <w:pStyle w:val="a9"/>
        <w:ind w:left="102" w:right="186"/>
        <w:contextualSpacing/>
        <w:rPr>
          <w:rFonts w:ascii="Times New Roman" w:hAnsi="Times New Roman"/>
        </w:rPr>
      </w:pPr>
      <w:r w:rsidRPr="005F2571">
        <w:rPr>
          <w:rFonts w:ascii="Times New Roman" w:hAnsi="Times New Roman"/>
        </w:rPr>
        <w:t>Программы на языке Паскаль имеют блочную структуру:</w:t>
      </w:r>
    </w:p>
    <w:p w:rsidR="00D4725C" w:rsidRPr="005F2571" w:rsidRDefault="00D4725C" w:rsidP="00000225">
      <w:pPr>
        <w:pStyle w:val="a9"/>
        <w:spacing w:before="137"/>
        <w:ind w:left="102" w:right="103"/>
        <w:contextualSpacing/>
        <w:jc w:val="both"/>
        <w:rPr>
          <w:rFonts w:ascii="Times New Roman" w:hAnsi="Times New Roman"/>
        </w:rPr>
      </w:pPr>
      <w:r w:rsidRPr="005F2571">
        <w:rPr>
          <w:rFonts w:ascii="Times New Roman" w:hAnsi="Times New Roman"/>
        </w:rPr>
        <w:t>Блок типа PROGRAM - имеет имя, состоящее только из латинских букв и цифр. Его присутствие не обязательно, но рекомендуется записывать для быстрого распознавания нужной программы среди других листингов.</w:t>
      </w:r>
    </w:p>
    <w:p w:rsidR="00D4725C" w:rsidRPr="005F2571" w:rsidRDefault="00D4725C" w:rsidP="00000225">
      <w:pPr>
        <w:pStyle w:val="a9"/>
        <w:spacing w:before="6"/>
        <w:ind w:left="102" w:right="3067"/>
        <w:contextualSpacing/>
        <w:rPr>
          <w:rFonts w:ascii="Times New Roman" w:hAnsi="Times New Roman"/>
        </w:rPr>
      </w:pPr>
      <w:r w:rsidRPr="005F2571">
        <w:rPr>
          <w:rFonts w:ascii="Times New Roman" w:hAnsi="Times New Roman"/>
        </w:rPr>
        <w:lastRenderedPageBreak/>
        <w:t>Программный блок, состоящий в общем случае из 7 разделов: раздел описания модулей (uses);</w:t>
      </w:r>
    </w:p>
    <w:p w:rsidR="00D4725C" w:rsidRPr="005F2571" w:rsidRDefault="00D4725C" w:rsidP="00000225">
      <w:pPr>
        <w:pStyle w:val="a9"/>
        <w:spacing w:before="6"/>
        <w:ind w:left="102" w:right="5991"/>
        <w:contextualSpacing/>
        <w:rPr>
          <w:rFonts w:ascii="Times New Roman" w:hAnsi="Times New Roman"/>
        </w:rPr>
      </w:pPr>
      <w:r w:rsidRPr="005F2571">
        <w:rPr>
          <w:rFonts w:ascii="Times New Roman" w:hAnsi="Times New Roman"/>
        </w:rPr>
        <w:t>раздел описания меток (label); раздел описания констант (const);</w:t>
      </w:r>
    </w:p>
    <w:p w:rsidR="00D4725C" w:rsidRPr="005F2571" w:rsidRDefault="00D4725C" w:rsidP="00000225">
      <w:pPr>
        <w:pStyle w:val="a9"/>
        <w:spacing w:before="6"/>
        <w:ind w:left="102" w:right="5514"/>
        <w:contextualSpacing/>
        <w:rPr>
          <w:rFonts w:ascii="Times New Roman" w:hAnsi="Times New Roman"/>
        </w:rPr>
      </w:pPr>
      <w:r w:rsidRPr="005F2571">
        <w:rPr>
          <w:rFonts w:ascii="Times New Roman" w:hAnsi="Times New Roman"/>
        </w:rPr>
        <w:t>раздел описания типов данных (type); раздел описания переменных (var); раздел описания процедур и функций; раздел описания операторов.</w:t>
      </w:r>
    </w:p>
    <w:p w:rsidR="00D4725C" w:rsidRPr="005F2571" w:rsidRDefault="00D4725C" w:rsidP="00000225">
      <w:pPr>
        <w:pStyle w:val="a9"/>
        <w:contextualSpacing/>
        <w:rPr>
          <w:rFonts w:ascii="Times New Roman" w:hAnsi="Times New Roman"/>
        </w:rPr>
      </w:pPr>
    </w:p>
    <w:p w:rsidR="00D4725C" w:rsidRPr="005F2571" w:rsidRDefault="00D4725C" w:rsidP="00000225">
      <w:pPr>
        <w:pStyle w:val="a9"/>
        <w:spacing w:before="143"/>
        <w:ind w:left="102" w:right="4543"/>
        <w:contextualSpacing/>
        <w:rPr>
          <w:rFonts w:ascii="Times New Roman" w:hAnsi="Times New Roman"/>
        </w:rPr>
      </w:pPr>
      <w:r w:rsidRPr="005F2571">
        <w:rPr>
          <w:rFonts w:ascii="Times New Roman" w:hAnsi="Times New Roman"/>
        </w:rPr>
        <w:t>Общая структура программы на языке Паскаль: Рrogram ИМЯ..; {заголовок программы}</w:t>
      </w:r>
    </w:p>
    <w:p w:rsidR="00D4725C" w:rsidRPr="005F2571" w:rsidRDefault="00D4725C" w:rsidP="00000225">
      <w:pPr>
        <w:pStyle w:val="a9"/>
        <w:spacing w:before="4"/>
        <w:ind w:left="102" w:right="186"/>
        <w:contextualSpacing/>
        <w:rPr>
          <w:rFonts w:ascii="Times New Roman" w:hAnsi="Times New Roman"/>
        </w:rPr>
      </w:pPr>
      <w:r w:rsidRPr="005F2571">
        <w:rPr>
          <w:rFonts w:ascii="Times New Roman" w:hAnsi="Times New Roman"/>
        </w:rPr>
        <w:t>Uses ...; {раздел описания модулей}</w:t>
      </w:r>
    </w:p>
    <w:p w:rsidR="00D4725C" w:rsidRPr="005F2571" w:rsidRDefault="00D4725C" w:rsidP="00000225">
      <w:pPr>
        <w:pStyle w:val="a9"/>
        <w:spacing w:before="139"/>
        <w:ind w:left="102" w:right="186"/>
        <w:contextualSpacing/>
        <w:rPr>
          <w:rFonts w:ascii="Times New Roman" w:hAnsi="Times New Roman"/>
        </w:rPr>
      </w:pPr>
      <w:r w:rsidRPr="005F2571">
        <w:rPr>
          <w:rFonts w:ascii="Times New Roman" w:hAnsi="Times New Roman"/>
        </w:rPr>
        <w:t>Var ..; {раздел объявления переменных}</w:t>
      </w:r>
    </w:p>
    <w:p w:rsidR="00D4725C" w:rsidRPr="005F2571" w:rsidRDefault="00D4725C" w:rsidP="00000225">
      <w:pPr>
        <w:pStyle w:val="a9"/>
        <w:spacing w:before="137"/>
        <w:ind w:left="102" w:right="186"/>
        <w:contextualSpacing/>
        <w:rPr>
          <w:rFonts w:ascii="Times New Roman" w:hAnsi="Times New Roman"/>
        </w:rPr>
      </w:pPr>
      <w:r w:rsidRPr="005F2571">
        <w:rPr>
          <w:rFonts w:ascii="Times New Roman" w:hAnsi="Times New Roman"/>
        </w:rPr>
        <w:t>...</w:t>
      </w:r>
    </w:p>
    <w:p w:rsidR="00D4725C" w:rsidRPr="005F2571" w:rsidRDefault="00D4725C" w:rsidP="00000225">
      <w:pPr>
        <w:pStyle w:val="a9"/>
        <w:spacing w:before="139"/>
        <w:ind w:left="102" w:right="186"/>
        <w:contextualSpacing/>
        <w:rPr>
          <w:rFonts w:ascii="Times New Roman" w:hAnsi="Times New Roman"/>
        </w:rPr>
      </w:pPr>
      <w:r w:rsidRPr="005F2571">
        <w:rPr>
          <w:rFonts w:ascii="Times New Roman" w:hAnsi="Times New Roman"/>
        </w:rPr>
        <w:t>Begin {начало исполнительной части программы}</w:t>
      </w:r>
    </w:p>
    <w:p w:rsidR="00D4725C" w:rsidRPr="005F2571" w:rsidRDefault="00D4725C" w:rsidP="00000225">
      <w:pPr>
        <w:pStyle w:val="a9"/>
        <w:spacing w:before="137"/>
        <w:ind w:left="102" w:right="186"/>
        <w:contextualSpacing/>
        <w:rPr>
          <w:rFonts w:ascii="Times New Roman" w:hAnsi="Times New Roman"/>
        </w:rPr>
      </w:pPr>
      <w:r w:rsidRPr="005F2571">
        <w:rPr>
          <w:rFonts w:ascii="Times New Roman" w:hAnsi="Times New Roman"/>
        </w:rPr>
        <w:t>... {последовательность. операторов}</w:t>
      </w:r>
    </w:p>
    <w:p w:rsidR="00D4725C" w:rsidRPr="005F2571" w:rsidRDefault="00D4725C" w:rsidP="00000225">
      <w:pPr>
        <w:pStyle w:val="a9"/>
        <w:spacing w:before="139"/>
        <w:ind w:left="102" w:right="186"/>
        <w:contextualSpacing/>
        <w:rPr>
          <w:rFonts w:ascii="Times New Roman" w:hAnsi="Times New Roman"/>
        </w:rPr>
      </w:pPr>
      <w:r w:rsidRPr="005F2571">
        <w:rPr>
          <w:rFonts w:ascii="Times New Roman" w:hAnsi="Times New Roman"/>
        </w:rPr>
        <w:t>End. {конец программы}</w:t>
      </w:r>
    </w:p>
    <w:p w:rsidR="00D4725C" w:rsidRPr="005F2571" w:rsidRDefault="00D4725C" w:rsidP="00000225">
      <w:pPr>
        <w:pStyle w:val="a9"/>
        <w:contextualSpacing/>
        <w:rPr>
          <w:rFonts w:ascii="Times New Roman" w:hAnsi="Times New Roman"/>
        </w:rPr>
      </w:pPr>
    </w:p>
    <w:p w:rsidR="00D4725C" w:rsidRPr="005F2571" w:rsidRDefault="00D4725C" w:rsidP="00000225">
      <w:pPr>
        <w:pStyle w:val="a9"/>
        <w:ind w:left="102" w:right="186"/>
        <w:contextualSpacing/>
        <w:rPr>
          <w:rFonts w:ascii="Times New Roman" w:hAnsi="Times New Roman"/>
        </w:rPr>
      </w:pPr>
      <w:r w:rsidRPr="005F2571">
        <w:rPr>
          <w:rFonts w:ascii="Times New Roman" w:hAnsi="Times New Roman"/>
        </w:rPr>
        <w:t>Пример программы, которая осуществляет сложение двух чисел и выводит сумму на экран:</w:t>
      </w:r>
    </w:p>
    <w:p w:rsidR="00D4725C" w:rsidRPr="005F2571" w:rsidRDefault="00D4725C" w:rsidP="00000225">
      <w:pPr>
        <w:pStyle w:val="a9"/>
        <w:spacing w:before="6"/>
        <w:ind w:left="102" w:right="7761"/>
        <w:contextualSpacing/>
        <w:rPr>
          <w:rFonts w:ascii="Times New Roman" w:hAnsi="Times New Roman"/>
          <w:lang w:val="en-US"/>
        </w:rPr>
      </w:pPr>
      <w:r w:rsidRPr="005F2571">
        <w:rPr>
          <w:rFonts w:ascii="Times New Roman" w:hAnsi="Times New Roman"/>
          <w:lang w:val="en-US"/>
        </w:rPr>
        <w:t>Program Summa; Uses</w:t>
      </w:r>
    </w:p>
    <w:p w:rsidR="00D4725C" w:rsidRPr="005F2571" w:rsidRDefault="00D4725C" w:rsidP="00000225">
      <w:pPr>
        <w:pStyle w:val="a9"/>
        <w:spacing w:before="6"/>
        <w:ind w:left="102" w:right="186"/>
        <w:contextualSpacing/>
        <w:rPr>
          <w:rFonts w:ascii="Times New Roman" w:hAnsi="Times New Roman"/>
          <w:lang w:val="en-US"/>
        </w:rPr>
      </w:pPr>
      <w:r w:rsidRPr="005F2571">
        <w:rPr>
          <w:rFonts w:ascii="Times New Roman" w:hAnsi="Times New Roman"/>
          <w:lang w:val="en-US"/>
        </w:rPr>
        <w:t>Crt;{</w:t>
      </w:r>
      <w:r w:rsidRPr="005F2571">
        <w:rPr>
          <w:rFonts w:ascii="Times New Roman" w:hAnsi="Times New Roman"/>
        </w:rPr>
        <w:t>Подключаем</w:t>
      </w:r>
      <w:r w:rsidR="001D58F9" w:rsidRPr="00E22AB4">
        <w:rPr>
          <w:rFonts w:ascii="Times New Roman" w:hAnsi="Times New Roman"/>
          <w:lang w:val="en-US"/>
        </w:rPr>
        <w:t xml:space="preserve"> </w:t>
      </w:r>
      <w:r w:rsidRPr="005F2571">
        <w:rPr>
          <w:rFonts w:ascii="Times New Roman" w:hAnsi="Times New Roman"/>
        </w:rPr>
        <w:t>модуль</w:t>
      </w:r>
      <w:r w:rsidRPr="005F2571">
        <w:rPr>
          <w:rFonts w:ascii="Times New Roman" w:hAnsi="Times New Roman"/>
          <w:lang w:val="en-US"/>
        </w:rPr>
        <w:t xml:space="preserve"> Crt}</w:t>
      </w:r>
    </w:p>
    <w:p w:rsidR="00D4725C" w:rsidRPr="00D800F7" w:rsidRDefault="00D4725C" w:rsidP="00000225">
      <w:pPr>
        <w:pStyle w:val="a9"/>
        <w:spacing w:before="137"/>
        <w:ind w:left="102" w:right="186"/>
        <w:contextualSpacing/>
        <w:rPr>
          <w:rFonts w:ascii="Times New Roman" w:hAnsi="Times New Roman"/>
        </w:rPr>
      </w:pPr>
      <w:r w:rsidRPr="006A3ED5">
        <w:rPr>
          <w:rFonts w:ascii="Times New Roman" w:hAnsi="Times New Roman"/>
          <w:lang w:val="en-US"/>
        </w:rPr>
        <w:t>Var</w:t>
      </w:r>
    </w:p>
    <w:p w:rsidR="00D4725C" w:rsidRPr="005F2571" w:rsidRDefault="00D4725C" w:rsidP="00000225">
      <w:pPr>
        <w:pStyle w:val="a9"/>
        <w:spacing w:before="139"/>
        <w:ind w:left="282" w:right="2381"/>
        <w:contextualSpacing/>
        <w:jc w:val="both"/>
        <w:rPr>
          <w:rFonts w:ascii="Times New Roman" w:hAnsi="Times New Roman"/>
        </w:rPr>
      </w:pPr>
      <w:r w:rsidRPr="005F2571">
        <w:rPr>
          <w:rFonts w:ascii="Times New Roman" w:hAnsi="Times New Roman"/>
        </w:rPr>
        <w:t>number1, {переменная, в которой будет содержаться первое число} number2, {переменная, в которой будет содержаться второе число} rezult {переменная, в которой будет содержаться результат}</w:t>
      </w:r>
    </w:p>
    <w:p w:rsidR="00D4725C" w:rsidRPr="005F2571" w:rsidRDefault="00D4725C" w:rsidP="00000225">
      <w:pPr>
        <w:pStyle w:val="a9"/>
        <w:spacing w:before="4"/>
        <w:ind w:left="102" w:right="5268" w:firstLine="299"/>
        <w:contextualSpacing/>
        <w:rPr>
          <w:rFonts w:ascii="Times New Roman" w:hAnsi="Times New Roman"/>
        </w:rPr>
      </w:pPr>
      <w:r w:rsidRPr="005F2571">
        <w:rPr>
          <w:rFonts w:ascii="Times New Roman" w:hAnsi="Times New Roman"/>
        </w:rPr>
        <w:t>:integer; {указывает тип целых чисел} Begin</w:t>
      </w:r>
    </w:p>
    <w:p w:rsidR="00D4725C" w:rsidRPr="005F2571" w:rsidRDefault="00D4725C" w:rsidP="00000225">
      <w:pPr>
        <w:pStyle w:val="a9"/>
        <w:spacing w:before="4"/>
        <w:ind w:left="282" w:right="2887"/>
        <w:contextualSpacing/>
        <w:rPr>
          <w:rFonts w:ascii="Times New Roman" w:hAnsi="Times New Roman"/>
        </w:rPr>
      </w:pPr>
      <w:r w:rsidRPr="005F2571">
        <w:rPr>
          <w:rFonts w:ascii="Times New Roman" w:hAnsi="Times New Roman"/>
        </w:rPr>
        <w:t>ClrScr;{Используем процедуру очистки экрана из модуля Crt} Write ('Введите первое число ');</w:t>
      </w:r>
    </w:p>
    <w:p w:rsidR="00D4725C" w:rsidRPr="005F2571" w:rsidRDefault="00D4725C" w:rsidP="00000225">
      <w:pPr>
        <w:pStyle w:val="a9"/>
        <w:spacing w:before="4"/>
        <w:ind w:left="282" w:right="2738"/>
        <w:contextualSpacing/>
        <w:rPr>
          <w:rFonts w:ascii="Times New Roman" w:hAnsi="Times New Roman"/>
        </w:rPr>
      </w:pPr>
      <w:r w:rsidRPr="005F2571">
        <w:rPr>
          <w:rFonts w:ascii="Times New Roman" w:hAnsi="Times New Roman"/>
        </w:rPr>
        <w:t>{Выводим на экран символы, записанные между апострофами} Readln (number1);</w:t>
      </w:r>
    </w:p>
    <w:p w:rsidR="00D4725C" w:rsidRPr="005F2571" w:rsidRDefault="00D4725C" w:rsidP="00000225">
      <w:pPr>
        <w:pStyle w:val="a9"/>
        <w:spacing w:before="4"/>
        <w:ind w:left="282" w:right="2145"/>
        <w:contextualSpacing/>
        <w:rPr>
          <w:rFonts w:ascii="Times New Roman" w:hAnsi="Times New Roman"/>
        </w:rPr>
      </w:pPr>
      <w:r w:rsidRPr="005F2571">
        <w:rPr>
          <w:rFonts w:ascii="Times New Roman" w:hAnsi="Times New Roman"/>
        </w:rPr>
        <w:t>{Введенное пользователем число считываем в переменную number1} Write ('Введите второе число ');</w:t>
      </w:r>
    </w:p>
    <w:p w:rsidR="00D4725C" w:rsidRPr="005F2571" w:rsidRDefault="00D4725C" w:rsidP="00000225">
      <w:pPr>
        <w:pStyle w:val="a9"/>
        <w:spacing w:before="1"/>
        <w:ind w:left="282" w:right="2738"/>
        <w:contextualSpacing/>
        <w:rPr>
          <w:rFonts w:ascii="Times New Roman" w:hAnsi="Times New Roman"/>
        </w:rPr>
      </w:pPr>
      <w:r w:rsidRPr="005F2571">
        <w:rPr>
          <w:rFonts w:ascii="Times New Roman" w:hAnsi="Times New Roman"/>
        </w:rPr>
        <w:t>{Выводим на экран символы, записанные между апострофами} Readln (number2);</w:t>
      </w:r>
    </w:p>
    <w:p w:rsidR="00D4725C" w:rsidRPr="005F2571" w:rsidRDefault="00D4725C" w:rsidP="00000225">
      <w:pPr>
        <w:pStyle w:val="a9"/>
        <w:spacing w:before="4"/>
        <w:ind w:left="282" w:right="2145"/>
        <w:contextualSpacing/>
        <w:rPr>
          <w:rFonts w:ascii="Times New Roman" w:hAnsi="Times New Roman"/>
        </w:rPr>
      </w:pPr>
      <w:r w:rsidRPr="005F2571">
        <w:rPr>
          <w:rFonts w:ascii="Times New Roman" w:hAnsi="Times New Roman"/>
        </w:rPr>
        <w:t>{Введенное пользователем число считываем в переменную number2} rezult := number1 + number2;</w:t>
      </w:r>
    </w:p>
    <w:p w:rsidR="00D4725C" w:rsidRPr="005F2571" w:rsidRDefault="00D4725C" w:rsidP="00000225">
      <w:pPr>
        <w:pStyle w:val="a9"/>
        <w:spacing w:before="4"/>
        <w:ind w:left="282" w:right="2153"/>
        <w:contextualSpacing/>
        <w:rPr>
          <w:rFonts w:ascii="Times New Roman" w:hAnsi="Times New Roman"/>
        </w:rPr>
      </w:pPr>
      <w:r w:rsidRPr="005F2571">
        <w:rPr>
          <w:rFonts w:ascii="Times New Roman" w:hAnsi="Times New Roman"/>
        </w:rPr>
        <w:t>{Находим сумму введенных чисел и присваиваем переменной rezult} Write ('Сумма чисел ', number1, ' и ', number2, ' равно ', rezult);</w:t>
      </w:r>
    </w:p>
    <w:p w:rsidR="00D4725C" w:rsidRPr="005F2571" w:rsidRDefault="00D4725C" w:rsidP="00000225">
      <w:pPr>
        <w:pStyle w:val="a9"/>
        <w:spacing w:before="4"/>
        <w:ind w:left="282" w:right="3482"/>
        <w:contextualSpacing/>
        <w:rPr>
          <w:rFonts w:ascii="Times New Roman" w:hAnsi="Times New Roman"/>
        </w:rPr>
      </w:pPr>
      <w:r w:rsidRPr="005F2571">
        <w:rPr>
          <w:rFonts w:ascii="Times New Roman" w:hAnsi="Times New Roman"/>
        </w:rPr>
        <w:t>{Выводим на экран строчку, содержащую ответ задачи} Readln;{Процедура задержки экрана}</w:t>
      </w:r>
    </w:p>
    <w:p w:rsidR="00D4725C" w:rsidRPr="005F2571" w:rsidRDefault="00D4725C" w:rsidP="00000225">
      <w:pPr>
        <w:pStyle w:val="a9"/>
        <w:spacing w:before="1"/>
        <w:ind w:left="102" w:right="186"/>
        <w:contextualSpacing/>
        <w:rPr>
          <w:rFonts w:ascii="Times New Roman" w:hAnsi="Times New Roman"/>
        </w:rPr>
      </w:pPr>
      <w:r w:rsidRPr="005F2571">
        <w:rPr>
          <w:rFonts w:ascii="Times New Roman" w:hAnsi="Times New Roman"/>
        </w:rPr>
        <w:t>End.</w:t>
      </w:r>
    </w:p>
    <w:p w:rsidR="00D4725C" w:rsidRPr="005F2571" w:rsidRDefault="00D4725C" w:rsidP="00000225">
      <w:pPr>
        <w:pStyle w:val="a9"/>
        <w:contextualSpacing/>
        <w:rPr>
          <w:rFonts w:ascii="Times New Roman" w:hAnsi="Times New Roman"/>
        </w:rPr>
      </w:pPr>
    </w:p>
    <w:p w:rsidR="00D4725C" w:rsidRPr="005F2571" w:rsidRDefault="00D4725C" w:rsidP="00000225">
      <w:pPr>
        <w:pStyle w:val="110"/>
        <w:spacing w:before="1"/>
        <w:ind w:left="0"/>
        <w:contextualSpacing/>
        <w:jc w:val="center"/>
        <w:rPr>
          <w:i/>
          <w:sz w:val="24"/>
          <w:szCs w:val="24"/>
          <w:lang w:val="ru-RU"/>
        </w:rPr>
      </w:pPr>
      <w:r w:rsidRPr="005F2571">
        <w:rPr>
          <w:i/>
          <w:sz w:val="24"/>
          <w:szCs w:val="24"/>
          <w:lang w:val="ru-RU"/>
        </w:rPr>
        <w:t>Практическая часть</w:t>
      </w:r>
    </w:p>
    <w:p w:rsidR="001D58F9" w:rsidRDefault="001D58F9" w:rsidP="00000225">
      <w:pPr>
        <w:pStyle w:val="a9"/>
        <w:spacing w:before="161"/>
        <w:ind w:right="186"/>
        <w:contextualSpacing/>
        <w:jc w:val="both"/>
        <w:rPr>
          <w:rFonts w:ascii="Times New Roman" w:hAnsi="Times New Roman"/>
          <w:b/>
        </w:rPr>
      </w:pPr>
    </w:p>
    <w:p w:rsidR="00987B06" w:rsidRPr="005F2571" w:rsidRDefault="00D4725C" w:rsidP="00000225">
      <w:pPr>
        <w:pStyle w:val="a9"/>
        <w:spacing w:before="161"/>
        <w:ind w:right="186"/>
        <w:contextualSpacing/>
        <w:jc w:val="both"/>
        <w:rPr>
          <w:rFonts w:ascii="Times New Roman" w:hAnsi="Times New Roman"/>
          <w:color w:val="auto"/>
        </w:rPr>
      </w:pPr>
      <w:r w:rsidRPr="005F2571">
        <w:rPr>
          <w:rFonts w:ascii="Times New Roman" w:hAnsi="Times New Roman"/>
          <w:b/>
        </w:rPr>
        <w:t>Задание 1</w:t>
      </w:r>
      <w:r w:rsidRPr="005F2571">
        <w:rPr>
          <w:rFonts w:ascii="Times New Roman" w:hAnsi="Times New Roman"/>
        </w:rPr>
        <w:t xml:space="preserve">. Изучите внешний вид системы </w:t>
      </w:r>
      <w:r w:rsidRPr="005F2571">
        <w:rPr>
          <w:rFonts w:ascii="Times New Roman" w:hAnsi="Times New Roman"/>
          <w:color w:val="auto"/>
        </w:rPr>
        <w:t>программирования Турбо Паскаль.</w:t>
      </w:r>
    </w:p>
    <w:p w:rsidR="001D58F9" w:rsidRDefault="001D58F9" w:rsidP="00000225">
      <w:pPr>
        <w:pStyle w:val="a9"/>
        <w:spacing w:before="161"/>
        <w:ind w:right="186"/>
        <w:contextualSpacing/>
        <w:jc w:val="both"/>
        <w:rPr>
          <w:rFonts w:ascii="Times New Roman" w:hAnsi="Times New Roman"/>
          <w:b/>
          <w:color w:val="auto"/>
        </w:rPr>
      </w:pPr>
    </w:p>
    <w:p w:rsidR="00D4725C" w:rsidRPr="005F2571" w:rsidRDefault="00D4725C" w:rsidP="00000225">
      <w:pPr>
        <w:pStyle w:val="a9"/>
        <w:spacing w:before="161"/>
        <w:ind w:right="186"/>
        <w:contextualSpacing/>
        <w:jc w:val="both"/>
        <w:rPr>
          <w:rFonts w:ascii="Times New Roman" w:hAnsi="Times New Roman"/>
          <w:color w:val="auto"/>
        </w:rPr>
      </w:pPr>
      <w:r w:rsidRPr="005F2571">
        <w:rPr>
          <w:rFonts w:ascii="Times New Roman" w:hAnsi="Times New Roman"/>
          <w:b/>
          <w:color w:val="auto"/>
        </w:rPr>
        <w:t>Задание 2</w:t>
      </w:r>
      <w:r w:rsidRPr="005F2571">
        <w:rPr>
          <w:rFonts w:ascii="Times New Roman" w:hAnsi="Times New Roman"/>
          <w:color w:val="auto"/>
        </w:rPr>
        <w:t>. Откройте файл, в который Вы запишите программу, выполняющую сложение двух чисел. Для этого нажмите клавишу F10, чтобы выйти в главное меню, затем клавишами перемещения курсора выберите опцию File, а в выпавшем меню команду New.</w:t>
      </w:r>
    </w:p>
    <w:p w:rsidR="00987B06" w:rsidRPr="005F2571" w:rsidRDefault="00D4725C" w:rsidP="00000225">
      <w:pPr>
        <w:pStyle w:val="a9"/>
        <w:spacing w:before="205"/>
        <w:ind w:right="110"/>
        <w:contextualSpacing/>
        <w:jc w:val="both"/>
        <w:rPr>
          <w:rFonts w:ascii="Times New Roman" w:hAnsi="Times New Roman"/>
          <w:color w:val="auto"/>
        </w:rPr>
      </w:pPr>
      <w:r w:rsidRPr="005F2571">
        <w:rPr>
          <w:rFonts w:ascii="Times New Roman" w:hAnsi="Times New Roman"/>
          <w:color w:val="auto"/>
        </w:rPr>
        <w:t xml:space="preserve">Найдите в этой программе заголовок, раздел описания переменных, признак начала программы, признак конца программы, тело программы, комментарий. </w:t>
      </w:r>
    </w:p>
    <w:p w:rsidR="00D4725C" w:rsidRPr="005F2571" w:rsidRDefault="00D4725C" w:rsidP="00000225">
      <w:pPr>
        <w:pStyle w:val="a9"/>
        <w:spacing w:before="205"/>
        <w:ind w:right="110"/>
        <w:contextualSpacing/>
        <w:jc w:val="both"/>
        <w:rPr>
          <w:rFonts w:ascii="Times New Roman" w:hAnsi="Times New Roman"/>
          <w:color w:val="auto"/>
        </w:rPr>
      </w:pPr>
      <w:r w:rsidRPr="005F2571">
        <w:rPr>
          <w:rFonts w:ascii="Times New Roman" w:hAnsi="Times New Roman"/>
          <w:color w:val="auto"/>
        </w:rPr>
        <w:lastRenderedPageBreak/>
        <w:t>Ответьте на вопросы:</w:t>
      </w:r>
    </w:p>
    <w:p w:rsidR="00D4725C" w:rsidRPr="005F2571" w:rsidRDefault="00D4725C" w:rsidP="008D50FF">
      <w:pPr>
        <w:pStyle w:val="a9"/>
        <w:numPr>
          <w:ilvl w:val="0"/>
          <w:numId w:val="64"/>
        </w:numPr>
        <w:spacing w:before="205"/>
        <w:contextualSpacing/>
        <w:jc w:val="both"/>
        <w:rPr>
          <w:rFonts w:ascii="Times New Roman" w:hAnsi="Times New Roman"/>
          <w:color w:val="auto"/>
        </w:rPr>
      </w:pPr>
      <w:r w:rsidRPr="005F2571">
        <w:rPr>
          <w:rFonts w:ascii="Times New Roman" w:hAnsi="Times New Roman"/>
          <w:color w:val="auto"/>
        </w:rPr>
        <w:t>Какое назначение переменных number1, number2, rezult?</w:t>
      </w:r>
    </w:p>
    <w:p w:rsidR="00D4725C" w:rsidRPr="005F2571" w:rsidRDefault="00D4725C" w:rsidP="008D50FF">
      <w:pPr>
        <w:pStyle w:val="a9"/>
        <w:numPr>
          <w:ilvl w:val="0"/>
          <w:numId w:val="64"/>
        </w:numPr>
        <w:spacing w:before="1"/>
        <w:contextualSpacing/>
        <w:jc w:val="both"/>
        <w:rPr>
          <w:rFonts w:ascii="Times New Roman" w:hAnsi="Times New Roman"/>
          <w:color w:val="auto"/>
          <w:lang w:val="en-US"/>
        </w:rPr>
      </w:pPr>
      <w:r w:rsidRPr="005F2571">
        <w:rPr>
          <w:rFonts w:ascii="Times New Roman" w:hAnsi="Times New Roman"/>
          <w:color w:val="auto"/>
        </w:rPr>
        <w:t>Что</w:t>
      </w:r>
      <w:r w:rsidR="001D58F9" w:rsidRPr="001D58F9">
        <w:rPr>
          <w:rFonts w:ascii="Times New Roman" w:hAnsi="Times New Roman"/>
          <w:color w:val="auto"/>
          <w:lang w:val="en-US"/>
        </w:rPr>
        <w:t xml:space="preserve"> </w:t>
      </w:r>
      <w:r w:rsidRPr="005F2571">
        <w:rPr>
          <w:rFonts w:ascii="Times New Roman" w:hAnsi="Times New Roman"/>
          <w:color w:val="auto"/>
        </w:rPr>
        <w:t>обозначает</w:t>
      </w:r>
      <w:r w:rsidR="001D58F9" w:rsidRPr="001D58F9">
        <w:rPr>
          <w:rFonts w:ascii="Times New Roman" w:hAnsi="Times New Roman"/>
          <w:color w:val="auto"/>
          <w:lang w:val="en-US"/>
        </w:rPr>
        <w:t xml:space="preserve"> </w:t>
      </w:r>
      <w:r w:rsidRPr="005F2571">
        <w:rPr>
          <w:rFonts w:ascii="Times New Roman" w:hAnsi="Times New Roman"/>
          <w:color w:val="auto"/>
        </w:rPr>
        <w:t>строка</w:t>
      </w:r>
      <w:r w:rsidRPr="005F2571">
        <w:rPr>
          <w:rFonts w:ascii="Times New Roman" w:hAnsi="Times New Roman"/>
          <w:color w:val="auto"/>
          <w:lang w:val="en-US"/>
        </w:rPr>
        <w:t>: number1, number2, rezult : integer; ?</w:t>
      </w:r>
    </w:p>
    <w:p w:rsidR="00D4725C" w:rsidRPr="005F2571" w:rsidRDefault="00D4725C" w:rsidP="008D50FF">
      <w:pPr>
        <w:pStyle w:val="a9"/>
        <w:numPr>
          <w:ilvl w:val="0"/>
          <w:numId w:val="64"/>
        </w:numPr>
        <w:ind w:right="115"/>
        <w:contextualSpacing/>
        <w:jc w:val="both"/>
        <w:rPr>
          <w:rFonts w:ascii="Times New Roman" w:hAnsi="Times New Roman"/>
          <w:color w:val="auto"/>
        </w:rPr>
      </w:pPr>
      <w:r w:rsidRPr="005F2571">
        <w:rPr>
          <w:rFonts w:ascii="Times New Roman" w:hAnsi="Times New Roman"/>
          <w:color w:val="auto"/>
        </w:rPr>
        <w:t>Если присвоить переменным number1 и number2 соответственно значение 5 и 7, то какую строчку выдаст компьютер при исполнении последней процедуры Write? Запишите ее в отчет.</w:t>
      </w:r>
    </w:p>
    <w:p w:rsidR="00D4725C" w:rsidRPr="005F2571" w:rsidRDefault="00D4725C" w:rsidP="008D50FF">
      <w:pPr>
        <w:pStyle w:val="a9"/>
        <w:numPr>
          <w:ilvl w:val="0"/>
          <w:numId w:val="64"/>
        </w:numPr>
        <w:spacing w:before="205"/>
        <w:ind w:right="107"/>
        <w:contextualSpacing/>
        <w:jc w:val="both"/>
        <w:rPr>
          <w:rFonts w:ascii="Times New Roman" w:hAnsi="Times New Roman"/>
          <w:color w:val="auto"/>
        </w:rPr>
      </w:pPr>
      <w:r w:rsidRPr="005F2571">
        <w:rPr>
          <w:rFonts w:ascii="Times New Roman" w:hAnsi="Times New Roman"/>
          <w:color w:val="auto"/>
        </w:rPr>
        <w:t>Переведите с английского языка слова: Write, Read. Как вы думаете, что должен делать операторы с таким названием?</w:t>
      </w:r>
    </w:p>
    <w:p w:rsidR="00D4725C" w:rsidRPr="005F2571" w:rsidRDefault="00D4725C" w:rsidP="008D50FF">
      <w:pPr>
        <w:pStyle w:val="a9"/>
        <w:numPr>
          <w:ilvl w:val="0"/>
          <w:numId w:val="64"/>
        </w:numPr>
        <w:spacing w:before="205"/>
        <w:contextualSpacing/>
        <w:jc w:val="both"/>
        <w:rPr>
          <w:rFonts w:ascii="Times New Roman" w:hAnsi="Times New Roman"/>
          <w:color w:val="auto"/>
        </w:rPr>
      </w:pPr>
      <w:r w:rsidRPr="005F2571">
        <w:rPr>
          <w:rFonts w:ascii="Times New Roman" w:hAnsi="Times New Roman"/>
          <w:color w:val="auto"/>
        </w:rPr>
        <w:t>Как вы понимаете запись: readln(number1); ?</w:t>
      </w:r>
    </w:p>
    <w:p w:rsidR="00D4725C" w:rsidRPr="005F2571" w:rsidRDefault="00D4725C" w:rsidP="00000225">
      <w:pPr>
        <w:pStyle w:val="a9"/>
        <w:spacing w:before="4"/>
        <w:contextualSpacing/>
        <w:jc w:val="both"/>
        <w:rPr>
          <w:rFonts w:ascii="Times New Roman" w:hAnsi="Times New Roman"/>
          <w:color w:val="auto"/>
        </w:rPr>
      </w:pPr>
    </w:p>
    <w:p w:rsidR="00D4725C" w:rsidRPr="005F2571" w:rsidRDefault="00D4725C" w:rsidP="008D50FF">
      <w:pPr>
        <w:pStyle w:val="a9"/>
        <w:numPr>
          <w:ilvl w:val="0"/>
          <w:numId w:val="64"/>
        </w:numPr>
        <w:spacing w:before="1"/>
        <w:ind w:right="116"/>
        <w:contextualSpacing/>
        <w:jc w:val="both"/>
        <w:rPr>
          <w:rFonts w:ascii="Times New Roman" w:hAnsi="Times New Roman"/>
          <w:color w:val="auto"/>
        </w:rPr>
      </w:pPr>
      <w:r w:rsidRPr="005F2571">
        <w:rPr>
          <w:rFonts w:ascii="Times New Roman" w:hAnsi="Times New Roman"/>
          <w:color w:val="auto"/>
        </w:rPr>
        <w:t>Чему равно значение переменной rezult после выполнения оператора: rezult := number1 + number2; ?</w:t>
      </w:r>
    </w:p>
    <w:p w:rsidR="00D4725C" w:rsidRPr="005F2571" w:rsidRDefault="00D4725C" w:rsidP="008D50FF">
      <w:pPr>
        <w:pStyle w:val="a9"/>
        <w:numPr>
          <w:ilvl w:val="0"/>
          <w:numId w:val="64"/>
        </w:numPr>
        <w:spacing w:before="205"/>
        <w:contextualSpacing/>
        <w:jc w:val="both"/>
        <w:rPr>
          <w:rFonts w:ascii="Times New Roman" w:hAnsi="Times New Roman"/>
          <w:color w:val="auto"/>
        </w:rPr>
      </w:pPr>
      <w:r w:rsidRPr="005F2571">
        <w:rPr>
          <w:rFonts w:ascii="Times New Roman" w:hAnsi="Times New Roman"/>
          <w:color w:val="auto"/>
        </w:rPr>
        <w:t>Что делает оператор присваивания в этой программе?</w:t>
      </w:r>
    </w:p>
    <w:p w:rsidR="00D4725C" w:rsidRPr="005F2571" w:rsidRDefault="00D4725C" w:rsidP="00000225">
      <w:pPr>
        <w:pStyle w:val="a9"/>
        <w:spacing w:before="4"/>
        <w:contextualSpacing/>
        <w:jc w:val="both"/>
        <w:rPr>
          <w:rFonts w:ascii="Times New Roman" w:hAnsi="Times New Roman"/>
          <w:color w:val="auto"/>
        </w:rPr>
      </w:pPr>
    </w:p>
    <w:p w:rsidR="00D4725C" w:rsidRPr="005F2571" w:rsidRDefault="00D4725C" w:rsidP="00000225">
      <w:pPr>
        <w:pStyle w:val="a9"/>
        <w:spacing w:before="1"/>
        <w:ind w:left="222" w:right="111" w:firstLine="60"/>
        <w:contextualSpacing/>
        <w:jc w:val="both"/>
        <w:rPr>
          <w:rFonts w:ascii="Times New Roman" w:hAnsi="Times New Roman"/>
          <w:color w:val="auto"/>
        </w:rPr>
      </w:pPr>
      <w:r w:rsidRPr="005F2571">
        <w:rPr>
          <w:rFonts w:ascii="Times New Roman" w:hAnsi="Times New Roman"/>
          <w:b/>
          <w:color w:val="auto"/>
        </w:rPr>
        <w:t>Задание 3.</w:t>
      </w:r>
      <w:r w:rsidRPr="005F2571">
        <w:rPr>
          <w:rFonts w:ascii="Times New Roman" w:hAnsi="Times New Roman"/>
          <w:color w:val="auto"/>
        </w:rPr>
        <w:t xml:space="preserve"> Измените программу, выполненную в задании 2 так, чтобы она находила произведение двух чисел. Сохраните текстом программы в файле Proizv.pas. Результат покажите преподавателю.</w:t>
      </w:r>
    </w:p>
    <w:p w:rsidR="001D58F9" w:rsidRDefault="001D58F9" w:rsidP="00000225">
      <w:pPr>
        <w:pStyle w:val="a9"/>
        <w:spacing w:before="205"/>
        <w:ind w:left="222" w:right="114"/>
        <w:contextualSpacing/>
        <w:jc w:val="both"/>
        <w:rPr>
          <w:rFonts w:ascii="Times New Roman" w:hAnsi="Times New Roman"/>
          <w:b/>
          <w:color w:val="auto"/>
        </w:rPr>
      </w:pPr>
    </w:p>
    <w:p w:rsidR="001D58F9" w:rsidRDefault="001D58F9" w:rsidP="00000225">
      <w:pPr>
        <w:pStyle w:val="a9"/>
        <w:spacing w:before="205"/>
        <w:ind w:left="222" w:right="114"/>
        <w:contextualSpacing/>
        <w:jc w:val="both"/>
        <w:rPr>
          <w:rFonts w:ascii="Times New Roman" w:hAnsi="Times New Roman"/>
          <w:b/>
          <w:color w:val="auto"/>
        </w:rPr>
      </w:pPr>
    </w:p>
    <w:p w:rsidR="00D4725C" w:rsidRPr="005F2571" w:rsidRDefault="00D4725C" w:rsidP="00000225">
      <w:pPr>
        <w:pStyle w:val="a9"/>
        <w:spacing w:before="205"/>
        <w:ind w:left="222" w:right="114"/>
        <w:contextualSpacing/>
        <w:jc w:val="both"/>
        <w:rPr>
          <w:rFonts w:ascii="Times New Roman" w:hAnsi="Times New Roman"/>
        </w:rPr>
      </w:pPr>
      <w:r w:rsidRPr="005F2571">
        <w:rPr>
          <w:rFonts w:ascii="Times New Roman" w:hAnsi="Times New Roman"/>
          <w:b/>
          <w:color w:val="auto"/>
        </w:rPr>
        <w:t>Задание 4</w:t>
      </w:r>
      <w:r w:rsidRPr="005F2571">
        <w:rPr>
          <w:rFonts w:ascii="Times New Roman" w:hAnsi="Times New Roman"/>
          <w:color w:val="auto"/>
        </w:rPr>
        <w:t>. Измените программу, выполненную в задании 3 так, чтобы она выполняла расчет площади прямоугольника по его длине и ширине. Заполните по</w:t>
      </w:r>
      <w:r w:rsidRPr="005F2571">
        <w:rPr>
          <w:rFonts w:ascii="Times New Roman" w:hAnsi="Times New Roman"/>
        </w:rPr>
        <w:t xml:space="preserve"> результатам  работы программы</w:t>
      </w:r>
      <w:r w:rsidR="001D58F9">
        <w:rPr>
          <w:rFonts w:ascii="Times New Roman" w:hAnsi="Times New Roman"/>
        </w:rPr>
        <w:t xml:space="preserve"> </w:t>
      </w:r>
      <w:r w:rsidRPr="005F2571">
        <w:rPr>
          <w:rFonts w:ascii="Times New Roman" w:hAnsi="Times New Roman"/>
        </w:rPr>
        <w:t>таблицу:</w:t>
      </w:r>
    </w:p>
    <w:p w:rsidR="00D4725C" w:rsidRPr="005F2571" w:rsidRDefault="00D4725C" w:rsidP="00000225">
      <w:pPr>
        <w:pStyle w:val="a9"/>
        <w:spacing w:before="2"/>
        <w:contextualSpacing/>
        <w:rPr>
          <w:rFonts w:ascii="Times New Roman" w:hAnsi="Times New Roman"/>
        </w:rPr>
      </w:pPr>
    </w:p>
    <w:tbl>
      <w:tblPr>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59"/>
        <w:gridCol w:w="1162"/>
        <w:gridCol w:w="1162"/>
        <w:gridCol w:w="1162"/>
      </w:tblGrid>
      <w:tr w:rsidR="00D4725C" w:rsidRPr="005F2571" w:rsidTr="00F855A7">
        <w:trPr>
          <w:trHeight w:hRule="exact" w:val="331"/>
        </w:trPr>
        <w:tc>
          <w:tcPr>
            <w:tcW w:w="1159" w:type="dxa"/>
            <w:vMerge w:val="restart"/>
          </w:tcPr>
          <w:p w:rsidR="00D4725C" w:rsidRPr="005F2571" w:rsidRDefault="00D4725C" w:rsidP="00000225">
            <w:pPr>
              <w:pStyle w:val="TableParagraph"/>
              <w:contextualSpacing/>
              <w:jc w:val="center"/>
            </w:pPr>
            <w:r w:rsidRPr="005F2571">
              <w:rPr>
                <w:w w:val="99"/>
              </w:rPr>
              <w:t>№</w:t>
            </w:r>
          </w:p>
        </w:tc>
        <w:tc>
          <w:tcPr>
            <w:tcW w:w="3486" w:type="dxa"/>
            <w:gridSpan w:val="3"/>
          </w:tcPr>
          <w:p w:rsidR="00D4725C" w:rsidRPr="005F2571" w:rsidRDefault="00D4725C" w:rsidP="00000225">
            <w:pPr>
              <w:pStyle w:val="TableParagraph"/>
              <w:ind w:left="290"/>
              <w:contextualSpacing/>
            </w:pPr>
            <w:r w:rsidRPr="005F2571">
              <w:t>Параметры прямоугольника</w:t>
            </w:r>
          </w:p>
        </w:tc>
      </w:tr>
      <w:tr w:rsidR="00D4725C" w:rsidRPr="005F2571" w:rsidTr="00D4725C">
        <w:trPr>
          <w:trHeight w:hRule="exact" w:val="286"/>
        </w:trPr>
        <w:tc>
          <w:tcPr>
            <w:tcW w:w="1159" w:type="dxa"/>
            <w:vMerge/>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pStyle w:val="TableParagraph"/>
              <w:ind w:left="273"/>
              <w:contextualSpacing/>
            </w:pPr>
            <w:r w:rsidRPr="005F2571">
              <w:t>длина</w:t>
            </w:r>
          </w:p>
        </w:tc>
        <w:tc>
          <w:tcPr>
            <w:tcW w:w="1162" w:type="dxa"/>
          </w:tcPr>
          <w:p w:rsidR="00D4725C" w:rsidRPr="005F2571" w:rsidRDefault="00D4725C" w:rsidP="00000225">
            <w:pPr>
              <w:pStyle w:val="TableParagraph"/>
              <w:ind w:left="177"/>
              <w:contextualSpacing/>
            </w:pPr>
            <w:r w:rsidRPr="005F2571">
              <w:t>ширина</w:t>
            </w:r>
          </w:p>
        </w:tc>
        <w:tc>
          <w:tcPr>
            <w:tcW w:w="1162" w:type="dxa"/>
          </w:tcPr>
          <w:p w:rsidR="00D4725C" w:rsidRPr="005F2571" w:rsidRDefault="00D4725C" w:rsidP="00000225">
            <w:pPr>
              <w:pStyle w:val="TableParagraph"/>
              <w:ind w:left="129"/>
              <w:contextualSpacing/>
            </w:pPr>
            <w:r w:rsidRPr="005F2571">
              <w:t>площадь</w:t>
            </w:r>
          </w:p>
        </w:tc>
      </w:tr>
      <w:tr w:rsidR="00D4725C" w:rsidRPr="005F2571" w:rsidTr="00D4725C">
        <w:trPr>
          <w:trHeight w:hRule="exact" w:val="425"/>
        </w:trPr>
        <w:tc>
          <w:tcPr>
            <w:tcW w:w="1159" w:type="dxa"/>
          </w:tcPr>
          <w:p w:rsidR="00D4725C" w:rsidRPr="005F2571" w:rsidRDefault="00D4725C" w:rsidP="00000225">
            <w:pPr>
              <w:pStyle w:val="TableParagraph"/>
              <w:contextualSpacing/>
              <w:jc w:val="center"/>
            </w:pPr>
            <w:r w:rsidRPr="005F2571">
              <w:t>1</w:t>
            </w: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r>
      <w:tr w:rsidR="00D4725C" w:rsidRPr="005F2571" w:rsidTr="00D4725C">
        <w:trPr>
          <w:trHeight w:hRule="exact" w:val="425"/>
        </w:trPr>
        <w:tc>
          <w:tcPr>
            <w:tcW w:w="1159" w:type="dxa"/>
          </w:tcPr>
          <w:p w:rsidR="00D4725C" w:rsidRPr="005F2571" w:rsidRDefault="00D4725C" w:rsidP="00000225">
            <w:pPr>
              <w:pStyle w:val="TableParagraph"/>
              <w:contextualSpacing/>
              <w:jc w:val="center"/>
            </w:pPr>
            <w:r w:rsidRPr="005F2571">
              <w:t>2</w:t>
            </w: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r>
      <w:tr w:rsidR="00D4725C" w:rsidRPr="005F2571" w:rsidTr="00D4725C">
        <w:trPr>
          <w:trHeight w:hRule="exact" w:val="422"/>
        </w:trPr>
        <w:tc>
          <w:tcPr>
            <w:tcW w:w="1159" w:type="dxa"/>
          </w:tcPr>
          <w:p w:rsidR="00D4725C" w:rsidRPr="005F2571" w:rsidRDefault="00D4725C" w:rsidP="00000225">
            <w:pPr>
              <w:pStyle w:val="TableParagraph"/>
              <w:contextualSpacing/>
              <w:jc w:val="center"/>
            </w:pPr>
            <w:r w:rsidRPr="005F2571">
              <w:t>3</w:t>
            </w: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r>
      <w:tr w:rsidR="00D4725C" w:rsidRPr="005F2571" w:rsidTr="00D4725C">
        <w:trPr>
          <w:trHeight w:hRule="exact" w:val="425"/>
        </w:trPr>
        <w:tc>
          <w:tcPr>
            <w:tcW w:w="1159" w:type="dxa"/>
          </w:tcPr>
          <w:p w:rsidR="00D4725C" w:rsidRPr="005F2571" w:rsidRDefault="00D4725C" w:rsidP="00000225">
            <w:pPr>
              <w:pStyle w:val="TableParagraph"/>
              <w:contextualSpacing/>
              <w:jc w:val="center"/>
            </w:pPr>
            <w:r w:rsidRPr="005F2571">
              <w:t>4</w:t>
            </w: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r>
      <w:tr w:rsidR="00D4725C" w:rsidRPr="005F2571" w:rsidTr="00D4725C">
        <w:trPr>
          <w:trHeight w:hRule="exact" w:val="425"/>
        </w:trPr>
        <w:tc>
          <w:tcPr>
            <w:tcW w:w="1159" w:type="dxa"/>
          </w:tcPr>
          <w:p w:rsidR="00D4725C" w:rsidRPr="005F2571" w:rsidRDefault="00D4725C" w:rsidP="00000225">
            <w:pPr>
              <w:pStyle w:val="TableParagraph"/>
              <w:contextualSpacing/>
              <w:jc w:val="center"/>
            </w:pPr>
            <w:r w:rsidRPr="005F2571">
              <w:t>5</w:t>
            </w: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c>
          <w:tcPr>
            <w:tcW w:w="1162" w:type="dxa"/>
          </w:tcPr>
          <w:p w:rsidR="00D4725C" w:rsidRPr="005F2571" w:rsidRDefault="00D4725C" w:rsidP="00000225">
            <w:pPr>
              <w:spacing w:line="240" w:lineRule="auto"/>
              <w:contextualSpacing/>
              <w:rPr>
                <w:rFonts w:ascii="Times New Roman" w:hAnsi="Times New Roman"/>
                <w:sz w:val="24"/>
                <w:szCs w:val="24"/>
              </w:rPr>
            </w:pPr>
          </w:p>
        </w:tc>
      </w:tr>
    </w:tbl>
    <w:p w:rsidR="007B638E" w:rsidRPr="005F2571" w:rsidRDefault="007B638E" w:rsidP="00000225">
      <w:pPr>
        <w:spacing w:after="150" w:line="240" w:lineRule="auto"/>
        <w:contextualSpacing/>
        <w:rPr>
          <w:rFonts w:ascii="Times New Roman" w:eastAsia="Times New Roman" w:hAnsi="Times New Roman"/>
          <w:b/>
          <w:bCs/>
          <w:i/>
          <w:iCs/>
          <w:sz w:val="24"/>
          <w:szCs w:val="24"/>
          <w:lang w:eastAsia="ru-RU"/>
        </w:rPr>
      </w:pPr>
    </w:p>
    <w:p w:rsidR="00F855A7" w:rsidRPr="005F2571" w:rsidRDefault="00F855A7" w:rsidP="00000225">
      <w:pPr>
        <w:spacing w:after="150" w:line="240" w:lineRule="auto"/>
        <w:contextualSpacing/>
        <w:rPr>
          <w:rFonts w:ascii="Times New Roman" w:eastAsia="Times New Roman" w:hAnsi="Times New Roman"/>
          <w:i/>
          <w:sz w:val="24"/>
          <w:szCs w:val="24"/>
          <w:lang w:eastAsia="ru-RU"/>
        </w:rPr>
      </w:pPr>
      <w:r w:rsidRPr="005F2571">
        <w:rPr>
          <w:rFonts w:ascii="Times New Roman" w:eastAsia="Times New Roman" w:hAnsi="Times New Roman"/>
          <w:b/>
          <w:bCs/>
          <w:i/>
          <w:iCs/>
          <w:sz w:val="24"/>
          <w:szCs w:val="24"/>
          <w:lang w:eastAsia="ru-RU"/>
        </w:rPr>
        <w:t>Контрольные вопросы</w:t>
      </w:r>
    </w:p>
    <w:p w:rsidR="00F855A7" w:rsidRPr="005F2571" w:rsidRDefault="00F855A7" w:rsidP="008D50FF">
      <w:pPr>
        <w:pStyle w:val="afb"/>
        <w:numPr>
          <w:ilvl w:val="0"/>
          <w:numId w:val="57"/>
        </w:numPr>
        <w:contextualSpacing/>
        <w:rPr>
          <w:rFonts w:ascii="Times New Roman" w:hAnsi="Times New Roman"/>
          <w:sz w:val="24"/>
          <w:szCs w:val="24"/>
          <w:lang w:eastAsia="ru-RU"/>
        </w:rPr>
      </w:pPr>
      <w:r w:rsidRPr="005F2571">
        <w:rPr>
          <w:rFonts w:ascii="Times New Roman" w:hAnsi="Times New Roman"/>
          <w:sz w:val="24"/>
          <w:szCs w:val="24"/>
          <w:lang w:eastAsia="ru-RU"/>
        </w:rPr>
        <w:t>Что такое среда программирования?</w:t>
      </w:r>
    </w:p>
    <w:p w:rsidR="00F855A7" w:rsidRPr="005F2571" w:rsidRDefault="00F855A7" w:rsidP="008D50FF">
      <w:pPr>
        <w:pStyle w:val="afb"/>
        <w:numPr>
          <w:ilvl w:val="0"/>
          <w:numId w:val="57"/>
        </w:numPr>
        <w:contextualSpacing/>
        <w:rPr>
          <w:rFonts w:ascii="Times New Roman" w:hAnsi="Times New Roman"/>
          <w:sz w:val="24"/>
          <w:szCs w:val="24"/>
          <w:lang w:eastAsia="ru-RU"/>
        </w:rPr>
      </w:pPr>
      <w:r w:rsidRPr="005F2571">
        <w:rPr>
          <w:rFonts w:ascii="Times New Roman" w:hAnsi="Times New Roman"/>
          <w:sz w:val="24"/>
          <w:szCs w:val="24"/>
          <w:lang w:eastAsia="ru-RU"/>
        </w:rPr>
        <w:t>Опишите среду программирования Т</w:t>
      </w:r>
      <w:r w:rsidRPr="005F2571">
        <w:rPr>
          <w:rFonts w:ascii="Times New Roman" w:hAnsi="Times New Roman"/>
          <w:sz w:val="24"/>
          <w:szCs w:val="24"/>
          <w:lang w:val="en-US" w:eastAsia="ru-RU"/>
        </w:rPr>
        <w:t>urbo Pascal</w:t>
      </w:r>
      <w:r w:rsidRPr="005F2571">
        <w:rPr>
          <w:rFonts w:ascii="Times New Roman" w:hAnsi="Times New Roman"/>
          <w:sz w:val="24"/>
          <w:szCs w:val="24"/>
          <w:lang w:eastAsia="ru-RU"/>
        </w:rPr>
        <w:t>.</w:t>
      </w:r>
    </w:p>
    <w:p w:rsidR="00F855A7" w:rsidRPr="005F2571" w:rsidRDefault="00F855A7" w:rsidP="008D50FF">
      <w:pPr>
        <w:pStyle w:val="afb"/>
        <w:numPr>
          <w:ilvl w:val="0"/>
          <w:numId w:val="57"/>
        </w:numPr>
        <w:contextualSpacing/>
        <w:rPr>
          <w:rFonts w:ascii="Times New Roman" w:hAnsi="Times New Roman"/>
          <w:sz w:val="24"/>
          <w:szCs w:val="24"/>
          <w:lang w:eastAsia="ru-RU"/>
        </w:rPr>
      </w:pPr>
      <w:r w:rsidRPr="005F2571">
        <w:rPr>
          <w:rFonts w:ascii="Times New Roman" w:hAnsi="Times New Roman"/>
          <w:sz w:val="24"/>
          <w:szCs w:val="24"/>
          <w:lang w:eastAsia="ru-RU"/>
        </w:rPr>
        <w:t>Как сохранить текст программы в Т</w:t>
      </w:r>
      <w:r w:rsidRPr="005F2571">
        <w:rPr>
          <w:rFonts w:ascii="Times New Roman" w:hAnsi="Times New Roman"/>
          <w:sz w:val="24"/>
          <w:szCs w:val="24"/>
          <w:lang w:val="en-US" w:eastAsia="ru-RU"/>
        </w:rPr>
        <w:t>urbo Pascal</w:t>
      </w:r>
      <w:r w:rsidRPr="005F2571">
        <w:rPr>
          <w:rFonts w:ascii="Times New Roman" w:hAnsi="Times New Roman"/>
          <w:sz w:val="24"/>
          <w:szCs w:val="24"/>
          <w:lang w:eastAsia="ru-RU"/>
        </w:rPr>
        <w:t>?</w:t>
      </w:r>
    </w:p>
    <w:p w:rsidR="00F855A7" w:rsidRPr="005F2571" w:rsidRDefault="00F855A7" w:rsidP="008D50FF">
      <w:pPr>
        <w:pStyle w:val="afb"/>
        <w:numPr>
          <w:ilvl w:val="0"/>
          <w:numId w:val="57"/>
        </w:numPr>
        <w:contextualSpacing/>
        <w:rPr>
          <w:rFonts w:ascii="Times New Roman" w:hAnsi="Times New Roman"/>
          <w:sz w:val="24"/>
          <w:szCs w:val="24"/>
          <w:lang w:eastAsia="ru-RU"/>
        </w:rPr>
      </w:pPr>
      <w:r w:rsidRPr="005F2571">
        <w:rPr>
          <w:rFonts w:ascii="Times New Roman" w:hAnsi="Times New Roman"/>
          <w:sz w:val="24"/>
          <w:szCs w:val="24"/>
          <w:lang w:eastAsia="ru-RU"/>
        </w:rPr>
        <w:t>Какова структура программы на языке </w:t>
      </w:r>
      <w:r w:rsidRPr="005F2571">
        <w:rPr>
          <w:rFonts w:ascii="Times New Roman" w:hAnsi="Times New Roman"/>
          <w:sz w:val="24"/>
          <w:szCs w:val="24"/>
          <w:lang w:val="en-US" w:eastAsia="ru-RU"/>
        </w:rPr>
        <w:t>Pascal</w:t>
      </w:r>
      <w:r w:rsidRPr="005F2571">
        <w:rPr>
          <w:rFonts w:ascii="Times New Roman" w:hAnsi="Times New Roman"/>
          <w:sz w:val="24"/>
          <w:szCs w:val="24"/>
          <w:lang w:eastAsia="ru-RU"/>
        </w:rPr>
        <w:t>?</w:t>
      </w:r>
    </w:p>
    <w:p w:rsidR="00F855A7" w:rsidRPr="005F2571" w:rsidRDefault="00F855A7" w:rsidP="008D50FF">
      <w:pPr>
        <w:pStyle w:val="afb"/>
        <w:numPr>
          <w:ilvl w:val="0"/>
          <w:numId w:val="57"/>
        </w:numPr>
        <w:contextualSpacing/>
        <w:rPr>
          <w:rFonts w:ascii="Times New Roman" w:hAnsi="Times New Roman"/>
          <w:sz w:val="24"/>
          <w:szCs w:val="24"/>
          <w:lang w:eastAsia="ru-RU"/>
        </w:rPr>
      </w:pPr>
      <w:r w:rsidRPr="005F2571">
        <w:rPr>
          <w:rFonts w:ascii="Times New Roman" w:hAnsi="Times New Roman"/>
          <w:sz w:val="24"/>
          <w:szCs w:val="24"/>
          <w:lang w:eastAsia="ru-RU"/>
        </w:rPr>
        <w:t>Как осуществить запуск программы?</w:t>
      </w:r>
    </w:p>
    <w:p w:rsidR="00F855A7" w:rsidRPr="005F2571" w:rsidRDefault="00F855A7" w:rsidP="00000225">
      <w:pPr>
        <w:spacing w:line="240" w:lineRule="auto"/>
        <w:contextualSpacing/>
        <w:rPr>
          <w:rFonts w:ascii="Times New Roman" w:eastAsia="Times New Roman" w:hAnsi="Times New Roman"/>
          <w:sz w:val="24"/>
          <w:szCs w:val="24"/>
          <w:lang w:eastAsia="ru-RU"/>
        </w:rPr>
      </w:pPr>
    </w:p>
    <w:p w:rsidR="00F855A7" w:rsidRPr="005F2571" w:rsidRDefault="00F855A7" w:rsidP="00000225">
      <w:pPr>
        <w:spacing w:line="240" w:lineRule="auto"/>
        <w:contextualSpacing/>
        <w:rPr>
          <w:rFonts w:ascii="Times New Roman" w:eastAsia="Times New Roman" w:hAnsi="Times New Roman"/>
          <w:b/>
          <w:sz w:val="24"/>
          <w:szCs w:val="24"/>
          <w:lang w:eastAsia="ru-RU"/>
        </w:rPr>
      </w:pPr>
      <w:r w:rsidRPr="005F2571">
        <w:rPr>
          <w:rFonts w:ascii="Times New Roman" w:eastAsia="Times New Roman" w:hAnsi="Times New Roman"/>
          <w:b/>
          <w:sz w:val="24"/>
          <w:szCs w:val="24"/>
          <w:lang w:eastAsia="ru-RU"/>
        </w:rPr>
        <w:t>Сделайте вывод о проделанной работе</w:t>
      </w:r>
      <w:r w:rsidR="007B638E" w:rsidRPr="005F2571">
        <w:rPr>
          <w:rFonts w:ascii="Times New Roman" w:eastAsia="Times New Roman" w:hAnsi="Times New Roman"/>
          <w:b/>
          <w:sz w:val="24"/>
          <w:szCs w:val="24"/>
          <w:lang w:eastAsia="ru-RU"/>
        </w:rPr>
        <w:t>.</w:t>
      </w:r>
    </w:p>
    <w:p w:rsidR="007B638E" w:rsidRPr="005F2571" w:rsidRDefault="007B638E" w:rsidP="00000225">
      <w:pPr>
        <w:spacing w:line="240" w:lineRule="auto"/>
        <w:contextualSpacing/>
        <w:rPr>
          <w:rFonts w:ascii="Times New Roman" w:eastAsia="Times New Roman" w:hAnsi="Times New Roman"/>
          <w:b/>
          <w:sz w:val="24"/>
          <w:szCs w:val="24"/>
          <w:lang w:eastAsia="ru-RU"/>
        </w:rPr>
      </w:pPr>
    </w:p>
    <w:p w:rsidR="007B638E" w:rsidRPr="005F2571" w:rsidRDefault="007B638E" w:rsidP="001160A4">
      <w:pPr>
        <w:pStyle w:val="ab"/>
        <w:spacing w:before="0" w:beforeAutospacing="0" w:after="0"/>
        <w:ind w:firstLine="709"/>
        <w:contextualSpacing/>
        <w:jc w:val="center"/>
      </w:pPr>
      <w:r w:rsidRPr="005F2571">
        <w:rPr>
          <w:b/>
          <w:bCs/>
        </w:rPr>
        <w:t>Литература</w:t>
      </w:r>
    </w:p>
    <w:p w:rsidR="007B638E" w:rsidRPr="005F2571" w:rsidRDefault="007B638E" w:rsidP="008D50FF">
      <w:pPr>
        <w:pStyle w:val="ab"/>
        <w:numPr>
          <w:ilvl w:val="2"/>
          <w:numId w:val="51"/>
        </w:numPr>
        <w:spacing w:before="0" w:beforeAutospacing="0" w:after="0" w:afterAutospacing="0"/>
        <w:contextualSpacing/>
        <w:jc w:val="both"/>
      </w:pPr>
      <w:r w:rsidRPr="005F2571">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5F2571">
        <w:t xml:space="preserve"> г.</w:t>
      </w:r>
    </w:p>
    <w:p w:rsidR="007B638E" w:rsidRPr="005F2571" w:rsidRDefault="007B638E" w:rsidP="008D50FF">
      <w:pPr>
        <w:pStyle w:val="ab"/>
        <w:numPr>
          <w:ilvl w:val="2"/>
          <w:numId w:val="51"/>
        </w:numPr>
        <w:spacing w:before="0" w:beforeAutospacing="0" w:after="0" w:afterAutospacing="0"/>
        <w:contextualSpacing/>
        <w:jc w:val="both"/>
      </w:pPr>
      <w:r w:rsidRPr="005F2571">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5F2571">
        <w:t>г.</w:t>
      </w:r>
    </w:p>
    <w:p w:rsidR="007B638E" w:rsidRPr="005F2571" w:rsidRDefault="007B638E" w:rsidP="00000225">
      <w:pPr>
        <w:spacing w:line="240" w:lineRule="auto"/>
        <w:contextualSpacing/>
        <w:rPr>
          <w:rFonts w:ascii="Times New Roman" w:eastAsia="Times New Roman" w:hAnsi="Times New Roman"/>
          <w:b/>
          <w:sz w:val="24"/>
          <w:szCs w:val="24"/>
          <w:lang w:eastAsia="ru-RU"/>
        </w:rPr>
      </w:pPr>
    </w:p>
    <w:p w:rsidR="00D4725C" w:rsidRPr="005F2571" w:rsidRDefault="00D4725C" w:rsidP="00000225">
      <w:pPr>
        <w:autoSpaceDE w:val="0"/>
        <w:autoSpaceDN w:val="0"/>
        <w:adjustRightInd w:val="0"/>
        <w:spacing w:line="240" w:lineRule="auto"/>
        <w:contextualSpacing/>
        <w:jc w:val="both"/>
        <w:rPr>
          <w:rFonts w:ascii="Times New Roman" w:hAnsi="Times New Roman"/>
          <w:sz w:val="24"/>
          <w:szCs w:val="24"/>
        </w:rPr>
      </w:pPr>
    </w:p>
    <w:p w:rsidR="00142780" w:rsidRPr="005F2571" w:rsidRDefault="00E71223" w:rsidP="00000225">
      <w:pPr>
        <w:autoSpaceDE w:val="0"/>
        <w:autoSpaceDN w:val="0"/>
        <w:adjustRightInd w:val="0"/>
        <w:spacing w:line="240" w:lineRule="auto"/>
        <w:contextualSpacing/>
        <w:jc w:val="center"/>
        <w:rPr>
          <w:rFonts w:ascii="Times New Roman" w:hAnsi="Times New Roman"/>
          <w:b/>
          <w:sz w:val="24"/>
          <w:szCs w:val="24"/>
        </w:rPr>
      </w:pPr>
      <w:r w:rsidRPr="005F2571">
        <w:rPr>
          <w:rFonts w:ascii="Times New Roman" w:hAnsi="Times New Roman"/>
          <w:b/>
          <w:sz w:val="24"/>
          <w:szCs w:val="24"/>
        </w:rPr>
        <w:br w:type="page"/>
      </w:r>
      <w:r w:rsidR="00564B84" w:rsidRPr="005F2571">
        <w:rPr>
          <w:rFonts w:ascii="Times New Roman" w:hAnsi="Times New Roman"/>
          <w:b/>
          <w:sz w:val="24"/>
          <w:szCs w:val="24"/>
        </w:rPr>
        <w:lastRenderedPageBreak/>
        <w:t xml:space="preserve">Практическая работа </w:t>
      </w:r>
      <w:r w:rsidR="000632D4">
        <w:rPr>
          <w:rFonts w:ascii="Times New Roman" w:hAnsi="Times New Roman"/>
          <w:b/>
          <w:sz w:val="24"/>
          <w:szCs w:val="24"/>
        </w:rPr>
        <w:t>17-18</w:t>
      </w:r>
      <w:r w:rsidR="00142780" w:rsidRPr="005F2571">
        <w:rPr>
          <w:rFonts w:ascii="Times New Roman" w:hAnsi="Times New Roman"/>
          <w:b/>
          <w:sz w:val="24"/>
          <w:szCs w:val="24"/>
        </w:rPr>
        <w:t xml:space="preserve"> </w:t>
      </w:r>
    </w:p>
    <w:p w:rsidR="00142780" w:rsidRPr="005F2571" w:rsidRDefault="00142780" w:rsidP="00000225">
      <w:pPr>
        <w:autoSpaceDE w:val="0"/>
        <w:autoSpaceDN w:val="0"/>
        <w:adjustRightInd w:val="0"/>
        <w:spacing w:line="240" w:lineRule="auto"/>
        <w:contextualSpacing/>
        <w:jc w:val="center"/>
        <w:rPr>
          <w:rFonts w:ascii="Times New Roman" w:hAnsi="Times New Roman"/>
          <w:b/>
          <w:sz w:val="24"/>
          <w:szCs w:val="24"/>
        </w:rPr>
      </w:pPr>
      <w:r w:rsidRPr="005F2571">
        <w:rPr>
          <w:rFonts w:ascii="Times New Roman" w:hAnsi="Times New Roman"/>
          <w:b/>
          <w:sz w:val="24"/>
          <w:szCs w:val="24"/>
        </w:rPr>
        <w:t>Проведение исследования на основе использования готовой компьютерной модели.</w:t>
      </w:r>
    </w:p>
    <w:p w:rsidR="00142780" w:rsidRPr="005F2571" w:rsidRDefault="00142780" w:rsidP="00000225">
      <w:pPr>
        <w:autoSpaceDE w:val="0"/>
        <w:autoSpaceDN w:val="0"/>
        <w:adjustRightInd w:val="0"/>
        <w:spacing w:line="240" w:lineRule="auto"/>
        <w:contextualSpacing/>
        <w:jc w:val="center"/>
        <w:rPr>
          <w:rFonts w:ascii="Times New Roman" w:hAnsi="Times New Roman"/>
          <w:b/>
          <w:sz w:val="24"/>
          <w:szCs w:val="24"/>
        </w:rPr>
      </w:pPr>
    </w:p>
    <w:p w:rsidR="0007667C" w:rsidRPr="005F2571" w:rsidRDefault="0007667C" w:rsidP="00000225">
      <w:pPr>
        <w:shd w:val="clear" w:color="auto" w:fill="FFFFFF"/>
        <w:spacing w:line="240" w:lineRule="auto"/>
        <w:contextualSpacing/>
        <w:jc w:val="both"/>
        <w:rPr>
          <w:rFonts w:ascii="Times New Roman" w:hAnsi="Times New Roman"/>
          <w:b/>
          <w:bCs/>
          <w:sz w:val="24"/>
          <w:szCs w:val="24"/>
        </w:rPr>
      </w:pPr>
      <w:r w:rsidRPr="005F2571">
        <w:rPr>
          <w:rFonts w:ascii="Times New Roman" w:hAnsi="Times New Roman"/>
          <w:b/>
          <w:bCs/>
          <w:sz w:val="24"/>
          <w:szCs w:val="24"/>
        </w:rPr>
        <w:t xml:space="preserve">Цели занятия: </w:t>
      </w:r>
    </w:p>
    <w:p w:rsidR="00BF02C8" w:rsidRPr="005F2571" w:rsidRDefault="0007667C" w:rsidP="00000225">
      <w:pPr>
        <w:shd w:val="clear" w:color="auto" w:fill="FFFFFF"/>
        <w:spacing w:after="0" w:line="240" w:lineRule="auto"/>
        <w:contextualSpacing/>
        <w:jc w:val="both"/>
        <w:rPr>
          <w:rFonts w:ascii="Times New Roman" w:hAnsi="Times New Roman"/>
          <w:sz w:val="24"/>
          <w:szCs w:val="24"/>
        </w:rPr>
      </w:pPr>
      <w:r w:rsidRPr="005F2571">
        <w:rPr>
          <w:rFonts w:ascii="Times New Roman" w:hAnsi="Times New Roman"/>
          <w:b/>
          <w:bCs/>
          <w:sz w:val="24"/>
          <w:szCs w:val="24"/>
        </w:rPr>
        <w:t>-</w:t>
      </w:r>
      <w:r w:rsidR="00C37918" w:rsidRPr="005F2571">
        <w:rPr>
          <w:rFonts w:ascii="Times New Roman" w:hAnsi="Times New Roman"/>
          <w:bCs/>
          <w:sz w:val="24"/>
          <w:szCs w:val="24"/>
        </w:rPr>
        <w:t xml:space="preserve">изучить основные правила создания компьютерных моделей, </w:t>
      </w:r>
      <w:r w:rsidR="00BF02C8" w:rsidRPr="005F2571">
        <w:rPr>
          <w:rFonts w:ascii="Times New Roman" w:hAnsi="Times New Roman"/>
          <w:bCs/>
          <w:sz w:val="24"/>
          <w:szCs w:val="24"/>
        </w:rPr>
        <w:t>п</w:t>
      </w:r>
      <w:r w:rsidR="00BF02C8" w:rsidRPr="005F2571">
        <w:rPr>
          <w:rFonts w:ascii="Times New Roman" w:hAnsi="Times New Roman"/>
          <w:sz w:val="24"/>
          <w:szCs w:val="24"/>
        </w:rPr>
        <w:t>ровестиисследованиянаосновеиспользованияготовойкомпьютерной</w:t>
      </w:r>
      <w:r w:rsidR="00BF02C8" w:rsidRPr="005F2571">
        <w:rPr>
          <w:rFonts w:ascii="Times New Roman" w:hAnsi="Times New Roman"/>
          <w:spacing w:val="3"/>
          <w:sz w:val="24"/>
          <w:szCs w:val="24"/>
        </w:rPr>
        <w:t>мо</w:t>
      </w:r>
      <w:r w:rsidR="00BF02C8" w:rsidRPr="005F2571">
        <w:rPr>
          <w:rFonts w:ascii="Times New Roman" w:hAnsi="Times New Roman"/>
          <w:sz w:val="24"/>
          <w:szCs w:val="24"/>
        </w:rPr>
        <w:t>дели.</w:t>
      </w:r>
    </w:p>
    <w:p w:rsidR="00BF02C8" w:rsidRPr="005F2571" w:rsidRDefault="006E568F" w:rsidP="006E568F">
      <w:pPr>
        <w:spacing w:after="0" w:line="240" w:lineRule="auto"/>
        <w:contextualSpacing/>
        <w:jc w:val="both"/>
        <w:rPr>
          <w:rFonts w:ascii="Times New Roman" w:hAnsi="Times New Roman"/>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Pr>
          <w:rFonts w:ascii="Times New Roman" w:hAnsi="Times New Roman"/>
          <w:bCs/>
          <w:sz w:val="24"/>
          <w:szCs w:val="24"/>
        </w:rPr>
        <w:t xml:space="preserve">, </w:t>
      </w:r>
      <w:r w:rsidR="00BF02C8" w:rsidRPr="005F2571">
        <w:rPr>
          <w:rFonts w:ascii="Times New Roman" w:hAnsi="Times New Roman"/>
          <w:sz w:val="24"/>
          <w:szCs w:val="24"/>
        </w:rPr>
        <w:t>ЭОР к курсу Семакина.</w:t>
      </w:r>
    </w:p>
    <w:p w:rsidR="00BF02C8" w:rsidRPr="005F2571" w:rsidRDefault="00BF02C8" w:rsidP="00000225">
      <w:pPr>
        <w:shd w:val="clear" w:color="auto" w:fill="FFFFFF"/>
        <w:spacing w:after="0" w:line="240" w:lineRule="auto"/>
        <w:ind w:firstLine="567"/>
        <w:contextualSpacing/>
        <w:jc w:val="both"/>
        <w:rPr>
          <w:rFonts w:ascii="Times New Roman" w:hAnsi="Times New Roman"/>
          <w:bCs/>
          <w:sz w:val="24"/>
          <w:szCs w:val="24"/>
        </w:rPr>
      </w:pPr>
    </w:p>
    <w:p w:rsidR="00BF02C8" w:rsidRPr="005F2571" w:rsidRDefault="00BF02C8" w:rsidP="00000225">
      <w:pPr>
        <w:shd w:val="clear" w:color="auto" w:fill="FFFFFF"/>
        <w:spacing w:after="0"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Методические рекомендации</w:t>
      </w:r>
    </w:p>
    <w:p w:rsidR="0007667C" w:rsidRPr="005F2571" w:rsidRDefault="0007667C" w:rsidP="00000225">
      <w:pPr>
        <w:shd w:val="clear" w:color="auto" w:fill="FFFFFF"/>
        <w:spacing w:after="0" w:line="240" w:lineRule="auto"/>
        <w:ind w:firstLine="567"/>
        <w:contextualSpacing/>
        <w:jc w:val="center"/>
        <w:rPr>
          <w:rFonts w:ascii="Times New Roman" w:hAnsi="Times New Roman"/>
          <w:b/>
          <w:i/>
          <w:sz w:val="24"/>
          <w:szCs w:val="24"/>
        </w:rPr>
      </w:pPr>
      <w:r w:rsidRPr="005F2571">
        <w:rPr>
          <w:rFonts w:ascii="Times New Roman" w:hAnsi="Times New Roman"/>
          <w:b/>
          <w:i/>
          <w:sz w:val="24"/>
          <w:szCs w:val="24"/>
        </w:rPr>
        <w:t xml:space="preserve">Теоретические сведения </w:t>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Модель</w:t>
      </w:r>
      <w:r w:rsidRPr="005F2571">
        <w:rPr>
          <w:rFonts w:ascii="Times New Roman" w:eastAsia="Times New Roman" w:hAnsi="Times New Roman"/>
          <w:sz w:val="24"/>
          <w:szCs w:val="24"/>
          <w:lang w:eastAsia="ru-RU"/>
        </w:rPr>
        <w:t> - объект, который отражает существенные признаки изучаемого объекта, процесса или явления.</w:t>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Формы представления моделей: предметные и информационные.</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244340" cy="1716405"/>
            <wp:effectExtent l="19050" t="0" r="3810" b="0"/>
            <wp:docPr id="77" name="Рисунок 77" descr="im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_1.jpg"/>
                    <pic:cNvPicPr>
                      <a:picLocks noChangeAspect="1" noChangeArrowheads="1"/>
                    </pic:cNvPicPr>
                  </pic:nvPicPr>
                  <pic:blipFill>
                    <a:blip r:embed="rId50"/>
                    <a:srcRect/>
                    <a:stretch>
                      <a:fillRect/>
                    </a:stretch>
                  </pic:blipFill>
                  <pic:spPr bwMode="auto">
                    <a:xfrm>
                      <a:off x="0" y="0"/>
                      <a:ext cx="4244340" cy="171640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Предметные модели:</w:t>
      </w:r>
      <w:r w:rsidRPr="005F2571">
        <w:rPr>
          <w:rFonts w:ascii="Times New Roman" w:eastAsia="Times New Roman" w:hAnsi="Times New Roman"/>
          <w:sz w:val="24"/>
          <w:szCs w:val="24"/>
          <w:lang w:eastAsia="ru-RU"/>
        </w:rPr>
        <w:t> воспроизводят геометрические, физические и другие свойства объектов в материальном мире (например, глобус, муляжи, модели кристаллических решеток, зданий).</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572000" cy="1518285"/>
            <wp:effectExtent l="19050" t="0" r="0" b="0"/>
            <wp:docPr id="78" name="Рисунок 2" descr="im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_2.jpg"/>
                    <pic:cNvPicPr>
                      <a:picLocks noChangeAspect="1" noChangeArrowheads="1"/>
                    </pic:cNvPicPr>
                  </pic:nvPicPr>
                  <pic:blipFill>
                    <a:blip r:embed="rId51"/>
                    <a:srcRect/>
                    <a:stretch>
                      <a:fillRect/>
                    </a:stretch>
                  </pic:blipFill>
                  <pic:spPr bwMode="auto">
                    <a:xfrm>
                      <a:off x="0" y="0"/>
                      <a:ext cx="4572000" cy="151828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Информационные модели:</w:t>
      </w:r>
      <w:r w:rsidRPr="005F2571">
        <w:rPr>
          <w:rFonts w:ascii="Times New Roman" w:eastAsia="Times New Roman" w:hAnsi="Times New Roman"/>
          <w:sz w:val="24"/>
          <w:szCs w:val="24"/>
          <w:lang w:eastAsia="ru-RU"/>
        </w:rPr>
        <w:t> представляют объекты и процессы в образной или знаковой форме.</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572000" cy="1518285"/>
            <wp:effectExtent l="19050" t="0" r="0" b="0"/>
            <wp:docPr id="79" name="Рисунок 3" descr="im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m_3.jpg"/>
                    <pic:cNvPicPr>
                      <a:picLocks noChangeAspect="1" noChangeArrowheads="1"/>
                    </pic:cNvPicPr>
                  </pic:nvPicPr>
                  <pic:blipFill>
                    <a:blip r:embed="rId52"/>
                    <a:srcRect/>
                    <a:stretch>
                      <a:fillRect/>
                    </a:stretch>
                  </pic:blipFill>
                  <pic:spPr bwMode="auto">
                    <a:xfrm>
                      <a:off x="0" y="0"/>
                      <a:ext cx="4572000" cy="151828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Образные модели:</w:t>
      </w:r>
      <w:r w:rsidRPr="005F2571">
        <w:rPr>
          <w:rFonts w:ascii="Times New Roman" w:eastAsia="Times New Roman" w:hAnsi="Times New Roman"/>
          <w:sz w:val="24"/>
          <w:szCs w:val="24"/>
          <w:lang w:eastAsia="ru-RU"/>
        </w:rPr>
        <w:t> рисунки, фотографии и т. д. представляют зрительные образы и фиксируются на каком-то носителе.</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572000" cy="1518285"/>
            <wp:effectExtent l="19050" t="0" r="0" b="0"/>
            <wp:docPr id="80" name="Рисунок 80" descr="im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m_4.jpg"/>
                    <pic:cNvPicPr>
                      <a:picLocks noChangeAspect="1" noChangeArrowheads="1"/>
                    </pic:cNvPicPr>
                  </pic:nvPicPr>
                  <pic:blipFill>
                    <a:blip r:embed="rId53"/>
                    <a:srcRect/>
                    <a:stretch>
                      <a:fillRect/>
                    </a:stretch>
                  </pic:blipFill>
                  <pic:spPr bwMode="auto">
                    <a:xfrm>
                      <a:off x="0" y="0"/>
                      <a:ext cx="4572000" cy="151828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lastRenderedPageBreak/>
        <w:t>Знаковые модели</w:t>
      </w:r>
      <w:r w:rsidRPr="005F2571">
        <w:rPr>
          <w:rFonts w:ascii="Times New Roman" w:eastAsia="Times New Roman" w:hAnsi="Times New Roman"/>
          <w:sz w:val="24"/>
          <w:szCs w:val="24"/>
          <w:lang w:eastAsia="ru-RU"/>
        </w:rPr>
        <w:t> строятся с использованием различных языков (знаковых систем), например, закон Ньютона, таблица Менделеева, карты, графики, диаграммы.</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062605" cy="2182495"/>
            <wp:effectExtent l="19050" t="0" r="4445" b="0"/>
            <wp:docPr id="81" name="Рисунок 81" descr="i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m_5.jpg"/>
                    <pic:cNvPicPr>
                      <a:picLocks noChangeAspect="1" noChangeArrowheads="1"/>
                    </pic:cNvPicPr>
                  </pic:nvPicPr>
                  <pic:blipFill>
                    <a:blip r:embed="rId54"/>
                    <a:srcRect/>
                    <a:stretch>
                      <a:fillRect/>
                    </a:stretch>
                  </pic:blipFill>
                  <pic:spPr bwMode="auto">
                    <a:xfrm>
                      <a:off x="0" y="0"/>
                      <a:ext cx="3062605" cy="2182495"/>
                    </a:xfrm>
                    <a:prstGeom prst="rect">
                      <a:avLst/>
                    </a:prstGeom>
                    <a:noFill/>
                    <a:ln w="9525">
                      <a:noFill/>
                      <a:miter lim="800000"/>
                      <a:headEnd/>
                      <a:tailEnd/>
                    </a:ln>
                  </pic:spPr>
                </pic:pic>
              </a:graphicData>
            </a:graphic>
          </wp:inline>
        </w:drawing>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2898775" cy="2070100"/>
            <wp:effectExtent l="19050" t="0" r="0" b="0"/>
            <wp:docPr id="82" name="Рисунок 82" descr="im_5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m_5_5.jpg"/>
                    <pic:cNvPicPr>
                      <a:picLocks noChangeAspect="1" noChangeArrowheads="1"/>
                    </pic:cNvPicPr>
                  </pic:nvPicPr>
                  <pic:blipFill>
                    <a:blip r:embed="rId55"/>
                    <a:srcRect/>
                    <a:stretch>
                      <a:fillRect/>
                    </a:stretch>
                  </pic:blipFill>
                  <pic:spPr bwMode="auto">
                    <a:xfrm>
                      <a:off x="0" y="0"/>
                      <a:ext cx="2898775" cy="2070100"/>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Визуализация формальных моделей</w:t>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1. Различные формы для наглядности: блок – схемы, графы, пространственные чертежи, модели электрических цепей или логических устройств, графики, диаграммы.</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899660" cy="991870"/>
            <wp:effectExtent l="19050" t="0" r="0" b="0"/>
            <wp:docPr id="83" name="Рисунок 83" descr="im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_6.jpg"/>
                    <pic:cNvPicPr>
                      <a:picLocks noChangeAspect="1" noChangeArrowheads="1"/>
                    </pic:cNvPicPr>
                  </pic:nvPicPr>
                  <pic:blipFill>
                    <a:blip r:embed="rId56"/>
                    <a:srcRect/>
                    <a:stretch>
                      <a:fillRect/>
                    </a:stretch>
                  </pic:blipFill>
                  <pic:spPr bwMode="auto">
                    <a:xfrm>
                      <a:off x="0" y="0"/>
                      <a:ext cx="4899660" cy="991870"/>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2. Анимация: динамика, изменение, взаимосвязь между величинами.</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062605" cy="897255"/>
            <wp:effectExtent l="19050" t="0" r="4445" b="0"/>
            <wp:docPr id="84" name="Рисунок 8" descr="im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im_7.jpg"/>
                    <pic:cNvPicPr>
                      <a:picLocks noChangeAspect="1" noChangeArrowheads="1"/>
                    </pic:cNvPicPr>
                  </pic:nvPicPr>
                  <pic:blipFill>
                    <a:blip r:embed="rId57"/>
                    <a:srcRect/>
                    <a:stretch>
                      <a:fillRect/>
                    </a:stretch>
                  </pic:blipFill>
                  <pic:spPr bwMode="auto">
                    <a:xfrm>
                      <a:off x="0" y="0"/>
                      <a:ext cx="3062605" cy="89725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Формализация</w:t>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Формализация</w:t>
      </w:r>
      <w:r w:rsidRPr="005F2571">
        <w:rPr>
          <w:rFonts w:ascii="Times New Roman" w:eastAsia="Times New Roman" w:hAnsi="Times New Roman"/>
          <w:sz w:val="24"/>
          <w:szCs w:val="24"/>
          <w:lang w:eastAsia="ru-RU"/>
        </w:rPr>
        <w:t> это процесс построения информационных моделей с помощью формальных языков.</w:t>
      </w:r>
    </w:p>
    <w:p w:rsidR="00ED10C4" w:rsidRPr="005F2571" w:rsidRDefault="00ED10C4" w:rsidP="004F5ED8">
      <w:pPr>
        <w:numPr>
          <w:ilvl w:val="0"/>
          <w:numId w:val="22"/>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физические информационные модели (закон Ома, электрическая цепь)</w:t>
      </w:r>
    </w:p>
    <w:p w:rsidR="00ED10C4" w:rsidRPr="005F2571" w:rsidRDefault="00ED10C4" w:rsidP="004F5ED8">
      <w:pPr>
        <w:numPr>
          <w:ilvl w:val="0"/>
          <w:numId w:val="22"/>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математические модели (алгебра, геометрия, тригонометрия)</w:t>
      </w:r>
    </w:p>
    <w:p w:rsidR="00ED10C4" w:rsidRPr="005F2571" w:rsidRDefault="00ED10C4" w:rsidP="004F5ED8">
      <w:pPr>
        <w:numPr>
          <w:ilvl w:val="0"/>
          <w:numId w:val="22"/>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астрономические модели (модель Птолемея и Коперника)</w:t>
      </w:r>
    </w:p>
    <w:p w:rsidR="00ED10C4" w:rsidRPr="005F2571" w:rsidRDefault="00ED10C4" w:rsidP="004F5ED8">
      <w:pPr>
        <w:numPr>
          <w:ilvl w:val="0"/>
          <w:numId w:val="22"/>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формальные логические модели (полусумматор, триггер) и т. д.</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lastRenderedPageBreak/>
        <w:drawing>
          <wp:inline distT="0" distB="0" distL="0" distR="0">
            <wp:extent cx="5262245" cy="1501140"/>
            <wp:effectExtent l="19050" t="0" r="0" b="0"/>
            <wp:docPr id="85" name="Рисунок 9" descr="im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im_8.jpg"/>
                    <pic:cNvPicPr>
                      <a:picLocks noChangeAspect="1" noChangeArrowheads="1"/>
                    </pic:cNvPicPr>
                  </pic:nvPicPr>
                  <pic:blipFill>
                    <a:blip r:embed="rId58"/>
                    <a:srcRect/>
                    <a:stretch>
                      <a:fillRect/>
                    </a:stretch>
                  </pic:blipFill>
                  <pic:spPr bwMode="auto">
                    <a:xfrm>
                      <a:off x="0" y="0"/>
                      <a:ext cx="5262245" cy="1501140"/>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Примеры и необходимость моделей</w:t>
      </w:r>
    </w:p>
    <w:p w:rsidR="00ED10C4" w:rsidRPr="005F2571" w:rsidRDefault="00ED10C4" w:rsidP="004F5ED8">
      <w:pPr>
        <w:numPr>
          <w:ilvl w:val="0"/>
          <w:numId w:val="23"/>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наглядная форма изображения (глобус)</w:t>
      </w:r>
    </w:p>
    <w:p w:rsidR="00ED10C4" w:rsidRPr="005F2571" w:rsidRDefault="00ED10C4" w:rsidP="004F5ED8">
      <w:pPr>
        <w:numPr>
          <w:ilvl w:val="0"/>
          <w:numId w:val="23"/>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важная роль в проектировании и создании различных технических устройств, машин, механизмов, зданий или электрических цепей (самолет, автомобиль)</w:t>
      </w:r>
    </w:p>
    <w:p w:rsidR="00ED10C4" w:rsidRPr="005F2571" w:rsidRDefault="00ED10C4" w:rsidP="004F5ED8">
      <w:pPr>
        <w:numPr>
          <w:ilvl w:val="0"/>
          <w:numId w:val="23"/>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применение моделей в теоретической науке – теории, законы, гипотезы (модель атома, Земли, солнечной системы)</w:t>
      </w:r>
    </w:p>
    <w:p w:rsidR="00ED10C4" w:rsidRPr="005F2571" w:rsidRDefault="00ED10C4" w:rsidP="004F5ED8">
      <w:pPr>
        <w:numPr>
          <w:ilvl w:val="0"/>
          <w:numId w:val="23"/>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применение в художественном творчестве (живопись, скульптура, театральные постановки)</w:t>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b/>
          <w:bCs/>
          <w:sz w:val="24"/>
          <w:szCs w:val="24"/>
          <w:lang w:eastAsia="ru-RU"/>
        </w:rPr>
        <w:t>Пути построения моделей</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текстовые редакторы</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графические редакторы</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презентации</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MacromediaFlash</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построение модели с помощью одного из приложений: электронных таблиц, СУБД</w:t>
      </w:r>
    </w:p>
    <w:p w:rsidR="00ED10C4" w:rsidRPr="005F2571" w:rsidRDefault="00ED10C4" w:rsidP="004F5ED8">
      <w:pPr>
        <w:numPr>
          <w:ilvl w:val="0"/>
          <w:numId w:val="24"/>
        </w:num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построение алгоритма решения задачи и его кодировка на одном из языков программирования (VisualBasic, Паскаль, Basic и т. д.)</w:t>
      </w:r>
    </w:p>
    <w:p w:rsidR="00ED10C4" w:rsidRPr="005F2571" w:rsidRDefault="00ED10C4" w:rsidP="00000225">
      <w:pPr>
        <w:pStyle w:val="a8"/>
        <w:spacing w:before="100" w:beforeAutospacing="1" w:after="100" w:afterAutospacing="1"/>
        <w:ind w:left="720"/>
        <w:contextualSpacing/>
      </w:pPr>
      <w:r w:rsidRPr="005F2571">
        <w:t>1. Геоинформационные модели (например, Планета Земля 4.2)</w:t>
      </w:r>
    </w:p>
    <w:p w:rsidR="00ED10C4" w:rsidRPr="005F2571" w:rsidRDefault="00FA64EA" w:rsidP="00000225">
      <w:pPr>
        <w:spacing w:line="240" w:lineRule="auto"/>
        <w:ind w:left="360"/>
        <w:contextualSpacing/>
        <w:rPr>
          <w:rFonts w:ascii="Times New Roman" w:eastAsia="Times New Roman" w:hAnsi="Times New Roman"/>
          <w:sz w:val="24"/>
          <w:szCs w:val="24"/>
          <w:lang w:eastAsia="ru-RU"/>
        </w:rPr>
      </w:pPr>
      <w:r>
        <w:rPr>
          <w:rFonts w:ascii="Times New Roman" w:hAnsi="Times New Roman"/>
          <w:noProof/>
          <w:sz w:val="24"/>
          <w:szCs w:val="24"/>
          <w:lang w:eastAsia="ru-RU"/>
        </w:rPr>
        <w:drawing>
          <wp:inline distT="0" distB="0" distL="0" distR="0">
            <wp:extent cx="4020185" cy="2872740"/>
            <wp:effectExtent l="19050" t="0" r="0" b="0"/>
            <wp:docPr id="86" name="Рисунок 86" descr="im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_9.jpg"/>
                    <pic:cNvPicPr>
                      <a:picLocks noChangeAspect="1" noChangeArrowheads="1"/>
                    </pic:cNvPicPr>
                  </pic:nvPicPr>
                  <pic:blipFill>
                    <a:blip r:embed="rId59"/>
                    <a:srcRect/>
                    <a:stretch>
                      <a:fillRect/>
                    </a:stretch>
                  </pic:blipFill>
                  <pic:spPr bwMode="auto">
                    <a:xfrm>
                      <a:off x="0" y="0"/>
                      <a:ext cx="4020185" cy="2872740"/>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2. Программа Graphics (рассмотреть примеры построения графиков функций)</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lastRenderedPageBreak/>
        <w:drawing>
          <wp:inline distT="0" distB="0" distL="0" distR="0">
            <wp:extent cx="4020185" cy="2423795"/>
            <wp:effectExtent l="19050" t="0" r="0" b="0"/>
            <wp:docPr id="87" name="Рисунок 21" descr="im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im_10.jpg"/>
                    <pic:cNvPicPr>
                      <a:picLocks noChangeAspect="1" noChangeArrowheads="1"/>
                    </pic:cNvPicPr>
                  </pic:nvPicPr>
                  <pic:blipFill>
                    <a:blip r:embed="rId60"/>
                    <a:srcRect/>
                    <a:stretch>
                      <a:fillRect/>
                    </a:stretch>
                  </pic:blipFill>
                  <pic:spPr bwMode="auto">
                    <a:xfrm>
                      <a:off x="0" y="0"/>
                      <a:ext cx="4020185" cy="2423795"/>
                    </a:xfrm>
                    <a:prstGeom prst="rect">
                      <a:avLst/>
                    </a:prstGeom>
                    <a:noFill/>
                    <a:ln w="9525">
                      <a:noFill/>
                      <a:miter lim="800000"/>
                      <a:headEnd/>
                      <a:tailEnd/>
                    </a:ln>
                  </pic:spPr>
                </pic:pic>
              </a:graphicData>
            </a:graphic>
          </wp:inline>
        </w:drawing>
      </w:r>
    </w:p>
    <w:p w:rsidR="00ED10C4" w:rsidRPr="005F2571" w:rsidRDefault="00ED10C4" w:rsidP="00000225">
      <w:pPr>
        <w:spacing w:before="100" w:beforeAutospacing="1" w:after="100" w:afterAutospacing="1" w:line="240" w:lineRule="auto"/>
        <w:contextualSpacing/>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3. Естественно - научные модели. Периодическая система элементов Д.И.Менделеева</w:t>
      </w:r>
    </w:p>
    <w:p w:rsidR="00ED10C4" w:rsidRPr="005F2571" w:rsidRDefault="00FA64EA" w:rsidP="00000225">
      <w:pPr>
        <w:spacing w:after="0" w:line="240" w:lineRule="auto"/>
        <w:contextualSpacing/>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4020185" cy="3019425"/>
            <wp:effectExtent l="19050" t="0" r="0" b="0"/>
            <wp:docPr id="88" name="Рисунок 23" descr="im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im_11.jpg"/>
                    <pic:cNvPicPr>
                      <a:picLocks noChangeAspect="1" noChangeArrowheads="1"/>
                    </pic:cNvPicPr>
                  </pic:nvPicPr>
                  <pic:blipFill>
                    <a:blip r:embed="rId61"/>
                    <a:srcRect/>
                    <a:stretch>
                      <a:fillRect/>
                    </a:stretch>
                  </pic:blipFill>
                  <pic:spPr bwMode="auto">
                    <a:xfrm>
                      <a:off x="0" y="0"/>
                      <a:ext cx="4020185" cy="3019425"/>
                    </a:xfrm>
                    <a:prstGeom prst="rect">
                      <a:avLst/>
                    </a:prstGeom>
                    <a:noFill/>
                    <a:ln w="9525">
                      <a:noFill/>
                      <a:miter lim="800000"/>
                      <a:headEnd/>
                      <a:tailEnd/>
                    </a:ln>
                  </pic:spPr>
                </pic:pic>
              </a:graphicData>
            </a:graphic>
          </wp:inline>
        </w:drawing>
      </w:r>
    </w:p>
    <w:p w:rsidR="00ED10C4" w:rsidRPr="005F2571" w:rsidRDefault="00ED10C4" w:rsidP="00000225">
      <w:pPr>
        <w:spacing w:after="0" w:line="240" w:lineRule="auto"/>
        <w:contextualSpacing/>
        <w:rPr>
          <w:rFonts w:ascii="Times New Roman" w:eastAsia="Times New Roman" w:hAnsi="Times New Roman"/>
          <w:sz w:val="24"/>
          <w:szCs w:val="24"/>
          <w:lang w:eastAsia="ru-RU"/>
        </w:rPr>
      </w:pPr>
    </w:p>
    <w:p w:rsidR="00BF02C8" w:rsidRPr="005F2571" w:rsidRDefault="00BF02C8" w:rsidP="00000225">
      <w:pPr>
        <w:spacing w:line="240" w:lineRule="auto"/>
        <w:ind w:left="567" w:hanging="567"/>
        <w:jc w:val="center"/>
        <w:rPr>
          <w:rFonts w:ascii="Times New Roman" w:hAnsi="Times New Roman"/>
          <w:b/>
          <w:sz w:val="24"/>
          <w:szCs w:val="24"/>
        </w:rPr>
      </w:pPr>
      <w:r w:rsidRPr="005F2571">
        <w:rPr>
          <w:rFonts w:ascii="Times New Roman" w:hAnsi="Times New Roman"/>
          <w:b/>
          <w:sz w:val="24"/>
          <w:szCs w:val="24"/>
        </w:rPr>
        <w:t>Практические задания:</w:t>
      </w:r>
    </w:p>
    <w:p w:rsidR="00BF02C8" w:rsidRPr="005F2571" w:rsidRDefault="00BF02C8" w:rsidP="00000225">
      <w:pPr>
        <w:spacing w:line="240" w:lineRule="auto"/>
        <w:ind w:left="567" w:hanging="567"/>
        <w:rPr>
          <w:rFonts w:ascii="Times New Roman" w:hAnsi="Times New Roman"/>
          <w:b/>
          <w:bCs/>
          <w:sz w:val="24"/>
          <w:szCs w:val="24"/>
        </w:rPr>
      </w:pPr>
      <w:r w:rsidRPr="005F2571">
        <w:rPr>
          <w:rFonts w:ascii="Times New Roman" w:hAnsi="Times New Roman"/>
          <w:b/>
          <w:bCs/>
          <w:sz w:val="24"/>
          <w:szCs w:val="24"/>
        </w:rPr>
        <w:t>Задание1. Провести исследование на основе математической модель полета снаряда</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b/>
          <w:bCs/>
          <w:sz w:val="24"/>
          <w:szCs w:val="24"/>
        </w:rPr>
        <w:t>1.1.</w:t>
      </w:r>
      <w:r w:rsidRPr="005F2571">
        <w:rPr>
          <w:rFonts w:ascii="Times New Roman" w:hAnsi="Times New Roman"/>
          <w:sz w:val="24"/>
          <w:szCs w:val="24"/>
        </w:rPr>
        <w:t xml:space="preserve"> Запустить программу «Демонстрационная математическая модель». Познакомиться с работой модели в режиме без учета сопротивления воздуха и с учетом сопротивления воздуха.</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b/>
          <w:bCs/>
          <w:sz w:val="24"/>
          <w:szCs w:val="24"/>
        </w:rPr>
        <w:t>1.2.</w:t>
      </w:r>
      <w:r w:rsidRPr="005F2571">
        <w:rPr>
          <w:rFonts w:ascii="Times New Roman" w:hAnsi="Times New Roman"/>
          <w:sz w:val="24"/>
          <w:szCs w:val="24"/>
        </w:rPr>
        <w:t xml:space="preserve"> В режиме «Сопротивление воздуха не учитывать» провести следующий эксперимент: изменяя величину начальной скорости снаряда от 60 м/с до 200 м/с с шагом 10 м/с для каждого значения скорости подбирать величину угла выстрела, при котором произойдет попадание снаряда в цель. Желательно поиск искомого значения угла осуществлять методом деления пополам. При попадании в цель фиксировать время полета снаряда. Полученные результаты занести в таблицу. </w:t>
      </w:r>
    </w:p>
    <w:tbl>
      <w:tblPr>
        <w:tblW w:w="0" w:type="auto"/>
        <w:tblInd w:w="19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83"/>
        <w:gridCol w:w="1961"/>
        <w:gridCol w:w="1961"/>
      </w:tblGrid>
      <w:tr w:rsidR="00BF02C8" w:rsidRPr="005F2571" w:rsidTr="007B638E">
        <w:trPr>
          <w:trHeight w:val="313"/>
        </w:trPr>
        <w:tc>
          <w:tcPr>
            <w:tcW w:w="1783" w:type="dxa"/>
          </w:tcPr>
          <w:p w:rsidR="00BF02C8" w:rsidRPr="005F2571" w:rsidRDefault="00BF02C8" w:rsidP="00000225">
            <w:pPr>
              <w:autoSpaceDE w:val="0"/>
              <w:autoSpaceDN w:val="0"/>
              <w:adjustRightInd w:val="0"/>
              <w:spacing w:line="240" w:lineRule="auto"/>
              <w:ind w:left="567" w:hanging="567"/>
              <w:jc w:val="center"/>
              <w:rPr>
                <w:rFonts w:ascii="Times New Roman" w:hAnsi="Times New Roman"/>
                <w:i/>
                <w:iCs/>
                <w:sz w:val="24"/>
                <w:szCs w:val="24"/>
                <w:lang w:val="en-US"/>
              </w:rPr>
            </w:pPr>
            <w:r w:rsidRPr="005F2571">
              <w:rPr>
                <w:rFonts w:ascii="Times New Roman" w:hAnsi="Times New Roman"/>
                <w:i/>
                <w:iCs/>
                <w:sz w:val="24"/>
                <w:szCs w:val="24"/>
                <w:lang w:val="en-US"/>
              </w:rPr>
              <w:t>V</w:t>
            </w:r>
            <w:r w:rsidRPr="005F2571">
              <w:rPr>
                <w:rFonts w:ascii="Times New Roman" w:hAnsi="Times New Roman"/>
                <w:i/>
                <w:iCs/>
                <w:sz w:val="24"/>
                <w:szCs w:val="24"/>
                <w:vertAlign w:val="subscript"/>
                <w:lang w:val="en-US"/>
              </w:rPr>
              <w:t>0</w:t>
            </w:r>
            <w:r w:rsidRPr="005F2571">
              <w:rPr>
                <w:rFonts w:ascii="Times New Roman" w:hAnsi="Times New Roman"/>
                <w:i/>
                <w:iCs/>
                <w:sz w:val="24"/>
                <w:szCs w:val="24"/>
                <w:lang w:val="en-US"/>
              </w:rPr>
              <w:t xml:space="preserve"> (</w:t>
            </w:r>
            <w:r w:rsidRPr="005F2571">
              <w:rPr>
                <w:rFonts w:ascii="Times New Roman" w:hAnsi="Times New Roman"/>
                <w:i/>
                <w:iCs/>
                <w:sz w:val="24"/>
                <w:szCs w:val="24"/>
              </w:rPr>
              <w:t>м/с</w:t>
            </w:r>
            <w:r w:rsidRPr="005F2571">
              <w:rPr>
                <w:rFonts w:ascii="Times New Roman" w:hAnsi="Times New Roman"/>
                <w:i/>
                <w:iCs/>
                <w:sz w:val="24"/>
                <w:szCs w:val="24"/>
                <w:lang w:val="en-US"/>
              </w:rPr>
              <w:t>)</w:t>
            </w:r>
          </w:p>
        </w:tc>
        <w:tc>
          <w:tcPr>
            <w:tcW w:w="1961" w:type="dxa"/>
          </w:tcPr>
          <w:p w:rsidR="00BF02C8" w:rsidRPr="005F2571" w:rsidRDefault="00BF02C8" w:rsidP="00000225">
            <w:pPr>
              <w:autoSpaceDE w:val="0"/>
              <w:autoSpaceDN w:val="0"/>
              <w:adjustRightInd w:val="0"/>
              <w:spacing w:line="240" w:lineRule="auto"/>
              <w:ind w:left="567" w:hanging="567"/>
              <w:jc w:val="center"/>
              <w:rPr>
                <w:rFonts w:ascii="Times New Roman" w:hAnsi="Times New Roman"/>
                <w:i/>
                <w:iCs/>
                <w:sz w:val="24"/>
                <w:szCs w:val="24"/>
                <w:lang w:val="en-US"/>
              </w:rPr>
            </w:pPr>
            <w:r w:rsidRPr="005F2571">
              <w:rPr>
                <w:rFonts w:ascii="Times New Roman" w:hAnsi="Times New Roman"/>
                <w:i/>
                <w:iCs/>
                <w:sz w:val="24"/>
                <w:szCs w:val="24"/>
              </w:rPr>
              <w:t xml:space="preserve">α  </w:t>
            </w:r>
            <w:r w:rsidRPr="005F2571">
              <w:rPr>
                <w:rFonts w:ascii="Times New Roman" w:hAnsi="Times New Roman"/>
                <w:i/>
                <w:iCs/>
                <w:sz w:val="24"/>
                <w:szCs w:val="24"/>
                <w:lang w:val="en-US"/>
              </w:rPr>
              <w:t>(</w:t>
            </w:r>
            <w:r w:rsidRPr="005F2571">
              <w:rPr>
                <w:rFonts w:ascii="Times New Roman" w:hAnsi="Times New Roman"/>
                <w:i/>
                <w:iCs/>
                <w:sz w:val="24"/>
                <w:szCs w:val="24"/>
              </w:rPr>
              <w:t>град</w:t>
            </w:r>
            <w:r w:rsidRPr="005F2571">
              <w:rPr>
                <w:rFonts w:ascii="Times New Roman" w:hAnsi="Times New Roman"/>
                <w:i/>
                <w:iCs/>
                <w:sz w:val="24"/>
                <w:szCs w:val="24"/>
                <w:lang w:val="en-US"/>
              </w:rPr>
              <w:t>)</w:t>
            </w:r>
          </w:p>
        </w:tc>
        <w:tc>
          <w:tcPr>
            <w:tcW w:w="1961" w:type="dxa"/>
          </w:tcPr>
          <w:p w:rsidR="00BF02C8" w:rsidRPr="005F2571" w:rsidRDefault="00BF02C8" w:rsidP="00000225">
            <w:pPr>
              <w:autoSpaceDE w:val="0"/>
              <w:autoSpaceDN w:val="0"/>
              <w:adjustRightInd w:val="0"/>
              <w:spacing w:line="240" w:lineRule="auto"/>
              <w:ind w:left="567" w:hanging="567"/>
              <w:jc w:val="center"/>
              <w:rPr>
                <w:rFonts w:ascii="Times New Roman" w:hAnsi="Times New Roman"/>
                <w:i/>
                <w:iCs/>
                <w:sz w:val="24"/>
                <w:szCs w:val="24"/>
                <w:lang w:val="en-US"/>
              </w:rPr>
            </w:pPr>
            <w:r w:rsidRPr="005F2571">
              <w:rPr>
                <w:rFonts w:ascii="Times New Roman" w:hAnsi="Times New Roman"/>
                <w:i/>
                <w:iCs/>
                <w:sz w:val="24"/>
                <w:szCs w:val="24"/>
                <w:lang w:val="en-US"/>
              </w:rPr>
              <w:t>t  (c)</w:t>
            </w:r>
          </w:p>
        </w:tc>
      </w:tr>
      <w:tr w:rsidR="00BF02C8" w:rsidRPr="005F2571" w:rsidTr="007B638E">
        <w:trPr>
          <w:trHeight w:val="195"/>
        </w:trPr>
        <w:tc>
          <w:tcPr>
            <w:tcW w:w="1783"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961"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961"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r>
      <w:tr w:rsidR="00BF02C8" w:rsidRPr="005F2571" w:rsidTr="007B638E">
        <w:trPr>
          <w:trHeight w:val="313"/>
        </w:trPr>
        <w:tc>
          <w:tcPr>
            <w:tcW w:w="1783" w:type="dxa"/>
            <w:tcBorders>
              <w:bottom w:val="nil"/>
            </w:tcBorders>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961" w:type="dxa"/>
            <w:tcBorders>
              <w:bottom w:val="nil"/>
            </w:tcBorders>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961" w:type="dxa"/>
            <w:tcBorders>
              <w:bottom w:val="nil"/>
            </w:tcBorders>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r>
    </w:tbl>
    <w:p w:rsidR="00BF02C8" w:rsidRPr="005F2571" w:rsidRDefault="00BF02C8" w:rsidP="00000225">
      <w:pPr>
        <w:spacing w:line="240" w:lineRule="auto"/>
        <w:ind w:firstLine="567"/>
        <w:jc w:val="both"/>
        <w:rPr>
          <w:rFonts w:ascii="Times New Roman" w:hAnsi="Times New Roman"/>
          <w:sz w:val="24"/>
          <w:szCs w:val="24"/>
        </w:rPr>
      </w:pPr>
      <w:r w:rsidRPr="005F2571">
        <w:rPr>
          <w:rFonts w:ascii="Times New Roman" w:hAnsi="Times New Roman"/>
          <w:sz w:val="24"/>
          <w:szCs w:val="24"/>
        </w:rPr>
        <w:t>Определить параметры выстрела, при которых цель будет поражена за наименьшее время. В тех случаях, если попасть в цель не удается, в графе времени поставить прочерк.</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b/>
          <w:bCs/>
          <w:sz w:val="24"/>
          <w:szCs w:val="24"/>
        </w:rPr>
        <w:lastRenderedPageBreak/>
        <w:t>1.3.</w:t>
      </w:r>
      <w:r w:rsidRPr="005F2571">
        <w:rPr>
          <w:rFonts w:ascii="Times New Roman" w:hAnsi="Times New Roman"/>
          <w:sz w:val="24"/>
          <w:szCs w:val="24"/>
        </w:rPr>
        <w:t xml:space="preserve"> Повторить те же эксперименты в режиме «Сопротивление воздуха учитывать»</w:t>
      </w:r>
    </w:p>
    <w:p w:rsidR="00BF02C8" w:rsidRPr="005F2571" w:rsidRDefault="00BF02C8" w:rsidP="00000225">
      <w:pPr>
        <w:spacing w:line="240" w:lineRule="auto"/>
        <w:ind w:left="567" w:hanging="567"/>
        <w:jc w:val="both"/>
        <w:rPr>
          <w:rFonts w:ascii="Times New Roman" w:hAnsi="Times New Roman"/>
          <w:sz w:val="24"/>
          <w:szCs w:val="24"/>
        </w:rPr>
      </w:pPr>
    </w:p>
    <w:p w:rsidR="00BF02C8" w:rsidRPr="005F2571" w:rsidRDefault="00BF02C8" w:rsidP="00000225">
      <w:pPr>
        <w:spacing w:line="240" w:lineRule="auto"/>
        <w:ind w:left="567" w:hanging="567"/>
        <w:jc w:val="both"/>
        <w:rPr>
          <w:rFonts w:ascii="Times New Roman" w:hAnsi="Times New Roman"/>
          <w:b/>
          <w:bCs/>
          <w:sz w:val="24"/>
          <w:szCs w:val="24"/>
        </w:rPr>
      </w:pPr>
      <w:r w:rsidRPr="005F2571">
        <w:rPr>
          <w:rFonts w:ascii="Times New Roman" w:hAnsi="Times New Roman"/>
          <w:b/>
          <w:bCs/>
          <w:sz w:val="24"/>
          <w:szCs w:val="24"/>
        </w:rPr>
        <w:t>Задание 2.  Провести исследование на основе имитационной модели системы массового обслуживания</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b/>
          <w:bCs/>
          <w:sz w:val="24"/>
          <w:szCs w:val="24"/>
        </w:rPr>
        <w:t>2.1.</w:t>
      </w:r>
      <w:r w:rsidRPr="005F2571">
        <w:rPr>
          <w:rFonts w:ascii="Times New Roman" w:hAnsi="Times New Roman"/>
          <w:sz w:val="24"/>
          <w:szCs w:val="24"/>
        </w:rPr>
        <w:t xml:space="preserve"> Запустить программу «Имитационное моделирование». Познакомиться с работой программы</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sz w:val="24"/>
          <w:szCs w:val="24"/>
          <w:u w:val="single"/>
        </w:rPr>
        <w:t>Пояснение.</w:t>
      </w:r>
      <w:r w:rsidRPr="005F2571">
        <w:rPr>
          <w:rFonts w:ascii="Times New Roman" w:hAnsi="Times New Roman"/>
          <w:sz w:val="24"/>
          <w:szCs w:val="24"/>
        </w:rPr>
        <w:t xml:space="preserve"> В магазине проводится эксперимент с целью совершенствования обслуживания покупателей. Эксперимент длится 60 минут. Управляемыми  являются параметры А, В, С (см. описание на экране).  Результатами эксперимента являются параметры </w:t>
      </w:r>
      <w:r w:rsidRPr="005F2571">
        <w:rPr>
          <w:rFonts w:ascii="Times New Roman" w:hAnsi="Times New Roman"/>
          <w:sz w:val="24"/>
          <w:szCs w:val="24"/>
          <w:lang w:val="en-US"/>
        </w:rPr>
        <w:t>D</w:t>
      </w:r>
      <w:r w:rsidRPr="005F2571">
        <w:rPr>
          <w:rFonts w:ascii="Times New Roman" w:hAnsi="Times New Roman"/>
          <w:sz w:val="24"/>
          <w:szCs w:val="24"/>
        </w:rPr>
        <w:t xml:space="preserve">, </w:t>
      </w:r>
      <w:r w:rsidRPr="005F2571">
        <w:rPr>
          <w:rFonts w:ascii="Times New Roman" w:hAnsi="Times New Roman"/>
          <w:sz w:val="24"/>
          <w:szCs w:val="24"/>
          <w:lang w:val="en-US"/>
        </w:rPr>
        <w:t>E</w:t>
      </w:r>
      <w:r w:rsidRPr="005F2571">
        <w:rPr>
          <w:rFonts w:ascii="Times New Roman" w:hAnsi="Times New Roman"/>
          <w:sz w:val="24"/>
          <w:szCs w:val="24"/>
        </w:rPr>
        <w:t xml:space="preserve">, </w:t>
      </w:r>
      <w:r w:rsidRPr="005F2571">
        <w:rPr>
          <w:rFonts w:ascii="Times New Roman" w:hAnsi="Times New Roman"/>
          <w:sz w:val="24"/>
          <w:szCs w:val="24"/>
          <w:lang w:val="en-US"/>
        </w:rPr>
        <w:t>F</w:t>
      </w:r>
      <w:r w:rsidRPr="005F2571">
        <w:rPr>
          <w:rFonts w:ascii="Times New Roman" w:hAnsi="Times New Roman"/>
          <w:sz w:val="24"/>
          <w:szCs w:val="24"/>
        </w:rPr>
        <w:t xml:space="preserve">, </w:t>
      </w:r>
      <w:r w:rsidRPr="005F2571">
        <w:rPr>
          <w:rFonts w:ascii="Times New Roman" w:hAnsi="Times New Roman"/>
          <w:sz w:val="24"/>
          <w:szCs w:val="24"/>
          <w:lang w:val="en-US"/>
        </w:rPr>
        <w:t>G</w:t>
      </w:r>
      <w:r w:rsidRPr="005F2571">
        <w:rPr>
          <w:rFonts w:ascii="Times New Roman" w:hAnsi="Times New Roman"/>
          <w:sz w:val="24"/>
          <w:szCs w:val="24"/>
        </w:rPr>
        <w:t xml:space="preserve">, </w:t>
      </w:r>
      <w:r w:rsidRPr="005F2571">
        <w:rPr>
          <w:rFonts w:ascii="Times New Roman" w:hAnsi="Times New Roman"/>
          <w:sz w:val="24"/>
          <w:szCs w:val="24"/>
          <w:lang w:val="en-US"/>
        </w:rPr>
        <w:t>H</w:t>
      </w:r>
      <w:r w:rsidRPr="005F2571">
        <w:rPr>
          <w:rFonts w:ascii="Times New Roman" w:hAnsi="Times New Roman"/>
          <w:sz w:val="24"/>
          <w:szCs w:val="24"/>
        </w:rPr>
        <w:t xml:space="preserve">, </w:t>
      </w:r>
      <w:r w:rsidRPr="005F2571">
        <w:rPr>
          <w:rFonts w:ascii="Times New Roman" w:hAnsi="Times New Roman"/>
          <w:sz w:val="24"/>
          <w:szCs w:val="24"/>
          <w:lang w:val="en-US"/>
        </w:rPr>
        <w:t>I</w:t>
      </w:r>
      <w:r w:rsidRPr="005F2571">
        <w:rPr>
          <w:rFonts w:ascii="Times New Roman" w:hAnsi="Times New Roman"/>
          <w:sz w:val="24"/>
          <w:szCs w:val="24"/>
        </w:rPr>
        <w:t xml:space="preserve">.  Покупателей обслуживает один продавец. </w:t>
      </w:r>
    </w:p>
    <w:p w:rsidR="00BF02C8" w:rsidRPr="005F2571" w:rsidRDefault="00BF02C8" w:rsidP="00000225">
      <w:pPr>
        <w:spacing w:line="240" w:lineRule="auto"/>
        <w:ind w:left="567" w:hanging="567"/>
        <w:jc w:val="both"/>
        <w:rPr>
          <w:rFonts w:ascii="Times New Roman" w:hAnsi="Times New Roman"/>
          <w:sz w:val="24"/>
          <w:szCs w:val="24"/>
        </w:rPr>
      </w:pPr>
      <w:r w:rsidRPr="005F2571">
        <w:rPr>
          <w:rFonts w:ascii="Times New Roman" w:hAnsi="Times New Roman"/>
          <w:b/>
          <w:bCs/>
          <w:sz w:val="24"/>
          <w:szCs w:val="24"/>
        </w:rPr>
        <w:t>2.2.</w:t>
      </w:r>
      <w:r w:rsidRPr="005F2571">
        <w:rPr>
          <w:rFonts w:ascii="Times New Roman" w:hAnsi="Times New Roman"/>
          <w:sz w:val="24"/>
          <w:szCs w:val="24"/>
        </w:rPr>
        <w:t xml:space="preserve"> Для заданных  значений параметров С и А (например С=3 чел. , А=5 мин) подобрать максимально возможное В, при котором не будет покупателей, отказавшихся от совершения покупки.  Для этого изменять В от 1 мин до 10 мин с шагом 1 мин. Результаты эксперимента заносить в таблицу:</w:t>
      </w:r>
    </w:p>
    <w:tbl>
      <w:tblPr>
        <w:tblW w:w="0" w:type="auto"/>
        <w:tblInd w:w="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88"/>
        <w:gridCol w:w="1080"/>
        <w:gridCol w:w="1116"/>
        <w:gridCol w:w="1080"/>
        <w:gridCol w:w="900"/>
        <w:gridCol w:w="900"/>
        <w:gridCol w:w="855"/>
        <w:gridCol w:w="945"/>
        <w:gridCol w:w="859"/>
      </w:tblGrid>
      <w:tr w:rsidR="00BF02C8" w:rsidRPr="005F2571" w:rsidTr="00BF02C8">
        <w:tc>
          <w:tcPr>
            <w:tcW w:w="1188"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A</w:t>
            </w:r>
          </w:p>
        </w:tc>
        <w:tc>
          <w:tcPr>
            <w:tcW w:w="1080"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B</w:t>
            </w:r>
          </w:p>
        </w:tc>
        <w:tc>
          <w:tcPr>
            <w:tcW w:w="1116"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C</w:t>
            </w:r>
          </w:p>
        </w:tc>
        <w:tc>
          <w:tcPr>
            <w:tcW w:w="108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D</w:t>
            </w: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E</w:t>
            </w: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F</w:t>
            </w:r>
          </w:p>
        </w:tc>
        <w:tc>
          <w:tcPr>
            <w:tcW w:w="85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G</w:t>
            </w:r>
          </w:p>
        </w:tc>
        <w:tc>
          <w:tcPr>
            <w:tcW w:w="94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H</w:t>
            </w:r>
          </w:p>
        </w:tc>
        <w:tc>
          <w:tcPr>
            <w:tcW w:w="859"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r w:rsidRPr="005F2571">
              <w:rPr>
                <w:rFonts w:ascii="Times New Roman" w:hAnsi="Times New Roman"/>
                <w:sz w:val="24"/>
                <w:szCs w:val="24"/>
                <w:lang w:val="en-US"/>
              </w:rPr>
              <w:t>I</w:t>
            </w:r>
          </w:p>
        </w:tc>
      </w:tr>
      <w:tr w:rsidR="00BF02C8" w:rsidRPr="005F2571" w:rsidTr="00BF02C8">
        <w:tc>
          <w:tcPr>
            <w:tcW w:w="1188"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p>
        </w:tc>
        <w:tc>
          <w:tcPr>
            <w:tcW w:w="1080"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116"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08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85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4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859"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r>
      <w:tr w:rsidR="00BF02C8" w:rsidRPr="005F2571" w:rsidTr="00BF02C8">
        <w:tc>
          <w:tcPr>
            <w:tcW w:w="1188"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lang w:val="en-US"/>
              </w:rPr>
            </w:pPr>
          </w:p>
        </w:tc>
        <w:tc>
          <w:tcPr>
            <w:tcW w:w="1080"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116" w:type="dxa"/>
            <w:shd w:val="clear" w:color="auto" w:fill="D9D9D9"/>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108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00"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85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945"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c>
          <w:tcPr>
            <w:tcW w:w="859" w:type="dxa"/>
          </w:tcPr>
          <w:p w:rsidR="00BF02C8" w:rsidRPr="005F2571" w:rsidRDefault="00BF02C8" w:rsidP="00000225">
            <w:pPr>
              <w:autoSpaceDE w:val="0"/>
              <w:autoSpaceDN w:val="0"/>
              <w:adjustRightInd w:val="0"/>
              <w:spacing w:line="240" w:lineRule="auto"/>
              <w:ind w:left="567" w:hanging="567"/>
              <w:jc w:val="both"/>
              <w:rPr>
                <w:rFonts w:ascii="Times New Roman" w:hAnsi="Times New Roman"/>
                <w:sz w:val="24"/>
                <w:szCs w:val="24"/>
              </w:rPr>
            </w:pPr>
          </w:p>
        </w:tc>
      </w:tr>
    </w:tbl>
    <w:p w:rsidR="007F4196" w:rsidRPr="005F2571" w:rsidRDefault="00BF02C8" w:rsidP="00000225">
      <w:pPr>
        <w:spacing w:line="240" w:lineRule="auto"/>
        <w:contextualSpacing/>
        <w:jc w:val="both"/>
        <w:rPr>
          <w:rFonts w:ascii="Times New Roman" w:hAnsi="Times New Roman"/>
          <w:sz w:val="24"/>
          <w:szCs w:val="24"/>
        </w:rPr>
      </w:pPr>
      <w:r w:rsidRPr="005F2571">
        <w:rPr>
          <w:rFonts w:ascii="Times New Roman" w:hAnsi="Times New Roman"/>
          <w:b/>
          <w:bCs/>
          <w:sz w:val="24"/>
          <w:szCs w:val="24"/>
        </w:rPr>
        <w:t>2.3.</w:t>
      </w:r>
      <w:r w:rsidRPr="005F2571">
        <w:rPr>
          <w:rFonts w:ascii="Times New Roman" w:hAnsi="Times New Roman"/>
          <w:sz w:val="24"/>
          <w:szCs w:val="24"/>
        </w:rPr>
        <w:t xml:space="preserve"> Провести численный эксперимент с целью определения режима работы продавца, при котором будет обслужено наибольшее число покупателей</w:t>
      </w:r>
    </w:p>
    <w:p w:rsidR="00BF02C8" w:rsidRDefault="00BF02C8" w:rsidP="00000225">
      <w:pPr>
        <w:spacing w:line="240" w:lineRule="auto"/>
        <w:contextualSpacing/>
        <w:jc w:val="both"/>
        <w:rPr>
          <w:rFonts w:ascii="Times New Roman" w:hAnsi="Times New Roman"/>
          <w:sz w:val="24"/>
          <w:szCs w:val="24"/>
        </w:rPr>
      </w:pPr>
    </w:p>
    <w:p w:rsidR="00C71383" w:rsidRDefault="00C71383" w:rsidP="00000225">
      <w:pPr>
        <w:spacing w:line="240" w:lineRule="auto"/>
        <w:contextualSpacing/>
        <w:jc w:val="both"/>
        <w:rPr>
          <w:rFonts w:ascii="Times New Roman" w:hAnsi="Times New Roman"/>
          <w:sz w:val="24"/>
          <w:szCs w:val="24"/>
        </w:rPr>
      </w:pPr>
      <w:r w:rsidRPr="00C71383">
        <w:rPr>
          <w:rFonts w:ascii="Times New Roman" w:hAnsi="Times New Roman"/>
          <w:b/>
          <w:sz w:val="24"/>
          <w:szCs w:val="24"/>
        </w:rPr>
        <w:t>Контрольные вопросы</w:t>
      </w:r>
      <w:r>
        <w:rPr>
          <w:rFonts w:ascii="Times New Roman" w:hAnsi="Times New Roman"/>
          <w:sz w:val="24"/>
          <w:szCs w:val="24"/>
        </w:rPr>
        <w:t>:</w:t>
      </w:r>
    </w:p>
    <w:p w:rsidR="00C71383" w:rsidRDefault="00C71383" w:rsidP="00C71383">
      <w:pPr>
        <w:pStyle w:val="a8"/>
        <w:numPr>
          <w:ilvl w:val="3"/>
          <w:numId w:val="51"/>
        </w:numPr>
        <w:contextualSpacing/>
        <w:jc w:val="both"/>
      </w:pPr>
      <w:r>
        <w:t>Что такое моделирование?</w:t>
      </w:r>
    </w:p>
    <w:p w:rsidR="00C71383" w:rsidRDefault="00C71383" w:rsidP="00C71383">
      <w:pPr>
        <w:pStyle w:val="a8"/>
        <w:numPr>
          <w:ilvl w:val="3"/>
          <w:numId w:val="51"/>
        </w:numPr>
        <w:contextualSpacing/>
        <w:jc w:val="both"/>
      </w:pPr>
      <w:r>
        <w:t>Что такое формализация?</w:t>
      </w:r>
    </w:p>
    <w:p w:rsidR="00C71383" w:rsidRDefault="00C71383" w:rsidP="00C71383">
      <w:pPr>
        <w:pStyle w:val="a8"/>
        <w:numPr>
          <w:ilvl w:val="3"/>
          <w:numId w:val="51"/>
        </w:numPr>
        <w:contextualSpacing/>
        <w:jc w:val="both"/>
      </w:pPr>
      <w:r>
        <w:t>Виды информационных моделей?</w:t>
      </w:r>
    </w:p>
    <w:p w:rsidR="00C71383" w:rsidRPr="00C71383" w:rsidRDefault="00C71383" w:rsidP="00C71383">
      <w:pPr>
        <w:pStyle w:val="a8"/>
        <w:ind w:left="2880"/>
        <w:contextualSpacing/>
        <w:jc w:val="both"/>
      </w:pPr>
    </w:p>
    <w:p w:rsidR="00BF02C8" w:rsidRDefault="00BF02C8" w:rsidP="00000225">
      <w:pPr>
        <w:spacing w:line="240" w:lineRule="auto"/>
        <w:contextualSpacing/>
        <w:jc w:val="both"/>
        <w:rPr>
          <w:rFonts w:ascii="Times New Roman" w:hAnsi="Times New Roman"/>
          <w:b/>
          <w:sz w:val="24"/>
          <w:szCs w:val="24"/>
        </w:rPr>
      </w:pPr>
      <w:r w:rsidRPr="005F2571">
        <w:rPr>
          <w:rFonts w:ascii="Times New Roman" w:hAnsi="Times New Roman"/>
          <w:b/>
          <w:sz w:val="24"/>
          <w:szCs w:val="24"/>
        </w:rPr>
        <w:t>Сделать вывод о проделанной работе</w:t>
      </w:r>
    </w:p>
    <w:p w:rsidR="001160A4" w:rsidRDefault="001160A4" w:rsidP="00000225">
      <w:pPr>
        <w:spacing w:line="240" w:lineRule="auto"/>
        <w:contextualSpacing/>
        <w:jc w:val="both"/>
        <w:rPr>
          <w:rFonts w:ascii="Times New Roman" w:hAnsi="Times New Roman"/>
          <w:b/>
          <w:sz w:val="24"/>
          <w:szCs w:val="24"/>
        </w:rPr>
      </w:pPr>
    </w:p>
    <w:p w:rsidR="001160A4" w:rsidRDefault="001160A4" w:rsidP="001160A4">
      <w:pPr>
        <w:shd w:val="clear" w:color="auto" w:fill="FFFFFF"/>
        <w:spacing w:line="240" w:lineRule="auto"/>
        <w:contextualSpacing/>
        <w:jc w:val="center"/>
        <w:outlineLvl w:val="0"/>
        <w:rPr>
          <w:rFonts w:ascii="Times New Roman" w:hAnsi="Times New Roman"/>
          <w:b/>
          <w:sz w:val="24"/>
          <w:szCs w:val="24"/>
        </w:rPr>
      </w:pPr>
      <w:r>
        <w:rPr>
          <w:rFonts w:ascii="Times New Roman" w:hAnsi="Times New Roman"/>
          <w:b/>
          <w:sz w:val="24"/>
          <w:szCs w:val="24"/>
        </w:rPr>
        <w:t>Литература:</w:t>
      </w:r>
    </w:p>
    <w:p w:rsidR="001160A4" w:rsidRPr="00A23719" w:rsidRDefault="001160A4" w:rsidP="008D50FF">
      <w:pPr>
        <w:pStyle w:val="ab"/>
        <w:numPr>
          <w:ilvl w:val="3"/>
          <w:numId w:val="51"/>
        </w:numPr>
        <w:spacing w:before="0" w:beforeAutospacing="0" w:after="0" w:afterAutospacing="0"/>
        <w:ind w:left="720"/>
        <w:contextualSpacing/>
        <w:jc w:val="both"/>
      </w:pPr>
      <w:r w:rsidRPr="00A23719">
        <w:t>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A23719">
        <w:t xml:space="preserve"> г.</w:t>
      </w:r>
    </w:p>
    <w:p w:rsidR="001160A4" w:rsidRPr="00A23719" w:rsidRDefault="001160A4" w:rsidP="008D50FF">
      <w:pPr>
        <w:pStyle w:val="ab"/>
        <w:numPr>
          <w:ilvl w:val="3"/>
          <w:numId w:val="51"/>
        </w:numPr>
        <w:spacing w:before="0" w:beforeAutospacing="0" w:after="0" w:afterAutospacing="0"/>
        <w:ind w:left="720"/>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t>. М.С. Цветковой, Академия, 2018</w:t>
      </w:r>
      <w:r w:rsidRPr="00A23719">
        <w:t>г.</w:t>
      </w:r>
    </w:p>
    <w:p w:rsidR="000857C0" w:rsidRDefault="000857C0" w:rsidP="00000225">
      <w:pPr>
        <w:shd w:val="clear" w:color="auto" w:fill="FFFFFF"/>
        <w:spacing w:after="120" w:line="240" w:lineRule="auto"/>
        <w:ind w:firstLine="567"/>
        <w:jc w:val="center"/>
        <w:rPr>
          <w:rFonts w:ascii="Times New Roman" w:eastAsia="Times New Roman" w:hAnsi="Times New Roman"/>
          <w:b/>
          <w:bCs/>
          <w:sz w:val="24"/>
          <w:szCs w:val="24"/>
          <w:lang w:eastAsia="ru-RU"/>
        </w:rPr>
      </w:pPr>
    </w:p>
    <w:p w:rsidR="00C06BDD" w:rsidRPr="005F2571" w:rsidRDefault="00C06BDD" w:rsidP="00000225">
      <w:pPr>
        <w:shd w:val="clear" w:color="auto" w:fill="FFFFFF"/>
        <w:spacing w:after="120" w:line="240" w:lineRule="auto"/>
        <w:ind w:firstLine="567"/>
        <w:jc w:val="center"/>
        <w:rPr>
          <w:rFonts w:ascii="Times New Roman" w:hAnsi="Times New Roman"/>
          <w:b/>
          <w:sz w:val="24"/>
          <w:szCs w:val="24"/>
        </w:rPr>
      </w:pPr>
      <w:r w:rsidRPr="005F2571">
        <w:rPr>
          <w:rFonts w:ascii="Times New Roman" w:eastAsia="Times New Roman" w:hAnsi="Times New Roman"/>
          <w:b/>
          <w:bCs/>
          <w:sz w:val="24"/>
          <w:szCs w:val="24"/>
          <w:lang w:eastAsia="ru-RU"/>
        </w:rPr>
        <w:t>Практическая работа №</w:t>
      </w:r>
      <w:r w:rsidRPr="005F2571">
        <w:rPr>
          <w:rFonts w:ascii="Times New Roman" w:hAnsi="Times New Roman"/>
          <w:b/>
          <w:sz w:val="24"/>
          <w:szCs w:val="24"/>
        </w:rPr>
        <w:t>19-20</w:t>
      </w:r>
    </w:p>
    <w:p w:rsidR="00C06BDD" w:rsidRPr="005F2571" w:rsidRDefault="00C06BDD" w:rsidP="00000225">
      <w:pPr>
        <w:shd w:val="clear" w:color="auto" w:fill="FFFFFF"/>
        <w:spacing w:after="120" w:line="240" w:lineRule="auto"/>
        <w:ind w:firstLine="567"/>
        <w:jc w:val="center"/>
        <w:rPr>
          <w:rFonts w:ascii="Times New Roman" w:hAnsi="Times New Roman"/>
          <w:b/>
          <w:sz w:val="24"/>
          <w:szCs w:val="24"/>
        </w:rPr>
      </w:pPr>
      <w:r w:rsidRPr="005F2571">
        <w:rPr>
          <w:rFonts w:ascii="Times New Roman" w:hAnsi="Times New Roman"/>
          <w:b/>
          <w:sz w:val="24"/>
          <w:szCs w:val="24"/>
        </w:rPr>
        <w:t>«ПОИСКОВЫЕ СИСТЕМЫ»</w:t>
      </w:r>
    </w:p>
    <w:p w:rsidR="00C06BDD" w:rsidRPr="005F2571" w:rsidRDefault="00C06BDD" w:rsidP="00000225">
      <w:pPr>
        <w:shd w:val="clear" w:color="auto" w:fill="FFFFFF"/>
        <w:spacing w:after="120" w:line="240" w:lineRule="auto"/>
        <w:ind w:firstLine="567"/>
        <w:jc w:val="center"/>
        <w:rPr>
          <w:rFonts w:ascii="Times New Roman" w:hAnsi="Times New Roman"/>
          <w:b/>
          <w:sz w:val="24"/>
          <w:szCs w:val="24"/>
        </w:rPr>
      </w:pPr>
    </w:p>
    <w:p w:rsidR="00C06BDD" w:rsidRPr="005F2571" w:rsidRDefault="00C06BDD" w:rsidP="00000225">
      <w:pPr>
        <w:shd w:val="clear" w:color="auto" w:fill="FFFFFF"/>
        <w:spacing w:line="240" w:lineRule="auto"/>
        <w:ind w:firstLine="567"/>
        <w:contextualSpacing/>
        <w:rPr>
          <w:rFonts w:ascii="Times New Roman" w:hAnsi="Times New Roman"/>
          <w:b/>
          <w:bCs/>
          <w:sz w:val="24"/>
          <w:szCs w:val="24"/>
        </w:rPr>
      </w:pPr>
      <w:r w:rsidRPr="005F2571">
        <w:rPr>
          <w:rFonts w:ascii="Times New Roman" w:hAnsi="Times New Roman"/>
          <w:b/>
          <w:bCs/>
          <w:sz w:val="24"/>
          <w:szCs w:val="24"/>
        </w:rPr>
        <w:t xml:space="preserve">Цели занятия: </w:t>
      </w:r>
    </w:p>
    <w:p w:rsidR="00C06BDD" w:rsidRPr="005F2571" w:rsidRDefault="00C06BDD" w:rsidP="008D50FF">
      <w:pPr>
        <w:pStyle w:val="a8"/>
        <w:numPr>
          <w:ilvl w:val="0"/>
          <w:numId w:val="68"/>
        </w:numPr>
        <w:contextualSpacing/>
        <w:jc w:val="both"/>
      </w:pPr>
      <w:r w:rsidRPr="005F2571">
        <w:t xml:space="preserve">Получить представление о поисковых системах, об информационных ресурсах и технологии поиска информации в сети </w:t>
      </w:r>
      <w:r w:rsidRPr="005F2571">
        <w:rPr>
          <w:lang w:val="en-US"/>
        </w:rPr>
        <w:t>Internet</w:t>
      </w:r>
      <w:r w:rsidRPr="005F2571">
        <w:t>.</w:t>
      </w:r>
    </w:p>
    <w:p w:rsidR="00C06BDD" w:rsidRPr="005F2571" w:rsidRDefault="00C06BDD" w:rsidP="008D50FF">
      <w:pPr>
        <w:pStyle w:val="a8"/>
        <w:numPr>
          <w:ilvl w:val="0"/>
          <w:numId w:val="68"/>
        </w:numPr>
        <w:contextualSpacing/>
        <w:jc w:val="both"/>
      </w:pPr>
      <w:r w:rsidRPr="005F2571">
        <w:t xml:space="preserve">Научиться осуществлять поиск информации в компьютерных сетях, </w:t>
      </w:r>
    </w:p>
    <w:p w:rsidR="00C06BDD" w:rsidRPr="005F2571" w:rsidRDefault="00C06BDD" w:rsidP="008D50FF">
      <w:pPr>
        <w:pStyle w:val="a8"/>
        <w:numPr>
          <w:ilvl w:val="0"/>
          <w:numId w:val="68"/>
        </w:numPr>
        <w:contextualSpacing/>
        <w:jc w:val="both"/>
      </w:pPr>
      <w:r w:rsidRPr="005F2571">
        <w:t>Научиться использовать ключевые слова, фразы для поиска, комбинацию слов.</w:t>
      </w:r>
    </w:p>
    <w:p w:rsidR="00C06BDD" w:rsidRPr="005F2571" w:rsidRDefault="00C06BDD" w:rsidP="008D50FF">
      <w:pPr>
        <w:pStyle w:val="a8"/>
        <w:numPr>
          <w:ilvl w:val="0"/>
          <w:numId w:val="68"/>
        </w:numPr>
        <w:contextualSpacing/>
        <w:jc w:val="both"/>
      </w:pPr>
      <w:r w:rsidRPr="005F2571">
        <w:t>Сформировать информационно-коммуникационная компетентность</w:t>
      </w:r>
    </w:p>
    <w:p w:rsidR="00C06BDD" w:rsidRPr="005F2571" w:rsidRDefault="00C06BDD" w:rsidP="00000225">
      <w:pPr>
        <w:pStyle w:val="a8"/>
        <w:ind w:left="0" w:firstLine="567"/>
      </w:pPr>
    </w:p>
    <w:p w:rsidR="006E568F" w:rsidRPr="006610C5" w:rsidRDefault="006E568F" w:rsidP="006E568F">
      <w:pPr>
        <w:spacing w:after="0" w:line="240" w:lineRule="auto"/>
        <w:contextualSpacing/>
        <w:jc w:val="both"/>
        <w:rPr>
          <w:rFonts w:ascii="Times New Roman" w:hAnsi="Times New Roman"/>
          <w:bCs/>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p>
    <w:p w:rsidR="006E568F" w:rsidRPr="006610C5" w:rsidRDefault="006E568F" w:rsidP="006E568F">
      <w:pPr>
        <w:spacing w:after="0" w:line="240" w:lineRule="auto"/>
        <w:contextualSpacing/>
        <w:jc w:val="both"/>
        <w:rPr>
          <w:rFonts w:ascii="Times New Roman" w:hAnsi="Times New Roman"/>
          <w:i/>
          <w:sz w:val="24"/>
          <w:szCs w:val="24"/>
        </w:rPr>
      </w:pPr>
    </w:p>
    <w:p w:rsidR="00C06BDD" w:rsidRPr="005F2571" w:rsidRDefault="00C06BDD" w:rsidP="00000225">
      <w:pPr>
        <w:spacing w:line="240" w:lineRule="auto"/>
        <w:ind w:firstLine="567"/>
        <w:jc w:val="center"/>
        <w:rPr>
          <w:rFonts w:ascii="Times New Roman" w:hAnsi="Times New Roman"/>
          <w:b/>
          <w:bCs/>
          <w:sz w:val="24"/>
          <w:szCs w:val="24"/>
        </w:rPr>
      </w:pPr>
      <w:r w:rsidRPr="005F2571">
        <w:rPr>
          <w:rFonts w:ascii="Times New Roman" w:hAnsi="Times New Roman"/>
          <w:b/>
          <w:bCs/>
          <w:sz w:val="24"/>
          <w:szCs w:val="24"/>
        </w:rPr>
        <w:t>Методические рекомендации</w:t>
      </w:r>
    </w:p>
    <w:p w:rsidR="00C06BDD" w:rsidRPr="005F2571" w:rsidRDefault="00C06BDD" w:rsidP="00000225">
      <w:pPr>
        <w:spacing w:line="240" w:lineRule="auto"/>
        <w:ind w:firstLine="567"/>
        <w:rPr>
          <w:rFonts w:ascii="Times New Roman" w:hAnsi="Times New Roman"/>
          <w:b/>
          <w:sz w:val="24"/>
          <w:szCs w:val="24"/>
        </w:rPr>
      </w:pPr>
      <w:r w:rsidRPr="005F2571">
        <w:rPr>
          <w:rFonts w:ascii="Times New Roman" w:hAnsi="Times New Roman"/>
          <w:b/>
          <w:sz w:val="24"/>
          <w:szCs w:val="24"/>
        </w:rPr>
        <w:t xml:space="preserve">Поиск информации – одна из самых востребованных на практике задач, которую приходится решать любому пользователю Интернета. </w:t>
      </w:r>
    </w:p>
    <w:p w:rsidR="00C06BDD" w:rsidRPr="005F2571" w:rsidRDefault="00C06BDD" w:rsidP="00000225">
      <w:pPr>
        <w:spacing w:line="240" w:lineRule="auto"/>
        <w:ind w:firstLine="567"/>
        <w:rPr>
          <w:rFonts w:ascii="Times New Roman" w:hAnsi="Times New Roman"/>
          <w:sz w:val="24"/>
          <w:szCs w:val="24"/>
        </w:rPr>
      </w:pPr>
      <w:r w:rsidRPr="005F2571">
        <w:rPr>
          <w:rFonts w:ascii="Times New Roman" w:hAnsi="Times New Roman"/>
          <w:sz w:val="24"/>
          <w:szCs w:val="24"/>
        </w:rPr>
        <w:t>Существуют три основных способа поиска информации в Интернет:</w:t>
      </w:r>
    </w:p>
    <w:p w:rsidR="00C06BDD" w:rsidRPr="005F2571" w:rsidRDefault="00C06BDD" w:rsidP="008D50FF">
      <w:pPr>
        <w:numPr>
          <w:ilvl w:val="0"/>
          <w:numId w:val="67"/>
        </w:num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Указание адреса страницы.</w:t>
      </w:r>
    </w:p>
    <w:p w:rsidR="00C06BDD" w:rsidRPr="005F2571" w:rsidRDefault="00C06BDD" w:rsidP="008D50FF">
      <w:pPr>
        <w:numPr>
          <w:ilvl w:val="0"/>
          <w:numId w:val="67"/>
        </w:num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Передвижение по гиперссылкам.</w:t>
      </w:r>
    </w:p>
    <w:p w:rsidR="00C06BDD" w:rsidRPr="005F2571" w:rsidRDefault="00C06BDD" w:rsidP="008D50FF">
      <w:pPr>
        <w:numPr>
          <w:ilvl w:val="0"/>
          <w:numId w:val="67"/>
        </w:num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Обращение к поисковой системе (поисковому серверу).</w:t>
      </w:r>
    </w:p>
    <w:p w:rsidR="00C06BDD" w:rsidRPr="005F2571" w:rsidRDefault="00C06BDD" w:rsidP="00000225">
      <w:pPr>
        <w:spacing w:line="240" w:lineRule="auto"/>
        <w:ind w:left="360" w:firstLine="567"/>
        <w:contextualSpacing/>
        <w:rPr>
          <w:rFonts w:ascii="Times New Roman" w:hAnsi="Times New Roman"/>
          <w:sz w:val="24"/>
          <w:szCs w:val="24"/>
        </w:rPr>
      </w:pPr>
      <w:r w:rsidRPr="005F2571">
        <w:rPr>
          <w:rFonts w:ascii="Times New Roman" w:hAnsi="Times New Roman"/>
          <w:sz w:val="24"/>
          <w:szCs w:val="24"/>
        </w:rPr>
        <w:t xml:space="preserve">Это самый быстрый способ поиска, но его можно использовать только в том случае, если точно известен адрес документа или сайта, где расположен документ.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Не стоит забывать возможность поиска по открытой в окне браузера web-странице (Правка-Найти на этой странице...).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Это наименее удобный способ, так как с его помощью можно искать документы, только близкие по смыслу текущему документу.</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Пользуясь гипертекстовыми ссылками, можно бесконечно долго путешествовать в информационном пространстве Сети, переходя от одной web-страницы к другой, но если учесть, что в мире созданы многие миллионы web-страниц, то найти на них нужную информацию таким способом вряд ли удастся.</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На помощь приходят специальные </w:t>
      </w:r>
      <w:r w:rsidRPr="005F2571">
        <w:rPr>
          <w:rFonts w:ascii="Times New Roman" w:hAnsi="Times New Roman"/>
          <w:b/>
          <w:bCs/>
          <w:sz w:val="24"/>
          <w:szCs w:val="24"/>
        </w:rPr>
        <w:t>поисковые системы</w:t>
      </w:r>
      <w:r w:rsidRPr="005F2571">
        <w:rPr>
          <w:rFonts w:ascii="Times New Roman" w:hAnsi="Times New Roman"/>
          <w:sz w:val="24"/>
          <w:szCs w:val="24"/>
        </w:rPr>
        <w:t xml:space="preserve"> (их еще называют </w:t>
      </w:r>
      <w:r w:rsidRPr="005F2571">
        <w:rPr>
          <w:rFonts w:ascii="Times New Roman" w:hAnsi="Times New Roman"/>
          <w:b/>
          <w:bCs/>
          <w:sz w:val="24"/>
          <w:szCs w:val="24"/>
        </w:rPr>
        <w:t>поисковыми машинами</w:t>
      </w:r>
      <w:r w:rsidRPr="005F2571">
        <w:rPr>
          <w:rFonts w:ascii="Times New Roman" w:hAnsi="Times New Roman"/>
          <w:sz w:val="24"/>
          <w:szCs w:val="24"/>
        </w:rPr>
        <w:t xml:space="preserve">). Адреса поисковых серверов хорошо известны всем, кто работает в Интернете. В настоящее время в русскоязычной части Интернет популярны следующие поисковые серверы: </w:t>
      </w:r>
      <w:r w:rsidRPr="005F2571">
        <w:rPr>
          <w:rFonts w:ascii="Times New Roman" w:hAnsi="Times New Roman"/>
          <w:b/>
          <w:bCs/>
          <w:sz w:val="24"/>
          <w:szCs w:val="24"/>
        </w:rPr>
        <w:t>Яндекс</w:t>
      </w:r>
      <w:r w:rsidRPr="005F2571">
        <w:rPr>
          <w:rFonts w:ascii="Times New Roman" w:hAnsi="Times New Roman"/>
          <w:sz w:val="24"/>
          <w:szCs w:val="24"/>
        </w:rPr>
        <w:t xml:space="preserve"> (yandex.ru), </w:t>
      </w:r>
      <w:r w:rsidRPr="005F2571">
        <w:rPr>
          <w:rFonts w:ascii="Times New Roman" w:hAnsi="Times New Roman"/>
          <w:b/>
          <w:bCs/>
          <w:sz w:val="24"/>
          <w:szCs w:val="24"/>
        </w:rPr>
        <w:t>Google</w:t>
      </w:r>
      <w:r w:rsidRPr="005F2571">
        <w:rPr>
          <w:rFonts w:ascii="Times New Roman" w:hAnsi="Times New Roman"/>
          <w:sz w:val="24"/>
          <w:szCs w:val="24"/>
        </w:rPr>
        <w:t xml:space="preserve"> (google.ru) и </w:t>
      </w:r>
      <w:r w:rsidRPr="005F2571">
        <w:rPr>
          <w:rFonts w:ascii="Times New Roman" w:hAnsi="Times New Roman"/>
          <w:b/>
          <w:bCs/>
          <w:sz w:val="24"/>
          <w:szCs w:val="24"/>
        </w:rPr>
        <w:t>Rambler</w:t>
      </w:r>
      <w:r w:rsidRPr="005F2571">
        <w:rPr>
          <w:rFonts w:ascii="Times New Roman" w:hAnsi="Times New Roman"/>
          <w:sz w:val="24"/>
          <w:szCs w:val="24"/>
        </w:rPr>
        <w:t xml:space="preserve"> (rambler.ru).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u w:val="single"/>
        </w:rPr>
        <w:t xml:space="preserve">Поисковая система </w:t>
      </w:r>
      <w:r w:rsidRPr="005F2571">
        <w:rPr>
          <w:rFonts w:ascii="Times New Roman" w:hAnsi="Times New Roman"/>
          <w:sz w:val="24"/>
          <w:szCs w:val="24"/>
        </w:rPr>
        <w:t xml:space="preserve">— веб-сайт, предоставляющий возможность поиска информации в Интернете.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Большинство поисковых систем ищут информацию на сайтах Всемирной паутины.</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Существуют также системы, способные искать файлы на ftp-серверах, товары в интернет-магазинах, а также информацию в группах новостей Usenet.</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По принципу действия </w:t>
      </w:r>
      <w:r w:rsidRPr="005F2571">
        <w:rPr>
          <w:rFonts w:ascii="Times New Roman" w:hAnsi="Times New Roman"/>
          <w:b/>
          <w:bCs/>
          <w:sz w:val="24"/>
          <w:szCs w:val="24"/>
        </w:rPr>
        <w:t>поисковые системы делятся на</w:t>
      </w:r>
      <w:r w:rsidRPr="005F2571">
        <w:rPr>
          <w:rFonts w:ascii="Times New Roman" w:hAnsi="Times New Roman"/>
          <w:sz w:val="24"/>
          <w:szCs w:val="24"/>
        </w:rPr>
        <w:t xml:space="preserve"> два типа: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b/>
          <w:bCs/>
          <w:i/>
          <w:iCs/>
          <w:sz w:val="24"/>
          <w:szCs w:val="24"/>
        </w:rPr>
        <w:t>поисковые каталоги</w:t>
      </w:r>
      <w:r w:rsidRPr="005F2571">
        <w:rPr>
          <w:rFonts w:ascii="Times New Roman" w:hAnsi="Times New Roman"/>
          <w:sz w:val="24"/>
          <w:szCs w:val="24"/>
        </w:rPr>
        <w:t xml:space="preserve">,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b/>
          <w:bCs/>
          <w:i/>
          <w:iCs/>
          <w:sz w:val="24"/>
          <w:szCs w:val="24"/>
        </w:rPr>
        <w:t>поисковые индексы</w:t>
      </w:r>
      <w:r w:rsidRPr="005F2571">
        <w:rPr>
          <w:rFonts w:ascii="Times New Roman" w:hAnsi="Times New Roman"/>
          <w:sz w:val="24"/>
          <w:szCs w:val="24"/>
        </w:rPr>
        <w:t>.</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u w:val="single"/>
        </w:rPr>
        <w:t>Поисковые каталоги</w:t>
      </w:r>
      <w:r w:rsidRPr="005F2571">
        <w:rPr>
          <w:rFonts w:ascii="Times New Roman" w:hAnsi="Times New Roman"/>
          <w:sz w:val="24"/>
          <w:szCs w:val="24"/>
        </w:rPr>
        <w:t xml:space="preserve"> служат для тематического поиска.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Информация на этих серверах структурирована по темам и подтемам. Имея намерение осветить какую-то узкую тему, нетрудно найти список web-страниц, ей посвященных.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u w:val="single"/>
        </w:rPr>
        <w:t>Катало́г ресурсов в Интернете</w:t>
      </w:r>
      <w:r w:rsidRPr="005F2571">
        <w:rPr>
          <w:rFonts w:ascii="Times New Roman" w:hAnsi="Times New Roman"/>
          <w:sz w:val="24"/>
          <w:szCs w:val="24"/>
        </w:rPr>
        <w:t xml:space="preserve"> или каталог интернет-ресурсов или просто интернет-каталог — структурированный набор ссылок на сайты с кратким их описанием.</w:t>
      </w:r>
    </w:p>
    <w:p w:rsidR="00C06BDD" w:rsidRPr="005F2571" w:rsidRDefault="00C06BDD" w:rsidP="00000225">
      <w:pPr>
        <w:spacing w:line="240" w:lineRule="auto"/>
        <w:ind w:left="360" w:firstLine="567"/>
        <w:rPr>
          <w:rFonts w:ascii="Times New Roman" w:hAnsi="Times New Roman"/>
          <w:b/>
          <w:sz w:val="24"/>
          <w:szCs w:val="24"/>
        </w:rPr>
      </w:pPr>
      <w:r w:rsidRPr="005F2571">
        <w:rPr>
          <w:rFonts w:ascii="Times New Roman" w:hAnsi="Times New Roman"/>
          <w:sz w:val="24"/>
          <w:szCs w:val="24"/>
        </w:rPr>
        <w:t xml:space="preserve">Каталог в котором ссылки на сайты внутри категорий сортируются по популярности сайтов называется </w:t>
      </w:r>
      <w:r w:rsidRPr="005F2571">
        <w:rPr>
          <w:rFonts w:ascii="Times New Roman" w:hAnsi="Times New Roman"/>
          <w:b/>
          <w:sz w:val="24"/>
          <w:szCs w:val="24"/>
        </w:rPr>
        <w:t>рейтинг</w:t>
      </w:r>
      <w:r w:rsidRPr="005F2571">
        <w:rPr>
          <w:rFonts w:ascii="Times New Roman" w:hAnsi="Times New Roman"/>
          <w:sz w:val="24"/>
          <w:szCs w:val="24"/>
        </w:rPr>
        <w:t xml:space="preserve"> или </w:t>
      </w:r>
      <w:r w:rsidRPr="005F2571">
        <w:rPr>
          <w:rFonts w:ascii="Times New Roman" w:hAnsi="Times New Roman"/>
          <w:b/>
          <w:sz w:val="24"/>
          <w:szCs w:val="24"/>
        </w:rPr>
        <w:t xml:space="preserve">топ.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b/>
          <w:sz w:val="24"/>
          <w:szCs w:val="24"/>
          <w:u w:val="single"/>
        </w:rPr>
        <w:t>Поисковые индексы</w:t>
      </w:r>
      <w:r w:rsidRPr="005F2571">
        <w:rPr>
          <w:rFonts w:ascii="Times New Roman" w:hAnsi="Times New Roman"/>
          <w:sz w:val="24"/>
          <w:szCs w:val="24"/>
        </w:rPr>
        <w:t xml:space="preserve"> работают как алфавитные указатели. Клиент задает слово или группу слов, характеризующих его область поиска, — и получает список ссылок на web-страницы, содержащие указанные термины.</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lastRenderedPageBreak/>
        <w:t>Первой поисковой системой для Всемирной паутины был «Wandex», уже не существующий индекс, разработанный Мэтью Грэйем из Массачусетского технологического института в 1993.</w:t>
      </w:r>
    </w:p>
    <w:p w:rsidR="00C06BDD" w:rsidRPr="005F2571" w:rsidRDefault="00C06BDD" w:rsidP="00000225">
      <w:pPr>
        <w:spacing w:line="240" w:lineRule="auto"/>
        <w:ind w:left="360" w:firstLine="567"/>
        <w:rPr>
          <w:rFonts w:ascii="Times New Roman" w:hAnsi="Times New Roman"/>
          <w:sz w:val="24"/>
          <w:szCs w:val="24"/>
          <w:u w:val="single"/>
        </w:rPr>
      </w:pPr>
      <w:r w:rsidRPr="005F2571">
        <w:rPr>
          <w:rFonts w:ascii="Times New Roman" w:hAnsi="Times New Roman"/>
          <w:sz w:val="24"/>
          <w:szCs w:val="24"/>
        </w:rPr>
        <w:t>Поисковые индексы автоматически, при помощи специальных программ (веб-пауков), сканируют страницы Интернета и индексируют их, то есть заносят в свою огромную базу данных.</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Как работает поисковой индекс?</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b/>
          <w:sz w:val="24"/>
          <w:szCs w:val="24"/>
          <w:u w:val="single"/>
        </w:rPr>
        <w:t>Поиско́вый робот</w:t>
      </w:r>
      <w:r w:rsidRPr="005F2571">
        <w:rPr>
          <w:rFonts w:ascii="Times New Roman" w:hAnsi="Times New Roman"/>
          <w:sz w:val="24"/>
          <w:szCs w:val="24"/>
          <w:u w:val="single"/>
        </w:rPr>
        <w:t xml:space="preserve"> («веб-пау́к»)</w:t>
      </w:r>
      <w:r w:rsidRPr="005F2571">
        <w:rPr>
          <w:rFonts w:ascii="Times New Roman" w:hAnsi="Times New Roman"/>
          <w:sz w:val="24"/>
          <w:szCs w:val="24"/>
        </w:rPr>
        <w:t xml:space="preserve"> — программа, являющаяся составной частью поисковой системы и предназначенная для обхода страниц Интернета с целью занесения информации о них (ключевые слова) в базу поисковика. По своей сути паук больше всего напоминает обычный браузер. Он сканирует содержимое страницы, забрасывает его на сервер поисковой машины, которой принадлежит и отправляется по ссылкам на следующие страницы.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В ответ на запрос, где найти нужную информацию, поисковый сервер возвращает список гиперссылок, ведущих web-страницам, на которых нужная информация имеется или упоминается. Обширность списка может быть любой, в зависимости от содержания запроса. </w:t>
      </w:r>
    </w:p>
    <w:p w:rsidR="00C06BDD" w:rsidRPr="005F2571" w:rsidRDefault="00C06BDD" w:rsidP="00000225">
      <w:pPr>
        <w:spacing w:line="240" w:lineRule="auto"/>
        <w:ind w:left="360" w:firstLine="567"/>
        <w:rPr>
          <w:rFonts w:ascii="Times New Roman" w:hAnsi="Times New Roman"/>
          <w:sz w:val="24"/>
          <w:szCs w:val="24"/>
        </w:rPr>
      </w:pPr>
    </w:p>
    <w:p w:rsidR="00C06BDD" w:rsidRPr="005F2571" w:rsidRDefault="00FA64EA" w:rsidP="00000225">
      <w:pPr>
        <w:shd w:val="clear" w:color="auto" w:fill="FFFFFF"/>
        <w:spacing w:after="120" w:line="240" w:lineRule="auto"/>
        <w:ind w:firstLine="567"/>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5313680" cy="3433445"/>
            <wp:effectExtent l="19050" t="0" r="127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2"/>
                    <a:srcRect/>
                    <a:stretch>
                      <a:fillRect/>
                    </a:stretch>
                  </pic:blipFill>
                  <pic:spPr bwMode="auto">
                    <a:xfrm>
                      <a:off x="0" y="0"/>
                      <a:ext cx="5313680" cy="3433445"/>
                    </a:xfrm>
                    <a:prstGeom prst="rect">
                      <a:avLst/>
                    </a:prstGeom>
                    <a:noFill/>
                    <a:ln w="9525">
                      <a:noFill/>
                      <a:miter lim="800000"/>
                      <a:headEnd/>
                      <a:tailEnd/>
                    </a:ln>
                  </pic:spPr>
                </pic:pic>
              </a:graphicData>
            </a:graphic>
          </wp:inline>
        </w:drawing>
      </w:r>
    </w:p>
    <w:p w:rsidR="00C06BDD" w:rsidRPr="005F2571" w:rsidRDefault="00C06BDD" w:rsidP="00000225">
      <w:pPr>
        <w:spacing w:line="240" w:lineRule="auto"/>
        <w:ind w:left="360" w:firstLine="567"/>
        <w:rPr>
          <w:rFonts w:ascii="Times New Roman" w:hAnsi="Times New Roman"/>
          <w:i/>
          <w:iCs/>
          <w:sz w:val="24"/>
          <w:szCs w:val="24"/>
        </w:rPr>
      </w:pPr>
      <w:r w:rsidRPr="005F2571">
        <w:rPr>
          <w:rFonts w:ascii="Times New Roman" w:hAnsi="Times New Roman"/>
          <w:b/>
          <w:bCs/>
          <w:i/>
          <w:iCs/>
          <w:sz w:val="24"/>
          <w:szCs w:val="24"/>
        </w:rPr>
        <w:t>Индекс Яндекс</w:t>
      </w:r>
      <w:r w:rsidRPr="005F2571">
        <w:rPr>
          <w:rFonts w:ascii="Times New Roman" w:hAnsi="Times New Roman"/>
          <w:i/>
          <w:iCs/>
          <w:sz w:val="24"/>
          <w:szCs w:val="24"/>
        </w:rPr>
        <w:t>: поиск по запросу "Информатика и ИКТ"</w:t>
      </w:r>
    </w:p>
    <w:p w:rsidR="00C06BDD" w:rsidRPr="005F2571" w:rsidRDefault="00C06BDD" w:rsidP="00000225">
      <w:pPr>
        <w:spacing w:line="240" w:lineRule="auto"/>
        <w:ind w:left="360" w:firstLine="567"/>
        <w:rPr>
          <w:rFonts w:ascii="Times New Roman" w:hAnsi="Times New Roman"/>
          <w:b/>
          <w:sz w:val="24"/>
          <w:szCs w:val="24"/>
        </w:rPr>
      </w:pPr>
      <w:r w:rsidRPr="005F2571">
        <w:rPr>
          <w:rFonts w:ascii="Times New Roman" w:hAnsi="Times New Roman"/>
          <w:b/>
          <w:sz w:val="24"/>
          <w:szCs w:val="24"/>
        </w:rPr>
        <w:t>http://www.yandex.ru/</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Яндекс — российская система поиска в Сети. Сайт компании, Yandex.ru, был открыт 23 сентября 1997 года. Головной офис компании находится в Москве. У компании есть офисы в Санкт-Петербурге, Екатеринбурге, Одессе и Киеве. Количество сотрудников превышает 700 человек.</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Слово «Яндекс» (состоящее из буквы «Я» и части слова index; обыгран тот факт, что русское местоимение «Я» соответствует английскому «I») придумал Илья Сегалович, один из основателей Яндекса, в настоящий момент занимающий должность технического директора компании.</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lastRenderedPageBreak/>
        <w:t>Поиск Яндекса позволяет искать по Рунету документы на русском, украинском, белорусском, румынском, английском, немецком и французском языках с учётом морфологии русского и английского языков и близости слов в предложении. Отличительная особенность Яндекса — возможность точной настройки поискового запроса. Это реализовано за счёт гибкого языка запросов.</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 xml:space="preserve">По умолчанию Яндекс выводит по 10 ссылок на каждой странице выдачи результатов, в настройках результатов поиска можно увеличить размер страницы до 20, 30 или 50 найденных документов. </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Время от времени алгоритмы Яндекса, отвечающие за релевантность выдачи, меняются, что приводит к изменениям в результатах поисковых запросов. В частности, эти изменения направлены против поискового спама, приводящего к нерелевантным результатам по некоторым запросам.</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Rambler Media Group — интернет-холдинг, включающий в качестве сервисов поисковую систему, рейтинг-классификатор ресурсов российского Интернета, информационный портал.</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Rambler создан в 1996 году.</w:t>
      </w:r>
    </w:p>
    <w:p w:rsidR="00C06BDD" w:rsidRPr="005F2571" w:rsidRDefault="00C06BDD" w:rsidP="00000225">
      <w:pPr>
        <w:spacing w:line="240" w:lineRule="auto"/>
        <w:ind w:left="360" w:firstLine="567"/>
        <w:rPr>
          <w:rFonts w:ascii="Times New Roman" w:hAnsi="Times New Roman"/>
          <w:sz w:val="24"/>
          <w:szCs w:val="24"/>
        </w:rPr>
      </w:pPr>
      <w:r w:rsidRPr="005F2571">
        <w:rPr>
          <w:rFonts w:ascii="Times New Roman" w:hAnsi="Times New Roman"/>
          <w:sz w:val="24"/>
          <w:szCs w:val="24"/>
        </w:rPr>
        <w:t>Поисковая система Рамблер понимает и различает слова русского, английского и украинского языков. По умолчанию поиск ведётся по всем формам слова.</w:t>
      </w:r>
    </w:p>
    <w:p w:rsidR="00C06BDD" w:rsidRPr="005F2571" w:rsidRDefault="00C06BDD" w:rsidP="00000225">
      <w:pPr>
        <w:pStyle w:val="a8"/>
        <w:ind w:left="0" w:firstLine="567"/>
        <w:rPr>
          <w:b/>
        </w:rPr>
      </w:pPr>
      <w:r w:rsidRPr="005F2571">
        <w:rPr>
          <w:b/>
        </w:rPr>
        <w:t xml:space="preserve">Библиотеки, энциклопедии и словари в Интернете </w:t>
      </w:r>
    </w:p>
    <w:p w:rsidR="00C06BDD" w:rsidRPr="005F2571" w:rsidRDefault="00C06BDD" w:rsidP="00000225">
      <w:pPr>
        <w:spacing w:line="240" w:lineRule="auto"/>
        <w:ind w:firstLine="567"/>
        <w:rPr>
          <w:rFonts w:ascii="Times New Roman" w:hAnsi="Times New Roman"/>
          <w:sz w:val="24"/>
          <w:szCs w:val="24"/>
        </w:rPr>
      </w:pPr>
      <w:r w:rsidRPr="005F2571">
        <w:rPr>
          <w:rFonts w:ascii="Times New Roman" w:hAnsi="Times New Roman"/>
          <w:sz w:val="24"/>
          <w:szCs w:val="24"/>
        </w:rPr>
        <w:t xml:space="preserve">Специальным  сервисом, который  позволяет человеку, не выходя из дома найти и использовать в своей работе информацию, которой даже может и не быть в библиотеке.  Это онлайн-библиотеки, энциклопедии и словари. </w:t>
      </w:r>
    </w:p>
    <w:p w:rsidR="00C06BDD" w:rsidRPr="005F2571" w:rsidRDefault="00C06BDD" w:rsidP="00000225">
      <w:pPr>
        <w:spacing w:line="240" w:lineRule="auto"/>
        <w:ind w:firstLine="567"/>
        <w:jc w:val="both"/>
        <w:rPr>
          <w:rFonts w:ascii="Times New Roman" w:hAnsi="Times New Roman"/>
          <w:b/>
          <w:sz w:val="24"/>
          <w:szCs w:val="24"/>
        </w:rPr>
      </w:pPr>
      <w:r w:rsidRPr="005F2571">
        <w:rPr>
          <w:rFonts w:ascii="Times New Roman" w:hAnsi="Times New Roman"/>
          <w:b/>
          <w:sz w:val="24"/>
          <w:szCs w:val="24"/>
        </w:rPr>
        <w:t>Поиск по ключевым словам</w:t>
      </w:r>
    </w:p>
    <w:p w:rsidR="00C06BDD" w:rsidRPr="005F2571" w:rsidRDefault="00C06BDD" w:rsidP="00000225">
      <w:pPr>
        <w:spacing w:line="240" w:lineRule="auto"/>
        <w:ind w:firstLine="567"/>
        <w:jc w:val="both"/>
        <w:rPr>
          <w:rFonts w:ascii="Times New Roman" w:hAnsi="Times New Roman"/>
          <w:sz w:val="24"/>
          <w:szCs w:val="24"/>
        </w:rPr>
      </w:pPr>
      <w:r w:rsidRPr="005F2571">
        <w:rPr>
          <w:rFonts w:ascii="Times New Roman" w:hAnsi="Times New Roman"/>
          <w:sz w:val="24"/>
          <w:szCs w:val="24"/>
        </w:rPr>
        <w:t xml:space="preserve"> Большинство поисковых машин имеют возможность поиска по ключевым словам. Это один из самых распространенных видов поиска. Для поиска по ключевым словам необходимо ввести в специальном окне слово или несколько слов, которые следует искать, и щелкнуть на кнопке </w:t>
      </w:r>
      <w:r w:rsidRPr="005F2571">
        <w:rPr>
          <w:rFonts w:ascii="Times New Roman" w:hAnsi="Times New Roman"/>
          <w:b/>
          <w:bCs/>
          <w:sz w:val="24"/>
          <w:szCs w:val="24"/>
        </w:rPr>
        <w:t>Поиск</w:t>
      </w:r>
      <w:r w:rsidRPr="005F2571">
        <w:rPr>
          <w:rFonts w:ascii="Times New Roman" w:hAnsi="Times New Roman"/>
          <w:sz w:val="24"/>
          <w:szCs w:val="24"/>
        </w:rPr>
        <w:t>. Поисковая система найдет в своей базе и покажет документы, содержащие эти слова.</w:t>
      </w:r>
    </w:p>
    <w:p w:rsidR="00C06BDD" w:rsidRPr="005F2571" w:rsidRDefault="00C06BDD" w:rsidP="00000225">
      <w:pPr>
        <w:spacing w:line="240" w:lineRule="auto"/>
        <w:ind w:firstLine="567"/>
        <w:jc w:val="both"/>
        <w:rPr>
          <w:rFonts w:ascii="Times New Roman" w:hAnsi="Times New Roman"/>
          <w:sz w:val="24"/>
          <w:szCs w:val="24"/>
        </w:rPr>
      </w:pPr>
      <w:r w:rsidRPr="005F2571">
        <w:rPr>
          <w:rFonts w:ascii="Times New Roman" w:hAnsi="Times New Roman"/>
          <w:sz w:val="24"/>
          <w:szCs w:val="24"/>
        </w:rPr>
        <w:t>Для того чтобы сделать поиск более продуктивным, во всех поисковых системах существует специальный язык формирования запросов со своим синтаксисом.</w:t>
      </w:r>
    </w:p>
    <w:p w:rsidR="00C06BDD" w:rsidRPr="005F2571" w:rsidRDefault="00C06BDD" w:rsidP="00000225">
      <w:pPr>
        <w:spacing w:line="240" w:lineRule="auto"/>
        <w:ind w:firstLine="567"/>
        <w:rPr>
          <w:rFonts w:ascii="Times New Roman" w:hAnsi="Times New Roman"/>
          <w:b/>
          <w:bCs/>
          <w:sz w:val="24"/>
          <w:szCs w:val="24"/>
        </w:rPr>
      </w:pPr>
      <w:r w:rsidRPr="005F2571">
        <w:rPr>
          <w:rFonts w:ascii="Times New Roman" w:hAnsi="Times New Roman"/>
          <w:b/>
          <w:bCs/>
          <w:sz w:val="24"/>
          <w:szCs w:val="24"/>
        </w:rPr>
        <w:t>Использование ключевых фраз</w:t>
      </w:r>
    </w:p>
    <w:p w:rsidR="00C06BDD" w:rsidRPr="005F2571" w:rsidRDefault="00C06BDD" w:rsidP="00000225">
      <w:pPr>
        <w:spacing w:line="240" w:lineRule="auto"/>
        <w:ind w:firstLine="567"/>
        <w:jc w:val="both"/>
        <w:rPr>
          <w:rFonts w:ascii="Times New Roman" w:hAnsi="Times New Roman"/>
          <w:sz w:val="24"/>
          <w:szCs w:val="24"/>
        </w:rPr>
      </w:pPr>
      <w:r w:rsidRPr="005F2571">
        <w:rPr>
          <w:rFonts w:ascii="Times New Roman" w:hAnsi="Times New Roman"/>
          <w:b/>
          <w:bCs/>
          <w:sz w:val="24"/>
          <w:szCs w:val="24"/>
        </w:rPr>
        <w:t>Правила и советы при подборе ключевых фраз:</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каждая ключевая фраза не более 5-ти слов, включая союзы и предлоги;</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в словах допустимы только буквы, цифры и знак «-» ;</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общая длина поля ключевых слов ограничена 4096 знаками;</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подбираем максимально «широкие» в использовании фразы – лучше короткие, что бы было больше вариантов для использования с другими словами;</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единственное или множественное число не имеет значения – выбираем что-то одно;</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падеж не имеет значения – выбираем один из вариантов;</w:t>
      </w:r>
    </w:p>
    <w:p w:rsidR="00C06BDD" w:rsidRPr="005F2571" w:rsidRDefault="00C06BDD" w:rsidP="008D50FF">
      <w:pPr>
        <w:numPr>
          <w:ilvl w:val="0"/>
          <w:numId w:val="70"/>
        </w:numPr>
        <w:spacing w:line="240" w:lineRule="auto"/>
        <w:contextualSpacing/>
        <w:jc w:val="both"/>
        <w:rPr>
          <w:rFonts w:ascii="Times New Roman" w:hAnsi="Times New Roman"/>
          <w:sz w:val="24"/>
          <w:szCs w:val="24"/>
        </w:rPr>
      </w:pPr>
      <w:r w:rsidRPr="005F2571">
        <w:rPr>
          <w:rFonts w:ascii="Times New Roman" w:hAnsi="Times New Roman"/>
          <w:sz w:val="24"/>
          <w:szCs w:val="24"/>
        </w:rPr>
        <w:t>однокоренные глагол, существительное или прилагательное – это разные ключевые слова.</w:t>
      </w:r>
    </w:p>
    <w:p w:rsidR="00C06BDD" w:rsidRPr="005F2571" w:rsidRDefault="00C06BDD" w:rsidP="00000225">
      <w:pPr>
        <w:spacing w:line="240" w:lineRule="auto"/>
        <w:ind w:firstLine="567"/>
        <w:rPr>
          <w:rFonts w:ascii="Times New Roman" w:eastAsia="Times New Roman" w:hAnsi="Times New Roman"/>
          <w:sz w:val="24"/>
          <w:szCs w:val="24"/>
          <w:lang w:eastAsia="ru-RU"/>
        </w:rPr>
      </w:pPr>
    </w:p>
    <w:p w:rsidR="00C06BDD" w:rsidRPr="005F2571" w:rsidRDefault="00C06BDD" w:rsidP="00554CE9">
      <w:pPr>
        <w:spacing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Содержание работы:</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bCs/>
          <w:sz w:val="24"/>
          <w:szCs w:val="24"/>
          <w:lang w:eastAsia="ru-RU"/>
        </w:rPr>
      </w:pPr>
      <w:r w:rsidRPr="005F2571">
        <w:rPr>
          <w:rFonts w:ascii="Times New Roman" w:eastAsia="Times New Roman" w:hAnsi="Times New Roman"/>
          <w:b/>
          <w:sz w:val="24"/>
          <w:szCs w:val="24"/>
          <w:lang w:eastAsia="ru-RU"/>
        </w:rPr>
        <w:t xml:space="preserve">ЗАДАНИЕ 1. </w:t>
      </w:r>
      <w:r w:rsidRPr="005F2571">
        <w:rPr>
          <w:rFonts w:ascii="Times New Roman" w:eastAsia="Times New Roman" w:hAnsi="Times New Roman"/>
          <w:sz w:val="24"/>
          <w:szCs w:val="24"/>
          <w:lang w:eastAsia="ru-RU"/>
        </w:rPr>
        <w:t>Найти информацию по теме «</w:t>
      </w:r>
      <w:r w:rsidRPr="005F2571">
        <w:rPr>
          <w:rFonts w:ascii="Times New Roman" w:eastAsia="Times New Roman" w:hAnsi="Times New Roman"/>
          <w:bCs/>
          <w:sz w:val="24"/>
          <w:szCs w:val="24"/>
          <w:lang w:eastAsia="ru-RU"/>
        </w:rPr>
        <w:t>Выдающиеся ученые, внесшие вклад в развитие информатики и вычислительной техники»</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lastRenderedPageBreak/>
        <w:t>Используя программу поиска, найти сайты со статьями об ученых, внесшие вклад в развитие информатики и вычислительной техники.</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Оценить сайты и выделить те, из которых можно получить необходимую информацию о каком-либо одном учёном.</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 отобранных статьях найти информацию о биографии учёного, его научной деятельности (её основное направление).</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Сравнить информацию из разных статей, выделить разные аспекты деятельности ученого и сведения о его жизни.</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Разработать документ в текстовом редакторе - конспект статьи на тему о выдающемся ученом.</w:t>
      </w:r>
    </w:p>
    <w:p w:rsidR="00C06BDD" w:rsidRPr="005F2571" w:rsidRDefault="00C06BDD" w:rsidP="00000225">
      <w:pPr>
        <w:shd w:val="clear" w:color="auto" w:fill="FFFFFF"/>
        <w:spacing w:after="120" w:line="240" w:lineRule="auto"/>
        <w:ind w:firstLine="567"/>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Создать текстовый документ.</w:t>
      </w:r>
    </w:p>
    <w:p w:rsidR="00C06BDD" w:rsidRPr="005F2571" w:rsidRDefault="00C06BDD" w:rsidP="00000225">
      <w:pPr>
        <w:spacing w:line="240" w:lineRule="auto"/>
        <w:ind w:left="108" w:right="141" w:firstLine="567"/>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Примерный план итогового документа:</w:t>
      </w:r>
    </w:p>
    <w:p w:rsidR="00C06BDD" w:rsidRPr="005F2571" w:rsidRDefault="00C06BDD" w:rsidP="008D50FF">
      <w:pPr>
        <w:pStyle w:val="a8"/>
        <w:numPr>
          <w:ilvl w:val="0"/>
          <w:numId w:val="65"/>
        </w:numPr>
        <w:ind w:right="141" w:firstLine="567"/>
        <w:contextualSpacing/>
        <w:jc w:val="both"/>
      </w:pPr>
      <w:r w:rsidRPr="005F2571">
        <w:t>Фамилия, имя, отчество ученого</w:t>
      </w:r>
    </w:p>
    <w:p w:rsidR="00C06BDD" w:rsidRPr="005F2571" w:rsidRDefault="00C06BDD" w:rsidP="008D50FF">
      <w:pPr>
        <w:pStyle w:val="a8"/>
        <w:numPr>
          <w:ilvl w:val="0"/>
          <w:numId w:val="65"/>
        </w:numPr>
        <w:spacing w:after="120"/>
        <w:ind w:right="141" w:firstLine="567"/>
        <w:contextualSpacing/>
        <w:jc w:val="both"/>
      </w:pPr>
      <w:r w:rsidRPr="005F2571">
        <w:t>Даты жизни, место рождения, учёбы, интересы.</w:t>
      </w:r>
    </w:p>
    <w:p w:rsidR="00C06BDD" w:rsidRPr="005F2571" w:rsidRDefault="00C06BDD" w:rsidP="008D50FF">
      <w:pPr>
        <w:pStyle w:val="a8"/>
        <w:numPr>
          <w:ilvl w:val="0"/>
          <w:numId w:val="65"/>
        </w:numPr>
        <w:spacing w:after="120"/>
        <w:ind w:right="141" w:firstLine="567"/>
        <w:contextualSpacing/>
        <w:jc w:val="both"/>
      </w:pPr>
      <w:r w:rsidRPr="005F2571">
        <w:t>Где работал.</w:t>
      </w:r>
    </w:p>
    <w:p w:rsidR="00C06BDD" w:rsidRPr="005F2571" w:rsidRDefault="00C06BDD" w:rsidP="008D50FF">
      <w:pPr>
        <w:pStyle w:val="a8"/>
        <w:numPr>
          <w:ilvl w:val="0"/>
          <w:numId w:val="65"/>
        </w:numPr>
        <w:shd w:val="clear" w:color="auto" w:fill="FFFFFF"/>
        <w:spacing w:after="120"/>
        <w:ind w:right="141" w:firstLine="567"/>
        <w:contextualSpacing/>
        <w:jc w:val="both"/>
        <w:rPr>
          <w:bCs/>
        </w:rPr>
      </w:pPr>
      <w:r w:rsidRPr="005F2571">
        <w:t>Вклад в науку.</w:t>
      </w:r>
    </w:p>
    <w:p w:rsidR="00C06BDD" w:rsidRPr="005F2571" w:rsidRDefault="00C06BDD" w:rsidP="008D50FF">
      <w:pPr>
        <w:pStyle w:val="a8"/>
        <w:numPr>
          <w:ilvl w:val="0"/>
          <w:numId w:val="65"/>
        </w:numPr>
        <w:shd w:val="clear" w:color="auto" w:fill="FFFFFF"/>
        <w:spacing w:after="120"/>
        <w:ind w:right="141" w:firstLine="567"/>
        <w:contextualSpacing/>
        <w:jc w:val="both"/>
        <w:rPr>
          <w:bCs/>
        </w:rPr>
      </w:pPr>
      <w:r w:rsidRPr="005F2571">
        <w:t>Основные научные труды.</w:t>
      </w:r>
    </w:p>
    <w:p w:rsidR="00C06BDD" w:rsidRPr="005F2571" w:rsidRDefault="00C06BDD" w:rsidP="00000225">
      <w:pPr>
        <w:spacing w:line="240" w:lineRule="auto"/>
        <w:ind w:firstLine="567"/>
        <w:rPr>
          <w:rFonts w:ascii="Times New Roman" w:hAnsi="Times New Roman"/>
          <w:sz w:val="24"/>
          <w:szCs w:val="24"/>
        </w:rPr>
      </w:pPr>
    </w:p>
    <w:p w:rsidR="00C06BDD" w:rsidRPr="005F2571" w:rsidRDefault="00C06BDD" w:rsidP="00554CE9">
      <w:pPr>
        <w:shd w:val="clear" w:color="auto" w:fill="FFFFFF"/>
        <w:spacing w:after="120" w:line="240" w:lineRule="auto"/>
        <w:ind w:firstLine="567"/>
        <w:jc w:val="both"/>
        <w:rPr>
          <w:rFonts w:ascii="Times New Roman" w:eastAsia="Times New Roman" w:hAnsi="Times New Roman"/>
          <w:b/>
          <w:bCs/>
          <w:sz w:val="24"/>
          <w:szCs w:val="24"/>
          <w:lang w:eastAsia="ru-RU"/>
        </w:rPr>
      </w:pPr>
      <w:r w:rsidRPr="005F2571">
        <w:rPr>
          <w:rFonts w:ascii="Times New Roman" w:eastAsia="Times New Roman" w:hAnsi="Times New Roman"/>
          <w:b/>
          <w:sz w:val="24"/>
          <w:szCs w:val="24"/>
          <w:lang w:eastAsia="ru-RU"/>
        </w:rPr>
        <w:t xml:space="preserve">ЗАДАНИЕ 2.  </w:t>
      </w:r>
      <w:r w:rsidRPr="005F2571">
        <w:rPr>
          <w:rFonts w:ascii="Times New Roman" w:eastAsia="Times New Roman" w:hAnsi="Times New Roman"/>
          <w:sz w:val="24"/>
          <w:szCs w:val="24"/>
          <w:lang w:eastAsia="ru-RU"/>
        </w:rPr>
        <w:t>Найти информацию по теме</w:t>
      </w:r>
      <w:r w:rsidRPr="005F2571">
        <w:rPr>
          <w:rFonts w:ascii="Times New Roman" w:eastAsia="Times New Roman" w:hAnsi="Times New Roman"/>
          <w:b/>
          <w:bCs/>
          <w:sz w:val="24"/>
          <w:szCs w:val="24"/>
          <w:lang w:eastAsia="ru-RU"/>
        </w:rPr>
        <w:t xml:space="preserve"> «История развития вычислительной техники»</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Используя программу поиска, найти сайты со статьями об истории развития вычислительной техники</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Оценить сайты и выделить те, из которых можно получить необходимую информацию о каком-либо одном поколении ЭВМ или счетных устройствах до появления ЭВМ.</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В отобранных статьях найти информацию о выбранном поколении ЭВМ: годы применения, элементная база, количество ЭВМ в мире, габариты, быстродействие, носители информации, особенности, характер программного обеспечения.</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Сравнить информацию из разных статей, выделить нужные аспекты.</w:t>
      </w:r>
    </w:p>
    <w:p w:rsidR="00C06BDD" w:rsidRPr="005F2571" w:rsidRDefault="00C06BDD" w:rsidP="00554CE9">
      <w:pPr>
        <w:shd w:val="clear" w:color="auto" w:fill="FFFFFF"/>
        <w:spacing w:after="120" w:line="240" w:lineRule="auto"/>
        <w:ind w:firstLine="567"/>
        <w:jc w:val="both"/>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Разработать документ в текстовом редакторе - конспект статьи на тему о выбранном поколении ЭВМ или счетных устройствах до появления ЭВМ.</w:t>
      </w:r>
    </w:p>
    <w:p w:rsidR="00C06BDD" w:rsidRPr="005F2571" w:rsidRDefault="00C06BDD" w:rsidP="00000225">
      <w:pPr>
        <w:spacing w:line="240" w:lineRule="auto"/>
        <w:ind w:left="103" w:right="141" w:firstLine="567"/>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 xml:space="preserve">Создать текстовый документ. </w:t>
      </w:r>
    </w:p>
    <w:p w:rsidR="00C06BDD" w:rsidRPr="005F2571" w:rsidRDefault="00C06BDD" w:rsidP="00000225">
      <w:pPr>
        <w:spacing w:line="240" w:lineRule="auto"/>
        <w:ind w:left="103" w:right="141" w:firstLine="567"/>
        <w:rPr>
          <w:rFonts w:ascii="Times New Roman" w:eastAsia="Times New Roman" w:hAnsi="Times New Roman"/>
          <w:sz w:val="24"/>
          <w:szCs w:val="24"/>
          <w:lang w:eastAsia="ru-RU"/>
        </w:rPr>
      </w:pPr>
    </w:p>
    <w:p w:rsidR="00C06BDD" w:rsidRPr="005F2571" w:rsidRDefault="00C06BDD" w:rsidP="00000225">
      <w:pPr>
        <w:spacing w:line="240" w:lineRule="auto"/>
        <w:ind w:left="103" w:right="141" w:firstLine="567"/>
        <w:rPr>
          <w:rFonts w:ascii="Times New Roman" w:eastAsia="Times New Roman" w:hAnsi="Times New Roman"/>
          <w:sz w:val="24"/>
          <w:szCs w:val="24"/>
          <w:lang w:eastAsia="ru-RU"/>
        </w:rPr>
      </w:pPr>
      <w:r w:rsidRPr="005F2571">
        <w:rPr>
          <w:rFonts w:ascii="Times New Roman" w:eastAsia="Times New Roman" w:hAnsi="Times New Roman"/>
          <w:sz w:val="24"/>
          <w:szCs w:val="24"/>
          <w:lang w:eastAsia="ru-RU"/>
        </w:rPr>
        <w:t>Примерный план итогового документа:</w:t>
      </w:r>
    </w:p>
    <w:p w:rsidR="00C06BDD" w:rsidRPr="005F2571" w:rsidRDefault="00C06BDD" w:rsidP="008D50FF">
      <w:pPr>
        <w:pStyle w:val="a8"/>
        <w:numPr>
          <w:ilvl w:val="0"/>
          <w:numId w:val="66"/>
        </w:numPr>
        <w:ind w:right="141" w:firstLine="567"/>
        <w:contextualSpacing/>
        <w:jc w:val="both"/>
      </w:pPr>
      <w:r w:rsidRPr="005F2571">
        <w:t>Поколение ЭВМ</w:t>
      </w:r>
    </w:p>
    <w:p w:rsidR="00C06BDD" w:rsidRPr="005F2571" w:rsidRDefault="00C06BDD" w:rsidP="008D50FF">
      <w:pPr>
        <w:pStyle w:val="a8"/>
        <w:numPr>
          <w:ilvl w:val="0"/>
          <w:numId w:val="66"/>
        </w:numPr>
        <w:spacing w:after="120"/>
        <w:ind w:right="141" w:firstLine="567"/>
        <w:contextualSpacing/>
        <w:jc w:val="both"/>
      </w:pPr>
      <w:r w:rsidRPr="005F2571">
        <w:t>Годы применения</w:t>
      </w:r>
    </w:p>
    <w:p w:rsidR="00C06BDD" w:rsidRPr="005F2571" w:rsidRDefault="00C06BDD" w:rsidP="008D50FF">
      <w:pPr>
        <w:pStyle w:val="a8"/>
        <w:numPr>
          <w:ilvl w:val="0"/>
          <w:numId w:val="66"/>
        </w:numPr>
        <w:spacing w:after="120"/>
        <w:ind w:right="141" w:firstLine="567"/>
        <w:contextualSpacing/>
        <w:jc w:val="both"/>
      </w:pPr>
      <w:r w:rsidRPr="005F2571">
        <w:t>Элементная база</w:t>
      </w:r>
    </w:p>
    <w:p w:rsidR="00C06BDD" w:rsidRPr="005F2571" w:rsidRDefault="00C06BDD" w:rsidP="008D50FF">
      <w:pPr>
        <w:pStyle w:val="a8"/>
        <w:numPr>
          <w:ilvl w:val="0"/>
          <w:numId w:val="66"/>
        </w:numPr>
        <w:spacing w:after="120"/>
        <w:ind w:right="141" w:firstLine="567"/>
        <w:contextualSpacing/>
        <w:jc w:val="both"/>
      </w:pPr>
      <w:r w:rsidRPr="005F2571">
        <w:t>Количество ЭВМ в мире</w:t>
      </w:r>
    </w:p>
    <w:p w:rsidR="00C06BDD" w:rsidRPr="005F2571" w:rsidRDefault="00C06BDD" w:rsidP="008D50FF">
      <w:pPr>
        <w:pStyle w:val="a8"/>
        <w:numPr>
          <w:ilvl w:val="0"/>
          <w:numId w:val="66"/>
        </w:numPr>
        <w:spacing w:after="120"/>
        <w:ind w:right="141" w:firstLine="567"/>
        <w:contextualSpacing/>
        <w:jc w:val="both"/>
      </w:pPr>
      <w:r w:rsidRPr="005F2571">
        <w:t>Габариты</w:t>
      </w:r>
    </w:p>
    <w:p w:rsidR="00C06BDD" w:rsidRPr="005F2571" w:rsidRDefault="00C06BDD" w:rsidP="008D50FF">
      <w:pPr>
        <w:pStyle w:val="a8"/>
        <w:numPr>
          <w:ilvl w:val="0"/>
          <w:numId w:val="66"/>
        </w:numPr>
        <w:spacing w:after="120"/>
        <w:ind w:right="141" w:firstLine="567"/>
        <w:contextualSpacing/>
        <w:jc w:val="both"/>
      </w:pPr>
      <w:r w:rsidRPr="005F2571">
        <w:t>Быстродействие</w:t>
      </w:r>
    </w:p>
    <w:p w:rsidR="00C06BDD" w:rsidRPr="005F2571" w:rsidRDefault="00C06BDD" w:rsidP="008D50FF">
      <w:pPr>
        <w:pStyle w:val="a8"/>
        <w:numPr>
          <w:ilvl w:val="0"/>
          <w:numId w:val="66"/>
        </w:numPr>
        <w:spacing w:after="120"/>
        <w:ind w:right="141" w:firstLine="567"/>
        <w:contextualSpacing/>
        <w:jc w:val="both"/>
      </w:pPr>
      <w:r w:rsidRPr="005F2571">
        <w:t>Носители информации</w:t>
      </w:r>
    </w:p>
    <w:p w:rsidR="00C06BDD" w:rsidRPr="005F2571" w:rsidRDefault="00C06BDD" w:rsidP="00000225">
      <w:pPr>
        <w:pStyle w:val="a8"/>
        <w:spacing w:after="120"/>
        <w:ind w:left="1399" w:right="141"/>
      </w:pPr>
    </w:p>
    <w:p w:rsidR="00C06BDD" w:rsidRPr="005F2571" w:rsidRDefault="00C06BDD" w:rsidP="00000225">
      <w:pPr>
        <w:pStyle w:val="a8"/>
        <w:ind w:left="832"/>
        <w:rPr>
          <w:rFonts w:eastAsia="Calibri"/>
          <w:b/>
        </w:rPr>
      </w:pPr>
      <w:r w:rsidRPr="005F2571">
        <w:rPr>
          <w:b/>
        </w:rPr>
        <w:t>ЗАДАНИЕ 3</w:t>
      </w:r>
      <w:r w:rsidRPr="005F2571">
        <w:rPr>
          <w:rFonts w:eastAsia="Calibri"/>
          <w:b/>
        </w:rPr>
        <w:t>. Сделайте вывод о проделанной работе</w:t>
      </w:r>
    </w:p>
    <w:p w:rsidR="00C06BDD" w:rsidRPr="005F2571" w:rsidRDefault="00C06BDD" w:rsidP="00000225">
      <w:pPr>
        <w:shd w:val="clear" w:color="auto" w:fill="FFFFFF"/>
        <w:spacing w:after="120" w:line="240" w:lineRule="auto"/>
        <w:ind w:firstLine="567"/>
        <w:rPr>
          <w:rFonts w:ascii="Times New Roman" w:eastAsia="Times New Roman" w:hAnsi="Times New Roman"/>
          <w:sz w:val="24"/>
          <w:szCs w:val="24"/>
          <w:lang w:eastAsia="ru-RU"/>
        </w:rPr>
      </w:pPr>
    </w:p>
    <w:p w:rsidR="00C06BDD" w:rsidRDefault="00C06BDD" w:rsidP="00000225">
      <w:pPr>
        <w:pStyle w:val="a8"/>
        <w:ind w:left="832"/>
        <w:rPr>
          <w:rFonts w:eastAsia="Calibri"/>
          <w:b/>
        </w:rPr>
      </w:pPr>
      <w:r w:rsidRPr="005F2571">
        <w:rPr>
          <w:rFonts w:eastAsia="Calibri"/>
          <w:b/>
        </w:rPr>
        <w:t>Контрольные вопросы:</w:t>
      </w:r>
    </w:p>
    <w:p w:rsidR="00FD6089" w:rsidRPr="005F2571" w:rsidRDefault="00FD6089" w:rsidP="00000225">
      <w:pPr>
        <w:pStyle w:val="a8"/>
        <w:ind w:left="832"/>
        <w:rPr>
          <w:rFonts w:eastAsia="Calibri"/>
          <w:b/>
        </w:rPr>
      </w:pPr>
    </w:p>
    <w:p w:rsidR="00C06BDD" w:rsidRPr="00FD6089" w:rsidRDefault="00FD6089" w:rsidP="00FD6089">
      <w:pPr>
        <w:ind w:left="708"/>
        <w:rPr>
          <w:rFonts w:ascii="Times New Roman" w:hAnsi="Times New Roman"/>
        </w:rPr>
      </w:pPr>
      <w:r>
        <w:t>1</w:t>
      </w:r>
      <w:r w:rsidRPr="00FD6089">
        <w:rPr>
          <w:rFonts w:ascii="Times New Roman" w:hAnsi="Times New Roman"/>
        </w:rPr>
        <w:t>.</w:t>
      </w:r>
      <w:r w:rsidR="00C06BDD" w:rsidRPr="00FD6089">
        <w:rPr>
          <w:rFonts w:ascii="Times New Roman" w:hAnsi="Times New Roman"/>
        </w:rPr>
        <w:t>Какие поисковые системы вы знаете?</w:t>
      </w:r>
    </w:p>
    <w:p w:rsidR="00C06BDD" w:rsidRDefault="00FD6089" w:rsidP="00FD6089">
      <w:pPr>
        <w:ind w:left="710"/>
        <w:rPr>
          <w:rFonts w:ascii="Times New Roman" w:hAnsi="Times New Roman"/>
        </w:rPr>
      </w:pPr>
      <w:r w:rsidRPr="00FD6089">
        <w:rPr>
          <w:rFonts w:ascii="Times New Roman" w:hAnsi="Times New Roman"/>
        </w:rPr>
        <w:t>2.</w:t>
      </w:r>
      <w:r w:rsidR="00C06BDD" w:rsidRPr="00FD6089">
        <w:rPr>
          <w:rFonts w:ascii="Times New Roman" w:hAnsi="Times New Roman"/>
        </w:rPr>
        <w:t>Как правильно осуществлять поиск в сети Интернет?</w:t>
      </w:r>
    </w:p>
    <w:p w:rsidR="00FD6089" w:rsidRPr="00FD6089" w:rsidRDefault="00FD6089" w:rsidP="00FD6089">
      <w:pPr>
        <w:ind w:left="710"/>
        <w:jc w:val="center"/>
        <w:rPr>
          <w:rFonts w:ascii="Times New Roman" w:hAnsi="Times New Roman"/>
          <w:b/>
        </w:rPr>
      </w:pPr>
      <w:r w:rsidRPr="00FD6089">
        <w:rPr>
          <w:rFonts w:ascii="Times New Roman" w:hAnsi="Times New Roman"/>
          <w:b/>
        </w:rPr>
        <w:t>Литература:</w:t>
      </w:r>
    </w:p>
    <w:p w:rsidR="00FD6089" w:rsidRPr="00FD6089" w:rsidRDefault="00FD6089" w:rsidP="00FD6089">
      <w:pPr>
        <w:pStyle w:val="ab"/>
        <w:spacing w:before="0" w:beforeAutospacing="0" w:after="0" w:afterAutospacing="0"/>
        <w:ind w:left="710"/>
        <w:contextualSpacing/>
        <w:jc w:val="both"/>
      </w:pPr>
      <w:r w:rsidRPr="00FD6089">
        <w:t>1.Информатика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FD6089">
        <w:t xml:space="preserve"> г.</w:t>
      </w:r>
    </w:p>
    <w:p w:rsidR="00FD6089" w:rsidRDefault="00FD6089" w:rsidP="00FD6089">
      <w:pPr>
        <w:ind w:left="710"/>
        <w:rPr>
          <w:rFonts w:ascii="Times New Roman" w:hAnsi="Times New Roman"/>
        </w:rPr>
      </w:pPr>
      <w:r w:rsidRPr="00FD6089">
        <w:rPr>
          <w:rFonts w:ascii="Times New Roman" w:hAnsi="Times New Roman"/>
        </w:rPr>
        <w:t>2.Информатика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rPr>
          <w:rFonts w:ascii="Times New Roman" w:hAnsi="Times New Roman"/>
        </w:rPr>
        <w:t>. М.С. Цветковой, Академия, 2018</w:t>
      </w:r>
      <w:r w:rsidRPr="00FD6089">
        <w:rPr>
          <w:rFonts w:ascii="Times New Roman" w:hAnsi="Times New Roman"/>
        </w:rPr>
        <w:t>г</w:t>
      </w:r>
    </w:p>
    <w:p w:rsidR="000857C0" w:rsidRDefault="000857C0" w:rsidP="00000225">
      <w:pPr>
        <w:shd w:val="clear" w:color="auto" w:fill="FFFFFF"/>
        <w:spacing w:line="240" w:lineRule="auto"/>
        <w:contextualSpacing/>
        <w:jc w:val="center"/>
        <w:outlineLvl w:val="0"/>
        <w:rPr>
          <w:rFonts w:ascii="Times New Roman" w:hAnsi="Times New Roman"/>
          <w:b/>
          <w:sz w:val="24"/>
          <w:szCs w:val="24"/>
        </w:rPr>
      </w:pPr>
    </w:p>
    <w:p w:rsidR="00C37918" w:rsidRPr="005F2571" w:rsidRDefault="00C37918" w:rsidP="00000225">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Практическое занятие №</w:t>
      </w:r>
      <w:r w:rsidR="000632D4">
        <w:rPr>
          <w:rFonts w:ascii="Times New Roman" w:hAnsi="Times New Roman"/>
          <w:b/>
          <w:sz w:val="24"/>
          <w:szCs w:val="24"/>
        </w:rPr>
        <w:t xml:space="preserve"> 21-22</w:t>
      </w:r>
    </w:p>
    <w:p w:rsidR="00C37918" w:rsidRPr="005F2571" w:rsidRDefault="00AE0A71" w:rsidP="00000225">
      <w:pPr>
        <w:shd w:val="clear" w:color="auto" w:fill="FFFFFF"/>
        <w:spacing w:after="0"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Создание архива данных. Извлечение данных из архива.</w:t>
      </w:r>
    </w:p>
    <w:p w:rsidR="008F3F86" w:rsidRPr="005F2571" w:rsidRDefault="008F3F86" w:rsidP="00000225">
      <w:pPr>
        <w:shd w:val="clear" w:color="auto" w:fill="FFFFFF"/>
        <w:spacing w:after="0" w:line="240" w:lineRule="auto"/>
        <w:contextualSpacing/>
        <w:jc w:val="center"/>
        <w:outlineLvl w:val="0"/>
        <w:rPr>
          <w:rFonts w:ascii="Times New Roman" w:hAnsi="Times New Roman"/>
          <w:b/>
          <w:iCs/>
          <w:sz w:val="24"/>
          <w:szCs w:val="24"/>
        </w:rPr>
      </w:pPr>
    </w:p>
    <w:p w:rsidR="00C74B8A" w:rsidRPr="005F2571" w:rsidRDefault="00C74B8A" w:rsidP="00000225">
      <w:pPr>
        <w:shd w:val="clear" w:color="auto" w:fill="FFFFFF"/>
        <w:spacing w:line="240" w:lineRule="auto"/>
        <w:contextualSpacing/>
        <w:jc w:val="both"/>
        <w:rPr>
          <w:rFonts w:ascii="Times New Roman" w:hAnsi="Times New Roman"/>
          <w:b/>
          <w:bCs/>
          <w:sz w:val="24"/>
          <w:szCs w:val="24"/>
        </w:rPr>
      </w:pPr>
      <w:r w:rsidRPr="005F2571">
        <w:rPr>
          <w:rFonts w:ascii="Times New Roman" w:hAnsi="Times New Roman"/>
          <w:b/>
          <w:bCs/>
          <w:sz w:val="24"/>
          <w:szCs w:val="24"/>
        </w:rPr>
        <w:t xml:space="preserve">Цели занятия: </w:t>
      </w:r>
    </w:p>
    <w:p w:rsidR="00C74B8A" w:rsidRPr="005F2571" w:rsidRDefault="00C74B8A" w:rsidP="00000225">
      <w:pPr>
        <w:shd w:val="clear" w:color="auto" w:fill="FFFFFF"/>
        <w:spacing w:line="240" w:lineRule="auto"/>
        <w:contextualSpacing/>
        <w:jc w:val="both"/>
        <w:rPr>
          <w:rFonts w:ascii="Times New Roman" w:hAnsi="Times New Roman"/>
          <w:sz w:val="24"/>
          <w:szCs w:val="24"/>
        </w:rPr>
      </w:pPr>
      <w:r w:rsidRPr="005F2571">
        <w:rPr>
          <w:rFonts w:ascii="Times New Roman" w:hAnsi="Times New Roman"/>
          <w:sz w:val="24"/>
          <w:szCs w:val="24"/>
        </w:rPr>
        <w:t xml:space="preserve">- изучение принципов архивации файлов, функций и режимов работы наиболее распространенных архиваторов, </w:t>
      </w:r>
    </w:p>
    <w:p w:rsidR="00C74B8A" w:rsidRPr="005F2571" w:rsidRDefault="00C74B8A" w:rsidP="00000225">
      <w:pPr>
        <w:shd w:val="clear" w:color="auto" w:fill="FFFFFF"/>
        <w:spacing w:line="240" w:lineRule="auto"/>
        <w:contextualSpacing/>
        <w:jc w:val="both"/>
        <w:rPr>
          <w:rFonts w:ascii="Times New Roman" w:hAnsi="Times New Roman"/>
          <w:sz w:val="24"/>
          <w:szCs w:val="24"/>
        </w:rPr>
      </w:pPr>
      <w:r w:rsidRPr="005F2571">
        <w:rPr>
          <w:rFonts w:ascii="Times New Roman" w:hAnsi="Times New Roman"/>
          <w:sz w:val="24"/>
          <w:szCs w:val="24"/>
        </w:rPr>
        <w:t>-  приобретение практических навыков работы по созданию архивных файлов и извлечению файлов из архивов.</w:t>
      </w:r>
    </w:p>
    <w:p w:rsidR="00C74B8A" w:rsidRPr="005F2571" w:rsidRDefault="006E568F" w:rsidP="006E568F">
      <w:pPr>
        <w:spacing w:after="0" w:line="240" w:lineRule="auto"/>
        <w:contextualSpacing/>
        <w:jc w:val="both"/>
        <w:rPr>
          <w:rFonts w:ascii="Times New Roman" w:hAnsi="Times New Roman"/>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Pr>
          <w:rFonts w:ascii="Times New Roman" w:hAnsi="Times New Roman"/>
          <w:bCs/>
          <w:sz w:val="24"/>
          <w:szCs w:val="24"/>
        </w:rPr>
        <w:t xml:space="preserve">, </w:t>
      </w:r>
      <w:r w:rsidR="00C74B8A" w:rsidRPr="005F2571">
        <w:rPr>
          <w:rFonts w:ascii="Times New Roman" w:hAnsi="Times New Roman"/>
          <w:sz w:val="24"/>
          <w:szCs w:val="24"/>
        </w:rPr>
        <w:t>программа для архивации данных WinZip</w:t>
      </w:r>
      <w:r w:rsidR="00C74B8A" w:rsidRPr="005F2571">
        <w:rPr>
          <w:rFonts w:ascii="Times New Roman" w:hAnsi="Times New Roman"/>
          <w:bCs/>
          <w:sz w:val="24"/>
          <w:szCs w:val="24"/>
        </w:rPr>
        <w:t xml:space="preserve">, </w:t>
      </w:r>
      <w:r w:rsidR="00C74B8A" w:rsidRPr="005F2571">
        <w:rPr>
          <w:rFonts w:ascii="Times New Roman" w:hAnsi="Times New Roman"/>
          <w:sz w:val="24"/>
          <w:szCs w:val="24"/>
        </w:rPr>
        <w:t>WinRar</w:t>
      </w:r>
      <w:r w:rsidR="008F3F86" w:rsidRPr="005F2571">
        <w:rPr>
          <w:rFonts w:ascii="Times New Roman" w:hAnsi="Times New Roman"/>
          <w:sz w:val="24"/>
          <w:szCs w:val="24"/>
        </w:rPr>
        <w:t>.</w:t>
      </w:r>
    </w:p>
    <w:p w:rsidR="008F3F86" w:rsidRPr="005F2571" w:rsidRDefault="008F3F86" w:rsidP="00000225">
      <w:pPr>
        <w:spacing w:line="240" w:lineRule="auto"/>
        <w:contextualSpacing/>
        <w:rPr>
          <w:rFonts w:ascii="Times New Roman" w:hAnsi="Times New Roman"/>
          <w:bCs/>
          <w:sz w:val="24"/>
          <w:szCs w:val="24"/>
        </w:rPr>
      </w:pPr>
    </w:p>
    <w:p w:rsidR="00C74B8A" w:rsidRPr="005F2571" w:rsidRDefault="00C74B8A" w:rsidP="00000225">
      <w:pPr>
        <w:spacing w:line="240" w:lineRule="auto"/>
        <w:ind w:firstLine="567"/>
        <w:jc w:val="center"/>
        <w:rPr>
          <w:rFonts w:ascii="Times New Roman" w:hAnsi="Times New Roman"/>
          <w:b/>
          <w:bCs/>
          <w:sz w:val="24"/>
          <w:szCs w:val="24"/>
        </w:rPr>
      </w:pPr>
      <w:r w:rsidRPr="005F2571">
        <w:rPr>
          <w:rFonts w:ascii="Times New Roman" w:hAnsi="Times New Roman"/>
          <w:b/>
          <w:bCs/>
          <w:sz w:val="24"/>
          <w:szCs w:val="24"/>
        </w:rPr>
        <w:t>Методические рекомендации</w:t>
      </w:r>
    </w:p>
    <w:p w:rsidR="00AE0A71" w:rsidRPr="005F2571" w:rsidRDefault="00AE0A71" w:rsidP="00000225">
      <w:pPr>
        <w:shd w:val="clear" w:color="auto" w:fill="FFFFFF"/>
        <w:spacing w:before="240" w:line="240" w:lineRule="auto"/>
        <w:ind w:firstLine="567"/>
        <w:contextualSpacing/>
        <w:jc w:val="center"/>
        <w:outlineLvl w:val="0"/>
        <w:rPr>
          <w:rFonts w:ascii="Times New Roman" w:hAnsi="Times New Roman"/>
          <w:b/>
          <w:bCs/>
          <w:i/>
          <w:sz w:val="24"/>
          <w:szCs w:val="24"/>
        </w:rPr>
      </w:pPr>
      <w:r w:rsidRPr="005F2571">
        <w:rPr>
          <w:rFonts w:ascii="Times New Roman" w:hAnsi="Times New Roman"/>
          <w:b/>
          <w:bCs/>
          <w:i/>
          <w:sz w:val="24"/>
          <w:szCs w:val="24"/>
        </w:rPr>
        <w:t>Теоретические сведения к практической работе</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 xml:space="preserve">Архивация </w:t>
      </w:r>
      <w:r w:rsidRPr="005F2571">
        <w:rPr>
          <w:rFonts w:ascii="Times New Roman" w:hAnsi="Times New Roman"/>
          <w:sz w:val="24"/>
          <w:szCs w:val="24"/>
        </w:rPr>
        <w:t>(упаковка) — помещение (загрузка) исходных файлов в архивный файл в сжатом или несжатом виде.</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Архиваторы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Архивный файл</w:t>
      </w:r>
      <w:r w:rsidRPr="005F2571">
        <w:rPr>
          <w:rFonts w:ascii="Times New Roman" w:hAnsi="Times New Roman"/>
          <w:sz w:val="24"/>
          <w:szCs w:val="24"/>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lastRenderedPageBreak/>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 xml:space="preserve">Разархивация </w:t>
      </w:r>
      <w:r w:rsidRPr="005F2571">
        <w:rPr>
          <w:rFonts w:ascii="Times New Roman" w:hAnsi="Times New Roman"/>
          <w:sz w:val="24"/>
          <w:szCs w:val="24"/>
        </w:rPr>
        <w:t>(распаковка)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AE0A71" w:rsidRPr="005F2571" w:rsidRDefault="00AE0A71"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Самораспаковывающийся архивный файл</w:t>
      </w:r>
      <w:r w:rsidRPr="005F2571">
        <w:rPr>
          <w:rFonts w:ascii="Times New Roman" w:hAnsi="Times New Roman"/>
          <w:sz w:val="24"/>
          <w:szCs w:val="24"/>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AE0A71" w:rsidRPr="005F2571" w:rsidRDefault="00AE0A71" w:rsidP="00000225">
      <w:pPr>
        <w:pStyle w:val="ab"/>
        <w:spacing w:before="0" w:beforeAutospacing="0" w:after="0" w:afterAutospacing="0"/>
        <w:ind w:firstLine="567"/>
        <w:contextualSpacing/>
        <w:jc w:val="both"/>
      </w:pPr>
      <w:r w:rsidRPr="005F2571">
        <w:t>Самораспаковывающийся архив получил название SFX-архив (SelF-eXtracting). Архивы такого типа в обычно создаются в форме .ЕХЕ-файла.</w:t>
      </w:r>
    </w:p>
    <w:p w:rsidR="00AE0A71" w:rsidRPr="005F2571" w:rsidRDefault="00AE0A71" w:rsidP="00000225">
      <w:pPr>
        <w:pStyle w:val="ab"/>
        <w:spacing w:before="0" w:beforeAutospacing="0" w:after="0" w:afterAutospacing="0"/>
        <w:ind w:firstLine="567"/>
        <w:contextualSpacing/>
        <w:jc w:val="both"/>
      </w:pPr>
      <w:r w:rsidRPr="005F2571">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w:t>
      </w:r>
      <w:r w:rsidRPr="005F2571">
        <w:rPr>
          <w:i/>
          <w:iCs/>
        </w:rPr>
        <w:t>оглавлении архивного файла</w:t>
      </w:r>
      <w:r w:rsidRPr="005F2571">
        <w:t xml:space="preserve"> для каждого содержащегося в нем файла хранится следующая информация:</w:t>
      </w:r>
    </w:p>
    <w:p w:rsidR="00AE0A71" w:rsidRPr="005F2571" w:rsidRDefault="00AE0A71" w:rsidP="004F5ED8">
      <w:pPr>
        <w:numPr>
          <w:ilvl w:val="1"/>
          <w:numId w:val="25"/>
        </w:numPr>
        <w:tabs>
          <w:tab w:val="clear" w:pos="1440"/>
        </w:tabs>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имя файла;</w:t>
      </w:r>
    </w:p>
    <w:p w:rsidR="00AE0A71" w:rsidRPr="005F2571" w:rsidRDefault="00AE0A71" w:rsidP="004F5ED8">
      <w:pPr>
        <w:numPr>
          <w:ilvl w:val="1"/>
          <w:numId w:val="25"/>
        </w:numPr>
        <w:tabs>
          <w:tab w:val="clear" w:pos="1440"/>
        </w:tabs>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сведения о каталоге, в котором содержится файл;</w:t>
      </w:r>
    </w:p>
    <w:p w:rsidR="00AE0A71" w:rsidRPr="005F2571" w:rsidRDefault="00AE0A71" w:rsidP="004F5ED8">
      <w:pPr>
        <w:numPr>
          <w:ilvl w:val="1"/>
          <w:numId w:val="25"/>
        </w:numPr>
        <w:tabs>
          <w:tab w:val="clear" w:pos="1440"/>
        </w:tabs>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дата и время последней модификации файла;</w:t>
      </w:r>
    </w:p>
    <w:p w:rsidR="00AE0A71" w:rsidRPr="005F2571" w:rsidRDefault="00AE0A71" w:rsidP="004F5ED8">
      <w:pPr>
        <w:numPr>
          <w:ilvl w:val="1"/>
          <w:numId w:val="25"/>
        </w:numPr>
        <w:tabs>
          <w:tab w:val="clear" w:pos="1440"/>
        </w:tabs>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размер файла на диске и в архиве;</w:t>
      </w:r>
    </w:p>
    <w:p w:rsidR="00AE0A71" w:rsidRPr="005F2571" w:rsidRDefault="00AE0A71" w:rsidP="004F5ED8">
      <w:pPr>
        <w:numPr>
          <w:ilvl w:val="1"/>
          <w:numId w:val="25"/>
        </w:numPr>
        <w:tabs>
          <w:tab w:val="clear" w:pos="1440"/>
        </w:tabs>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код циклического контроля для каждого файла, используемый для проверки целостности архива.</w:t>
      </w:r>
    </w:p>
    <w:p w:rsidR="00AE0A71" w:rsidRPr="005F2571" w:rsidRDefault="00AE0A71" w:rsidP="00000225">
      <w:pPr>
        <w:pStyle w:val="ab"/>
        <w:spacing w:before="0" w:beforeAutospacing="0" w:after="0" w:afterAutospacing="0"/>
        <w:ind w:firstLine="567"/>
        <w:contextualSpacing/>
        <w:jc w:val="both"/>
        <w:rPr>
          <w:i/>
        </w:rPr>
      </w:pPr>
      <w:r w:rsidRPr="005F2571">
        <w:rPr>
          <w:b/>
          <w:bCs/>
          <w:i/>
        </w:rPr>
        <w:t>Архиваторы имеют следующие функциональные возможности</w:t>
      </w:r>
      <w:r w:rsidRPr="005F2571">
        <w:rPr>
          <w:i/>
        </w:rPr>
        <w:t>:</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Уменьшение требуемого объема памяти для хранения файлов от 20% до 90% первоначального объема.</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Написания комментариев к архиву и файлам в архиве.</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Создание саморазархивируемых архивов, которые для извлечения файлов не требуют наличия самого архиватора.</w:t>
      </w:r>
    </w:p>
    <w:p w:rsidR="00AE0A71" w:rsidRPr="005F2571" w:rsidRDefault="00AE0A71" w:rsidP="004F5ED8">
      <w:pPr>
        <w:numPr>
          <w:ilvl w:val="0"/>
          <w:numId w:val="26"/>
        </w:numPr>
        <w:spacing w:after="0" w:line="240" w:lineRule="auto"/>
        <w:ind w:left="709"/>
        <w:contextualSpacing/>
        <w:jc w:val="both"/>
        <w:rPr>
          <w:rFonts w:ascii="Times New Roman" w:hAnsi="Times New Roman"/>
          <w:sz w:val="24"/>
          <w:szCs w:val="24"/>
        </w:rPr>
      </w:pPr>
      <w:r w:rsidRPr="005F2571">
        <w:rPr>
          <w:rFonts w:ascii="Times New Roman" w:hAnsi="Times New Roman"/>
          <w:sz w:val="24"/>
          <w:szCs w:val="24"/>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AE0A71" w:rsidRPr="005F2571" w:rsidRDefault="00AE0A71" w:rsidP="00000225">
      <w:pPr>
        <w:spacing w:line="240" w:lineRule="auto"/>
        <w:ind w:firstLine="567"/>
        <w:contextualSpacing/>
        <w:jc w:val="both"/>
        <w:rPr>
          <w:rFonts w:ascii="Times New Roman" w:hAnsi="Times New Roman"/>
          <w:sz w:val="24"/>
          <w:szCs w:val="24"/>
        </w:rPr>
      </w:pPr>
    </w:p>
    <w:p w:rsidR="00AE0A71" w:rsidRPr="005F2571" w:rsidRDefault="00AE0A71" w:rsidP="00000225">
      <w:pPr>
        <w:spacing w:line="240" w:lineRule="auto"/>
        <w:ind w:firstLine="567"/>
        <w:contextualSpacing/>
        <w:jc w:val="center"/>
        <w:rPr>
          <w:rFonts w:ascii="Times New Roman" w:hAnsi="Times New Roman"/>
          <w:sz w:val="24"/>
          <w:szCs w:val="24"/>
        </w:rPr>
      </w:pPr>
      <w:r w:rsidRPr="005F2571">
        <w:rPr>
          <w:rFonts w:ascii="Times New Roman" w:hAnsi="Times New Roman"/>
          <w:b/>
          <w:sz w:val="24"/>
          <w:szCs w:val="24"/>
        </w:rPr>
        <w:t>Содержание работы:</w:t>
      </w:r>
    </w:p>
    <w:p w:rsidR="00AE0A71" w:rsidRPr="005F2571" w:rsidRDefault="00AE0A71" w:rsidP="00000225">
      <w:pPr>
        <w:pStyle w:val="2"/>
        <w:spacing w:before="0"/>
        <w:contextualSpacing/>
        <w:rPr>
          <w:i w:val="0"/>
        </w:rPr>
      </w:pPr>
      <w:r w:rsidRPr="005F2571">
        <w:rPr>
          <w:i w:val="0"/>
        </w:rPr>
        <w:t>Задание №1.</w:t>
      </w:r>
    </w:p>
    <w:p w:rsidR="00AE0A71" w:rsidRPr="005F2571" w:rsidRDefault="00AE0A71" w:rsidP="004F5ED8">
      <w:pPr>
        <w:numPr>
          <w:ilvl w:val="0"/>
          <w:numId w:val="27"/>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 операционной системе </w:t>
      </w:r>
      <w:r w:rsidRPr="005F2571">
        <w:rPr>
          <w:rFonts w:ascii="Times New Roman" w:hAnsi="Times New Roman"/>
          <w:sz w:val="24"/>
          <w:szCs w:val="24"/>
          <w:lang w:val="en-US"/>
        </w:rPr>
        <w:t>Windows</w:t>
      </w:r>
      <w:r w:rsidRPr="005F2571">
        <w:rPr>
          <w:rFonts w:ascii="Times New Roman" w:hAnsi="Times New Roman"/>
          <w:sz w:val="24"/>
          <w:szCs w:val="24"/>
        </w:rPr>
        <w:t xml:space="preserve"> создайте папку </w:t>
      </w:r>
      <w:r w:rsidRPr="005F2571">
        <w:rPr>
          <w:rFonts w:ascii="Times New Roman" w:hAnsi="Times New Roman"/>
          <w:b/>
          <w:bCs/>
          <w:sz w:val="24"/>
          <w:szCs w:val="24"/>
        </w:rPr>
        <w:t>Archives</w:t>
      </w:r>
      <w:r w:rsidRPr="005F2571">
        <w:rPr>
          <w:rFonts w:ascii="Times New Roman" w:hAnsi="Times New Roman"/>
          <w:sz w:val="24"/>
          <w:szCs w:val="24"/>
        </w:rPr>
        <w:t xml:space="preserve"> по адресу </w:t>
      </w:r>
      <w:r w:rsidRPr="005F2571">
        <w:rPr>
          <w:rFonts w:ascii="Times New Roman" w:hAnsi="Times New Roman"/>
          <w:b/>
          <w:bCs/>
          <w:sz w:val="24"/>
          <w:szCs w:val="24"/>
        </w:rPr>
        <w:t>С:\ТЕМР</w:t>
      </w:r>
      <w:r w:rsidRPr="005F2571">
        <w:rPr>
          <w:rFonts w:ascii="Times New Roman" w:hAnsi="Times New Roman"/>
          <w:sz w:val="24"/>
          <w:szCs w:val="24"/>
        </w:rPr>
        <w:t xml:space="preserve">. Создайте папки </w:t>
      </w:r>
      <w:r w:rsidRPr="005F2571">
        <w:rPr>
          <w:rFonts w:ascii="Times New Roman" w:hAnsi="Times New Roman"/>
          <w:b/>
          <w:bCs/>
          <w:sz w:val="24"/>
          <w:szCs w:val="24"/>
        </w:rPr>
        <w:t>Pictures</w:t>
      </w:r>
      <w:r w:rsidRPr="005F2571">
        <w:rPr>
          <w:rFonts w:ascii="Times New Roman" w:hAnsi="Times New Roman"/>
          <w:sz w:val="24"/>
          <w:szCs w:val="24"/>
        </w:rPr>
        <w:t xml:space="preserve"> и </w:t>
      </w:r>
      <w:r w:rsidRPr="005F2571">
        <w:rPr>
          <w:rFonts w:ascii="Times New Roman" w:hAnsi="Times New Roman"/>
          <w:b/>
          <w:bCs/>
          <w:sz w:val="24"/>
          <w:szCs w:val="24"/>
        </w:rPr>
        <w:t>Documents</w:t>
      </w:r>
      <w:r w:rsidRPr="005F2571">
        <w:rPr>
          <w:rFonts w:ascii="Times New Roman" w:hAnsi="Times New Roman"/>
          <w:sz w:val="24"/>
          <w:szCs w:val="24"/>
        </w:rPr>
        <w:t xml:space="preserve"> по адресу </w:t>
      </w:r>
      <w:r w:rsidRPr="005F2571">
        <w:rPr>
          <w:rFonts w:ascii="Times New Roman" w:hAnsi="Times New Roman"/>
          <w:b/>
          <w:bCs/>
          <w:sz w:val="24"/>
          <w:szCs w:val="24"/>
        </w:rPr>
        <w:t>С:\ТЕМР\Archives</w:t>
      </w:r>
      <w:r w:rsidRPr="005F2571">
        <w:rPr>
          <w:rFonts w:ascii="Times New Roman" w:hAnsi="Times New Roman"/>
          <w:sz w:val="24"/>
          <w:szCs w:val="24"/>
        </w:rPr>
        <w:t xml:space="preserve">. </w:t>
      </w:r>
    </w:p>
    <w:p w:rsidR="00AE0A71" w:rsidRPr="005F2571" w:rsidRDefault="00AE0A71" w:rsidP="004F5ED8">
      <w:pPr>
        <w:numPr>
          <w:ilvl w:val="0"/>
          <w:numId w:val="27"/>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Найдите и скопируйте в папку </w:t>
      </w:r>
      <w:r w:rsidRPr="005F2571">
        <w:rPr>
          <w:rFonts w:ascii="Times New Roman" w:hAnsi="Times New Roman"/>
          <w:b/>
          <w:bCs/>
          <w:sz w:val="24"/>
          <w:szCs w:val="24"/>
        </w:rPr>
        <w:t>Pictures</w:t>
      </w:r>
      <w:r w:rsidRPr="005F2571">
        <w:rPr>
          <w:rFonts w:ascii="Times New Roman" w:hAnsi="Times New Roman"/>
          <w:bCs/>
          <w:sz w:val="24"/>
          <w:szCs w:val="24"/>
        </w:rPr>
        <w:t>по два рисунка с расширением *</w:t>
      </w:r>
      <w:r w:rsidRPr="005F2571">
        <w:rPr>
          <w:rFonts w:ascii="Times New Roman" w:hAnsi="Times New Roman"/>
          <w:b/>
          <w:bCs/>
          <w:i/>
          <w:iCs/>
          <w:sz w:val="24"/>
          <w:szCs w:val="24"/>
        </w:rPr>
        <w:t>.jpg</w:t>
      </w:r>
      <w:r w:rsidRPr="005F2571">
        <w:rPr>
          <w:rFonts w:ascii="Times New Roman" w:hAnsi="Times New Roman"/>
          <w:bCs/>
          <w:iCs/>
          <w:sz w:val="24"/>
          <w:szCs w:val="24"/>
        </w:rPr>
        <w:t>и *</w:t>
      </w:r>
      <w:r w:rsidRPr="005F2571">
        <w:rPr>
          <w:rFonts w:ascii="Times New Roman" w:hAnsi="Times New Roman"/>
          <w:b/>
          <w:bCs/>
          <w:i/>
          <w:iCs/>
          <w:sz w:val="24"/>
          <w:szCs w:val="24"/>
        </w:rPr>
        <w:t>.bmp</w:t>
      </w:r>
      <w:r w:rsidRPr="005F2571">
        <w:rPr>
          <w:rFonts w:ascii="Times New Roman" w:hAnsi="Times New Roman"/>
          <w:sz w:val="24"/>
          <w:szCs w:val="24"/>
        </w:rPr>
        <w:t>.</w:t>
      </w:r>
    </w:p>
    <w:p w:rsidR="00AE0A71" w:rsidRPr="005F2571" w:rsidRDefault="00AE0A71" w:rsidP="004F5ED8">
      <w:pPr>
        <w:numPr>
          <w:ilvl w:val="0"/>
          <w:numId w:val="27"/>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Сравните размеры файлов </w:t>
      </w:r>
      <w:r w:rsidRPr="005F2571">
        <w:rPr>
          <w:rFonts w:ascii="Times New Roman" w:hAnsi="Times New Roman"/>
          <w:b/>
          <w:bCs/>
          <w:i/>
          <w:iCs/>
          <w:sz w:val="24"/>
          <w:szCs w:val="24"/>
        </w:rPr>
        <w:t>*.bmp</w:t>
      </w:r>
      <w:r w:rsidRPr="005F2571">
        <w:rPr>
          <w:rFonts w:ascii="Times New Roman" w:hAnsi="Times New Roman"/>
          <w:sz w:val="24"/>
          <w:szCs w:val="24"/>
        </w:rPr>
        <w:t xml:space="preserve"> и </w:t>
      </w:r>
      <w:r w:rsidRPr="005F2571">
        <w:rPr>
          <w:rFonts w:ascii="Times New Roman" w:hAnsi="Times New Roman"/>
          <w:b/>
          <w:bCs/>
          <w:i/>
          <w:iCs/>
          <w:sz w:val="24"/>
          <w:szCs w:val="24"/>
        </w:rPr>
        <w:t>*.jpg</w:t>
      </w:r>
      <w:r w:rsidRPr="005F2571">
        <w:rPr>
          <w:rFonts w:ascii="Times New Roman" w:hAnsi="Times New Roman"/>
          <w:sz w:val="24"/>
          <w:szCs w:val="24"/>
        </w:rPr>
        <w:t>. и запишите данные в таблицу_1.</w:t>
      </w:r>
    </w:p>
    <w:p w:rsidR="00AE0A71" w:rsidRPr="005F2571" w:rsidRDefault="00AE0A71" w:rsidP="004F5ED8">
      <w:pPr>
        <w:numPr>
          <w:ilvl w:val="0"/>
          <w:numId w:val="27"/>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 папку </w:t>
      </w:r>
      <w:r w:rsidRPr="005F2571">
        <w:rPr>
          <w:rFonts w:ascii="Times New Roman" w:hAnsi="Times New Roman"/>
          <w:b/>
          <w:bCs/>
          <w:sz w:val="24"/>
          <w:szCs w:val="24"/>
        </w:rPr>
        <w:t>Documents</w:t>
      </w:r>
      <w:r w:rsidRPr="005F2571">
        <w:rPr>
          <w:rFonts w:ascii="Times New Roman" w:hAnsi="Times New Roman"/>
          <w:sz w:val="24"/>
          <w:szCs w:val="24"/>
        </w:rPr>
        <w:t xml:space="preserve"> поместите файлы </w:t>
      </w:r>
      <w:r w:rsidRPr="005F2571">
        <w:rPr>
          <w:rFonts w:ascii="Times New Roman" w:hAnsi="Times New Roman"/>
          <w:b/>
          <w:bCs/>
          <w:i/>
          <w:iCs/>
          <w:sz w:val="24"/>
          <w:szCs w:val="24"/>
        </w:rPr>
        <w:t>*.doc</w:t>
      </w:r>
      <w:r w:rsidRPr="005F2571">
        <w:rPr>
          <w:rFonts w:ascii="Times New Roman" w:hAnsi="Times New Roman"/>
          <w:bCs/>
          <w:iCs/>
          <w:sz w:val="24"/>
          <w:szCs w:val="24"/>
        </w:rPr>
        <w:t>(не менее 3) и запишите их исходные размеры в таблицу_1.</w:t>
      </w:r>
    </w:p>
    <w:p w:rsidR="00AE0A71" w:rsidRPr="005F2571" w:rsidRDefault="00AE0A71" w:rsidP="00000225">
      <w:pPr>
        <w:pStyle w:val="2"/>
        <w:spacing w:before="0"/>
        <w:contextualSpacing/>
        <w:rPr>
          <w:i w:val="0"/>
        </w:rPr>
      </w:pPr>
    </w:p>
    <w:p w:rsidR="00AE0A71" w:rsidRPr="005F2571" w:rsidRDefault="00AE0A71" w:rsidP="00000225">
      <w:pPr>
        <w:pStyle w:val="2"/>
        <w:spacing w:before="0"/>
        <w:contextualSpacing/>
        <w:rPr>
          <w:i w:val="0"/>
        </w:rPr>
      </w:pPr>
      <w:r w:rsidRPr="005F2571">
        <w:rPr>
          <w:i w:val="0"/>
        </w:rPr>
        <w:t>Задание №2. Архивация файлов WinZip</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Запустите </w:t>
      </w:r>
      <w:r w:rsidRPr="005F2571">
        <w:rPr>
          <w:rFonts w:ascii="Times New Roman" w:hAnsi="Times New Roman"/>
          <w:b/>
          <w:sz w:val="24"/>
          <w:szCs w:val="24"/>
        </w:rPr>
        <w:t>WinZip 7.</w:t>
      </w:r>
      <w:r w:rsidRPr="005F2571">
        <w:rPr>
          <w:rFonts w:ascii="Times New Roman" w:hAnsi="Times New Roman"/>
          <w:sz w:val="24"/>
          <w:szCs w:val="24"/>
        </w:rPr>
        <w:t xml:space="preserve"> (</w:t>
      </w:r>
      <w:r w:rsidRPr="005F2571">
        <w:rPr>
          <w:rFonts w:ascii="Times New Roman" w:hAnsi="Times New Roman"/>
          <w:b/>
          <w:bCs/>
          <w:sz w:val="24"/>
          <w:szCs w:val="24"/>
        </w:rPr>
        <w:t xml:space="preserve">Пуск →Все программы → 7-Zip→7 </w:t>
      </w:r>
      <w:r w:rsidRPr="005F2571">
        <w:rPr>
          <w:rFonts w:ascii="Times New Roman" w:hAnsi="Times New Roman"/>
          <w:b/>
          <w:bCs/>
          <w:sz w:val="24"/>
          <w:szCs w:val="24"/>
          <w:lang w:val="en-US"/>
        </w:rPr>
        <w:t>ZipFileManager</w:t>
      </w:r>
      <w:r w:rsidRPr="005F2571">
        <w:rPr>
          <w:rFonts w:ascii="Times New Roman" w:hAnsi="Times New Roman"/>
          <w:sz w:val="24"/>
          <w:szCs w:val="24"/>
        </w:rPr>
        <w:t xml:space="preserve">).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 появившемся диалоговом окне выберите папку, в которой будет создан архив: </w:t>
      </w:r>
      <w:r w:rsidRPr="005F2571">
        <w:rPr>
          <w:rFonts w:ascii="Times New Roman" w:hAnsi="Times New Roman"/>
          <w:b/>
          <w:bCs/>
          <w:sz w:val="24"/>
          <w:szCs w:val="24"/>
        </w:rPr>
        <w:t>С:\ТЕМР\Archives\Pictures.</w:t>
      </w:r>
      <w:r w:rsidRPr="005F2571">
        <w:rPr>
          <w:rFonts w:ascii="Times New Roman" w:hAnsi="Times New Roman"/>
          <w:sz w:val="24"/>
          <w:szCs w:val="24"/>
        </w:rPr>
        <w:t xml:space="preserve"> Установите курсор на имя графического файла </w:t>
      </w:r>
      <w:r w:rsidRPr="005F2571">
        <w:rPr>
          <w:rFonts w:ascii="Times New Roman" w:hAnsi="Times New Roman"/>
          <w:b/>
          <w:sz w:val="24"/>
          <w:szCs w:val="24"/>
        </w:rPr>
        <w:t>Зима.</w:t>
      </w:r>
      <w:r w:rsidRPr="005F2571">
        <w:rPr>
          <w:rFonts w:ascii="Times New Roman" w:hAnsi="Times New Roman"/>
          <w:b/>
          <w:sz w:val="24"/>
          <w:szCs w:val="24"/>
          <w:lang w:val="en-US"/>
        </w:rPr>
        <w:t>jpg</w:t>
      </w:r>
      <w:r w:rsidRPr="005F2571">
        <w:rPr>
          <w:rFonts w:ascii="Times New Roman" w:hAnsi="Times New Roman"/>
          <w:sz w:val="24"/>
          <w:szCs w:val="24"/>
        </w:rPr>
        <w:t xml:space="preserve">. Выполните команду </w:t>
      </w:r>
      <w:r w:rsidRPr="005F2571">
        <w:rPr>
          <w:rFonts w:ascii="Times New Roman" w:hAnsi="Times New Roman"/>
          <w:b/>
          <w:bCs/>
          <w:sz w:val="24"/>
          <w:szCs w:val="24"/>
        </w:rPr>
        <w:t>Добавить (+)</w:t>
      </w:r>
      <w:r w:rsidRPr="005F2571">
        <w:rPr>
          <w:rFonts w:ascii="Times New Roman" w:hAnsi="Times New Roman"/>
          <w:sz w:val="24"/>
          <w:szCs w:val="24"/>
        </w:rPr>
        <w:t>.</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Введите имя архива в поле </w:t>
      </w:r>
      <w:r w:rsidRPr="005F2571">
        <w:rPr>
          <w:rFonts w:ascii="Times New Roman" w:hAnsi="Times New Roman"/>
          <w:b/>
          <w:sz w:val="24"/>
          <w:szCs w:val="24"/>
        </w:rPr>
        <w:t>Архив</w:t>
      </w:r>
      <w:r w:rsidRPr="005F2571">
        <w:rPr>
          <w:rFonts w:ascii="Times New Roman" w:hAnsi="Times New Roman"/>
          <w:sz w:val="24"/>
          <w:szCs w:val="24"/>
        </w:rPr>
        <w:t xml:space="preserve"> – </w:t>
      </w:r>
      <w:r w:rsidRPr="005F2571">
        <w:rPr>
          <w:rFonts w:ascii="Times New Roman" w:hAnsi="Times New Roman"/>
          <w:b/>
          <w:sz w:val="24"/>
          <w:szCs w:val="24"/>
        </w:rPr>
        <w:t>Зима.</w:t>
      </w:r>
      <w:r w:rsidRPr="005F2571">
        <w:rPr>
          <w:rFonts w:ascii="Times New Roman" w:hAnsi="Times New Roman"/>
          <w:b/>
          <w:sz w:val="24"/>
          <w:szCs w:val="24"/>
          <w:lang w:val="en-US"/>
        </w:rPr>
        <w:t>zip</w:t>
      </w:r>
      <w:r w:rsidRPr="005F2571">
        <w:rPr>
          <w:rFonts w:ascii="Times New Roman" w:hAnsi="Times New Roman"/>
          <w:sz w:val="24"/>
          <w:szCs w:val="24"/>
        </w:rPr>
        <w:t xml:space="preserve"> и убедитесь, что в поле </w:t>
      </w:r>
      <w:r w:rsidRPr="005F2571">
        <w:rPr>
          <w:rFonts w:ascii="Times New Roman" w:hAnsi="Times New Roman"/>
          <w:b/>
          <w:bCs/>
          <w:sz w:val="24"/>
          <w:szCs w:val="24"/>
        </w:rPr>
        <w:t xml:space="preserve">Формат архива </w:t>
      </w:r>
      <w:r w:rsidRPr="005F2571">
        <w:rPr>
          <w:rFonts w:ascii="Times New Roman" w:hAnsi="Times New Roman"/>
          <w:sz w:val="24"/>
          <w:szCs w:val="24"/>
        </w:rPr>
        <w:t xml:space="preserve">установлен тип </w:t>
      </w:r>
      <w:r w:rsidRPr="005F2571">
        <w:rPr>
          <w:rFonts w:ascii="Times New Roman" w:hAnsi="Times New Roman"/>
          <w:b/>
          <w:bCs/>
          <w:sz w:val="24"/>
          <w:szCs w:val="24"/>
        </w:rPr>
        <w:t>Zip</w:t>
      </w:r>
      <w:r w:rsidRPr="005F2571">
        <w:rPr>
          <w:rFonts w:ascii="Times New Roman" w:hAnsi="Times New Roman"/>
          <w:sz w:val="24"/>
          <w:szCs w:val="24"/>
        </w:rPr>
        <w:t xml:space="preserve">.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Установите  в поле </w:t>
      </w:r>
      <w:r w:rsidRPr="005F2571">
        <w:rPr>
          <w:rFonts w:ascii="Times New Roman" w:hAnsi="Times New Roman"/>
          <w:b/>
          <w:sz w:val="24"/>
          <w:szCs w:val="24"/>
        </w:rPr>
        <w:t>Режим изменения</w:t>
      </w:r>
      <w:r w:rsidRPr="005F2571">
        <w:rPr>
          <w:rFonts w:ascii="Times New Roman" w:hAnsi="Times New Roman"/>
          <w:sz w:val="24"/>
          <w:szCs w:val="24"/>
        </w:rPr>
        <w:t xml:space="preserve">: </w:t>
      </w:r>
      <w:r w:rsidRPr="005F2571">
        <w:rPr>
          <w:rFonts w:ascii="Times New Roman" w:hAnsi="Times New Roman"/>
          <w:i/>
          <w:sz w:val="24"/>
          <w:szCs w:val="24"/>
        </w:rPr>
        <w:t>добавить и заменить.</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lastRenderedPageBreak/>
        <w:t xml:space="preserve">В раскрывающемся списке  </w:t>
      </w:r>
      <w:r w:rsidRPr="005F2571">
        <w:rPr>
          <w:rFonts w:ascii="Times New Roman" w:hAnsi="Times New Roman"/>
          <w:b/>
          <w:sz w:val="24"/>
          <w:szCs w:val="24"/>
        </w:rPr>
        <w:t>Уровень сжатия:</w:t>
      </w:r>
      <w:r w:rsidRPr="005F2571">
        <w:rPr>
          <w:rFonts w:ascii="Times New Roman" w:hAnsi="Times New Roman"/>
          <w:sz w:val="24"/>
          <w:szCs w:val="24"/>
        </w:rPr>
        <w:t xml:space="preserve"> выберите пункт </w:t>
      </w:r>
      <w:r w:rsidRPr="005F2571">
        <w:rPr>
          <w:rFonts w:ascii="Times New Roman" w:hAnsi="Times New Roman"/>
          <w:b/>
          <w:sz w:val="24"/>
          <w:szCs w:val="24"/>
        </w:rPr>
        <w:t>Нормальный.</w:t>
      </w:r>
      <w:r w:rsidRPr="005F2571">
        <w:rPr>
          <w:rFonts w:ascii="Times New Roman" w:hAnsi="Times New Roman"/>
          <w:sz w:val="24"/>
          <w:szCs w:val="24"/>
        </w:rPr>
        <w:t xml:space="preserve">  Запустите процесс архивации кнопкой </w:t>
      </w:r>
      <w:r w:rsidRPr="005F2571">
        <w:rPr>
          <w:rFonts w:ascii="Times New Roman" w:hAnsi="Times New Roman"/>
          <w:b/>
          <w:sz w:val="24"/>
          <w:szCs w:val="24"/>
        </w:rPr>
        <w:t>ОК</w:t>
      </w:r>
      <w:r w:rsidRPr="005F2571">
        <w:rPr>
          <w:rFonts w:ascii="Times New Roman" w:hAnsi="Times New Roman"/>
          <w:sz w:val="24"/>
          <w:szCs w:val="24"/>
        </w:rPr>
        <w:t>.</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Сравните размер исходного файла с размером архивного файла. Данные запишите в таблицу_1.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Создайте архив </w:t>
      </w:r>
      <w:r w:rsidRPr="005F2571">
        <w:rPr>
          <w:rFonts w:ascii="Times New Roman" w:hAnsi="Times New Roman"/>
          <w:b/>
          <w:sz w:val="24"/>
          <w:szCs w:val="24"/>
        </w:rPr>
        <w:t>Зима1.</w:t>
      </w:r>
      <w:r w:rsidRPr="005F2571">
        <w:rPr>
          <w:rFonts w:ascii="Times New Roman" w:hAnsi="Times New Roman"/>
          <w:b/>
          <w:sz w:val="24"/>
          <w:szCs w:val="24"/>
          <w:lang w:val="en-US"/>
        </w:rPr>
        <w:t>zip</w:t>
      </w:r>
      <w:r w:rsidRPr="005F2571">
        <w:rPr>
          <w:rFonts w:ascii="Times New Roman" w:hAnsi="Times New Roman"/>
          <w:sz w:val="24"/>
          <w:szCs w:val="24"/>
        </w:rPr>
        <w:t xml:space="preserve">, защищенный паролем. Для ввода пароля в диалоговом окне </w:t>
      </w:r>
      <w:r w:rsidRPr="005F2571">
        <w:rPr>
          <w:rFonts w:ascii="Times New Roman" w:hAnsi="Times New Roman"/>
          <w:b/>
          <w:sz w:val="24"/>
          <w:szCs w:val="24"/>
        </w:rPr>
        <w:t>Добавит к архиву</w:t>
      </w:r>
      <w:r w:rsidRPr="005F2571">
        <w:rPr>
          <w:rFonts w:ascii="Times New Roman" w:hAnsi="Times New Roman"/>
          <w:sz w:val="24"/>
          <w:szCs w:val="24"/>
        </w:rPr>
        <w:t xml:space="preserve"> в поле </w:t>
      </w:r>
      <w:r w:rsidRPr="005F2571">
        <w:rPr>
          <w:rFonts w:ascii="Times New Roman" w:hAnsi="Times New Roman"/>
          <w:b/>
          <w:sz w:val="24"/>
          <w:szCs w:val="24"/>
        </w:rPr>
        <w:t>Введите пароль:</w:t>
      </w:r>
      <w:r w:rsidRPr="005F2571">
        <w:rPr>
          <w:rFonts w:ascii="Times New Roman" w:hAnsi="Times New Roman"/>
          <w:sz w:val="24"/>
          <w:szCs w:val="24"/>
        </w:rPr>
        <w:t xml:space="preserve">  ведите пароль, в поле </w:t>
      </w:r>
      <w:r w:rsidRPr="005F2571">
        <w:rPr>
          <w:rFonts w:ascii="Times New Roman" w:hAnsi="Times New Roman"/>
          <w:b/>
          <w:sz w:val="24"/>
          <w:szCs w:val="24"/>
        </w:rPr>
        <w:t xml:space="preserve">Повторите пароль: </w:t>
      </w:r>
      <w:r w:rsidRPr="005F2571">
        <w:rPr>
          <w:rFonts w:ascii="Times New Roman" w:hAnsi="Times New Roman"/>
          <w:sz w:val="24"/>
          <w:szCs w:val="24"/>
        </w:rPr>
        <w:t xml:space="preserve">подтвердите пароль. Обратите внимание на флажок </w:t>
      </w:r>
      <w:r w:rsidRPr="005F2571">
        <w:rPr>
          <w:rFonts w:ascii="Times New Roman" w:hAnsi="Times New Roman"/>
          <w:b/>
          <w:sz w:val="24"/>
          <w:szCs w:val="24"/>
        </w:rPr>
        <w:t>Показать пароль.</w:t>
      </w:r>
      <w:r w:rsidRPr="005F2571">
        <w:rPr>
          <w:rFonts w:ascii="Times New Roman" w:hAnsi="Times New Roman"/>
          <w:sz w:val="24"/>
          <w:szCs w:val="24"/>
        </w:rPr>
        <w:t xml:space="preserve">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w:t>
      </w:r>
      <w:r w:rsidRPr="005F2571">
        <w:rPr>
          <w:rFonts w:ascii="Times New Roman" w:hAnsi="Times New Roman"/>
          <w:b/>
          <w:sz w:val="24"/>
          <w:szCs w:val="24"/>
        </w:rPr>
        <w:t>ОК</w:t>
      </w:r>
      <w:r w:rsidRPr="005F2571">
        <w:rPr>
          <w:rFonts w:ascii="Times New Roman" w:hAnsi="Times New Roman"/>
          <w:sz w:val="24"/>
          <w:szCs w:val="24"/>
        </w:rPr>
        <w:t xml:space="preserve"> - начнется процесс создания защищенного архива.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Выделите архив </w:t>
      </w:r>
      <w:r w:rsidRPr="005F2571">
        <w:rPr>
          <w:rFonts w:ascii="Times New Roman" w:hAnsi="Times New Roman"/>
          <w:b/>
          <w:sz w:val="24"/>
          <w:szCs w:val="24"/>
        </w:rPr>
        <w:t>Зима1.</w:t>
      </w:r>
      <w:r w:rsidRPr="005F2571">
        <w:rPr>
          <w:rFonts w:ascii="Times New Roman" w:hAnsi="Times New Roman"/>
          <w:b/>
          <w:sz w:val="24"/>
          <w:szCs w:val="24"/>
          <w:lang w:val="en-US"/>
        </w:rPr>
        <w:t>zip</w:t>
      </w:r>
      <w:r w:rsidRPr="005F2571">
        <w:rPr>
          <w:rFonts w:ascii="Times New Roman" w:hAnsi="Times New Roman"/>
          <w:sz w:val="24"/>
          <w:szCs w:val="24"/>
        </w:rPr>
        <w:t xml:space="preserve">, выполните команду </w:t>
      </w:r>
      <w:r w:rsidRPr="005F2571">
        <w:rPr>
          <w:rFonts w:ascii="Times New Roman" w:hAnsi="Times New Roman"/>
          <w:b/>
          <w:sz w:val="24"/>
          <w:szCs w:val="24"/>
        </w:rPr>
        <w:t>Извлечь.</w:t>
      </w:r>
      <w:r w:rsidRPr="005F2571">
        <w:rPr>
          <w:rFonts w:ascii="Times New Roman" w:hAnsi="Times New Roman"/>
          <w:sz w:val="24"/>
          <w:szCs w:val="24"/>
        </w:rPr>
        <w:t xml:space="preserve"> В появившемся диалоговом окне </w:t>
      </w:r>
      <w:r w:rsidRPr="005F2571">
        <w:rPr>
          <w:rFonts w:ascii="Times New Roman" w:hAnsi="Times New Roman"/>
          <w:b/>
          <w:sz w:val="24"/>
          <w:szCs w:val="24"/>
        </w:rPr>
        <w:t>Извлечь</w:t>
      </w:r>
      <w:r w:rsidRPr="005F2571">
        <w:rPr>
          <w:rFonts w:ascii="Times New Roman" w:hAnsi="Times New Roman"/>
          <w:sz w:val="24"/>
          <w:szCs w:val="24"/>
        </w:rPr>
        <w:t xml:space="preserve"> в поле </w:t>
      </w:r>
      <w:r w:rsidRPr="005F2571">
        <w:rPr>
          <w:rFonts w:ascii="Times New Roman" w:hAnsi="Times New Roman"/>
          <w:b/>
          <w:sz w:val="24"/>
          <w:szCs w:val="24"/>
        </w:rPr>
        <w:t xml:space="preserve">Распаковать в: </w:t>
      </w:r>
      <w:r w:rsidRPr="005F2571">
        <w:rPr>
          <w:rFonts w:ascii="Times New Roman" w:hAnsi="Times New Roman"/>
          <w:sz w:val="24"/>
          <w:szCs w:val="24"/>
        </w:rPr>
        <w:t xml:space="preserve">выберите папку-приемник - </w:t>
      </w:r>
      <w:r w:rsidRPr="005F2571">
        <w:rPr>
          <w:rFonts w:ascii="Times New Roman" w:hAnsi="Times New Roman"/>
          <w:b/>
          <w:bCs/>
          <w:sz w:val="24"/>
          <w:szCs w:val="24"/>
        </w:rPr>
        <w:t>С:\ТЕМР\Archives\Pictures\Зима1\.</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Щелкните на кнопке </w:t>
      </w:r>
      <w:r w:rsidRPr="005F2571">
        <w:rPr>
          <w:rFonts w:ascii="Times New Roman" w:hAnsi="Times New Roman"/>
          <w:b/>
          <w:sz w:val="24"/>
          <w:szCs w:val="24"/>
        </w:rPr>
        <w:t>ОК</w:t>
      </w:r>
      <w:r w:rsidRPr="005F2571">
        <w:rPr>
          <w:rFonts w:ascii="Times New Roman" w:hAnsi="Times New Roman"/>
          <w:sz w:val="24"/>
          <w:szCs w:val="24"/>
        </w:rPr>
        <w:t xml:space="preserve">. Процесс извлечения данных из архива не запустится, а вместо него откроется диалоговое окно для ввода пароля. </w:t>
      </w:r>
    </w:p>
    <w:p w:rsidR="00AE0A71" w:rsidRPr="005F2571" w:rsidRDefault="00AE0A71" w:rsidP="004F5ED8">
      <w:pPr>
        <w:numPr>
          <w:ilvl w:val="0"/>
          <w:numId w:val="28"/>
        </w:numPr>
        <w:spacing w:after="0" w:line="240" w:lineRule="auto"/>
        <w:contextualSpacing/>
        <w:rPr>
          <w:rFonts w:ascii="Times New Roman" w:hAnsi="Times New Roman"/>
          <w:sz w:val="24"/>
          <w:szCs w:val="24"/>
        </w:rPr>
      </w:pPr>
      <w:r w:rsidRPr="005F2571">
        <w:rPr>
          <w:rFonts w:ascii="Times New Roman" w:hAnsi="Times New Roman"/>
          <w:sz w:val="24"/>
          <w:szCs w:val="24"/>
        </w:rPr>
        <w:t xml:space="preserve">Убедитесь в том, что ввод неправильного пароля не позволяет извлечь файлы из архива.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Убедитесь в том, что ввод правильного пароля действительно запускает процесс.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Удалите созданный вами защищенный архив и извлеченные файлы.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Создайте самораспаковывающийся ZIP-архив. Для этого установите курсор на имя архива </w:t>
      </w:r>
      <w:r w:rsidRPr="005F2571">
        <w:rPr>
          <w:rFonts w:ascii="Times New Roman" w:hAnsi="Times New Roman"/>
          <w:b/>
          <w:sz w:val="24"/>
          <w:szCs w:val="24"/>
        </w:rPr>
        <w:t>Зима.</w:t>
      </w:r>
      <w:r w:rsidRPr="005F2571">
        <w:rPr>
          <w:rFonts w:ascii="Times New Roman" w:hAnsi="Times New Roman"/>
          <w:b/>
          <w:sz w:val="24"/>
          <w:szCs w:val="24"/>
          <w:lang w:val="en-US"/>
        </w:rPr>
        <w:t>zip</w:t>
      </w:r>
      <w:r w:rsidRPr="005F2571">
        <w:rPr>
          <w:rFonts w:ascii="Times New Roman" w:hAnsi="Times New Roman"/>
          <w:sz w:val="24"/>
          <w:szCs w:val="24"/>
        </w:rPr>
        <w:t xml:space="preserve">, выполните команду </w:t>
      </w:r>
      <w:r w:rsidRPr="005F2571">
        <w:rPr>
          <w:rFonts w:ascii="Times New Roman" w:hAnsi="Times New Roman"/>
          <w:b/>
          <w:sz w:val="24"/>
          <w:szCs w:val="24"/>
        </w:rPr>
        <w:t>Добавить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Введите имя архива в поле </w:t>
      </w:r>
      <w:r w:rsidRPr="005F2571">
        <w:rPr>
          <w:rFonts w:ascii="Times New Roman" w:hAnsi="Times New Roman"/>
          <w:b/>
          <w:sz w:val="24"/>
          <w:szCs w:val="24"/>
        </w:rPr>
        <w:t>Архив</w:t>
      </w:r>
      <w:r w:rsidRPr="005F2571">
        <w:rPr>
          <w:rFonts w:ascii="Times New Roman" w:hAnsi="Times New Roman"/>
          <w:sz w:val="24"/>
          <w:szCs w:val="24"/>
        </w:rPr>
        <w:t xml:space="preserve"> – </w:t>
      </w:r>
      <w:r w:rsidRPr="005F2571">
        <w:rPr>
          <w:rFonts w:ascii="Times New Roman" w:hAnsi="Times New Roman"/>
          <w:b/>
          <w:sz w:val="24"/>
          <w:szCs w:val="24"/>
        </w:rPr>
        <w:t>Зима.7</w:t>
      </w:r>
      <w:r w:rsidRPr="005F2571">
        <w:rPr>
          <w:rFonts w:ascii="Times New Roman" w:hAnsi="Times New Roman"/>
          <w:b/>
          <w:sz w:val="24"/>
          <w:szCs w:val="24"/>
          <w:lang w:val="en-US"/>
        </w:rPr>
        <w:t>z</w:t>
      </w:r>
      <w:r w:rsidRPr="005F2571">
        <w:rPr>
          <w:rFonts w:ascii="Times New Roman" w:hAnsi="Times New Roman"/>
          <w:sz w:val="24"/>
          <w:szCs w:val="24"/>
        </w:rPr>
        <w:t xml:space="preserve"> и убедитесь, что в поле </w:t>
      </w:r>
      <w:r w:rsidRPr="005F2571">
        <w:rPr>
          <w:rFonts w:ascii="Times New Roman" w:hAnsi="Times New Roman"/>
          <w:b/>
          <w:bCs/>
          <w:sz w:val="24"/>
          <w:szCs w:val="24"/>
        </w:rPr>
        <w:t xml:space="preserve">Формат архива </w:t>
      </w:r>
      <w:r w:rsidRPr="005F2571">
        <w:rPr>
          <w:rFonts w:ascii="Times New Roman" w:hAnsi="Times New Roman"/>
          <w:sz w:val="24"/>
          <w:szCs w:val="24"/>
        </w:rPr>
        <w:t xml:space="preserve">установлен тип </w:t>
      </w:r>
      <w:r w:rsidRPr="005F2571">
        <w:rPr>
          <w:rFonts w:ascii="Times New Roman" w:hAnsi="Times New Roman"/>
          <w:b/>
          <w:sz w:val="24"/>
          <w:szCs w:val="24"/>
        </w:rPr>
        <w:t>7</w:t>
      </w:r>
      <w:r w:rsidRPr="005F2571">
        <w:rPr>
          <w:rFonts w:ascii="Times New Roman" w:hAnsi="Times New Roman"/>
          <w:b/>
          <w:sz w:val="24"/>
          <w:szCs w:val="24"/>
          <w:lang w:val="en-US"/>
        </w:rPr>
        <w:t>z</w:t>
      </w:r>
      <w:r w:rsidRPr="005F2571">
        <w:rPr>
          <w:rFonts w:ascii="Times New Roman" w:hAnsi="Times New Roman"/>
          <w:sz w:val="24"/>
          <w:szCs w:val="24"/>
        </w:rPr>
        <w:t xml:space="preserve">.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Установите  в поле </w:t>
      </w:r>
      <w:r w:rsidRPr="005F2571">
        <w:rPr>
          <w:rFonts w:ascii="Times New Roman" w:hAnsi="Times New Roman"/>
          <w:b/>
          <w:sz w:val="24"/>
          <w:szCs w:val="24"/>
        </w:rPr>
        <w:t>Режим изменения</w:t>
      </w:r>
      <w:r w:rsidRPr="005F2571">
        <w:rPr>
          <w:rFonts w:ascii="Times New Roman" w:hAnsi="Times New Roman"/>
          <w:sz w:val="24"/>
          <w:szCs w:val="24"/>
        </w:rPr>
        <w:t xml:space="preserve">: </w:t>
      </w:r>
      <w:r w:rsidRPr="005F2571">
        <w:rPr>
          <w:rFonts w:ascii="Times New Roman" w:hAnsi="Times New Roman"/>
          <w:i/>
          <w:sz w:val="24"/>
          <w:szCs w:val="24"/>
        </w:rPr>
        <w:t>добавить и заменить.</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Установите флажок </w:t>
      </w:r>
      <w:r w:rsidRPr="005F2571">
        <w:rPr>
          <w:rFonts w:ascii="Times New Roman" w:hAnsi="Times New Roman"/>
          <w:b/>
          <w:sz w:val="24"/>
          <w:szCs w:val="24"/>
        </w:rPr>
        <w:t>Создать</w:t>
      </w:r>
      <w:r w:rsidRPr="005F2571">
        <w:rPr>
          <w:rFonts w:ascii="Times New Roman" w:hAnsi="Times New Roman"/>
          <w:b/>
          <w:sz w:val="24"/>
          <w:szCs w:val="24"/>
          <w:lang w:val="en-US"/>
        </w:rPr>
        <w:t>SFX</w:t>
      </w:r>
      <w:r w:rsidRPr="005F2571">
        <w:rPr>
          <w:rFonts w:ascii="Times New Roman" w:hAnsi="Times New Roman"/>
          <w:b/>
          <w:sz w:val="24"/>
          <w:szCs w:val="24"/>
        </w:rPr>
        <w:t>-архив</w:t>
      </w:r>
      <w:r w:rsidRPr="005F2571">
        <w:rPr>
          <w:rFonts w:ascii="Times New Roman" w:hAnsi="Times New Roman"/>
          <w:sz w:val="24"/>
          <w:szCs w:val="24"/>
        </w:rPr>
        <w:t>.</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 раскрывающемся списке  </w:t>
      </w:r>
      <w:r w:rsidRPr="005F2571">
        <w:rPr>
          <w:rFonts w:ascii="Times New Roman" w:hAnsi="Times New Roman"/>
          <w:b/>
          <w:sz w:val="24"/>
          <w:szCs w:val="24"/>
        </w:rPr>
        <w:t>Уровень сжатия:</w:t>
      </w:r>
      <w:r w:rsidRPr="005F2571">
        <w:rPr>
          <w:rFonts w:ascii="Times New Roman" w:hAnsi="Times New Roman"/>
          <w:sz w:val="24"/>
          <w:szCs w:val="24"/>
        </w:rPr>
        <w:t xml:space="preserve"> выберите пункт </w:t>
      </w:r>
      <w:r w:rsidRPr="005F2571">
        <w:rPr>
          <w:rFonts w:ascii="Times New Roman" w:hAnsi="Times New Roman"/>
          <w:b/>
          <w:sz w:val="24"/>
          <w:szCs w:val="24"/>
        </w:rPr>
        <w:t>Нормальный.</w:t>
      </w:r>
      <w:r w:rsidRPr="005F2571">
        <w:rPr>
          <w:rFonts w:ascii="Times New Roman" w:hAnsi="Times New Roman"/>
          <w:sz w:val="24"/>
          <w:szCs w:val="24"/>
        </w:rPr>
        <w:t xml:space="preserve">  Запустите процесс архивации кнопкой </w:t>
      </w:r>
      <w:r w:rsidRPr="005F2571">
        <w:rPr>
          <w:rFonts w:ascii="Times New Roman" w:hAnsi="Times New Roman"/>
          <w:b/>
          <w:sz w:val="24"/>
          <w:szCs w:val="24"/>
        </w:rPr>
        <w:t>ОК</w:t>
      </w:r>
      <w:r w:rsidRPr="005F2571">
        <w:rPr>
          <w:rFonts w:ascii="Times New Roman" w:hAnsi="Times New Roman"/>
          <w:sz w:val="24"/>
          <w:szCs w:val="24"/>
        </w:rPr>
        <w:t xml:space="preserve">. </w:t>
      </w:r>
    </w:p>
    <w:p w:rsidR="00AE0A71" w:rsidRPr="005F2571" w:rsidRDefault="00AE0A71" w:rsidP="004F5ED8">
      <w:pPr>
        <w:numPr>
          <w:ilvl w:val="0"/>
          <w:numId w:val="28"/>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Аналогичным образом создайте архивы для файлов Рябина.</w:t>
      </w:r>
      <w:r w:rsidRPr="005F2571">
        <w:rPr>
          <w:rFonts w:ascii="Times New Roman" w:hAnsi="Times New Roman"/>
          <w:sz w:val="24"/>
          <w:szCs w:val="24"/>
          <w:lang w:val="en-US"/>
        </w:rPr>
        <w:t>bmp</w:t>
      </w:r>
      <w:r w:rsidRPr="005F2571">
        <w:rPr>
          <w:rFonts w:ascii="Times New Roman" w:hAnsi="Times New Roman"/>
          <w:sz w:val="24"/>
          <w:szCs w:val="24"/>
        </w:rPr>
        <w:t>, Документ1.</w:t>
      </w:r>
      <w:r w:rsidRPr="005F2571">
        <w:rPr>
          <w:rFonts w:ascii="Times New Roman" w:hAnsi="Times New Roman"/>
          <w:sz w:val="24"/>
          <w:szCs w:val="24"/>
          <w:lang w:val="en-US"/>
        </w:rPr>
        <w:t>doc</w:t>
      </w:r>
      <w:r w:rsidRPr="005F2571">
        <w:rPr>
          <w:rFonts w:ascii="Times New Roman" w:hAnsi="Times New Roman"/>
          <w:sz w:val="24"/>
          <w:szCs w:val="24"/>
        </w:rPr>
        <w:t>, Документ2.</w:t>
      </w:r>
      <w:r w:rsidRPr="005F2571">
        <w:rPr>
          <w:rFonts w:ascii="Times New Roman" w:hAnsi="Times New Roman"/>
          <w:sz w:val="24"/>
          <w:szCs w:val="24"/>
          <w:lang w:val="en-US"/>
        </w:rPr>
        <w:t>doc</w:t>
      </w:r>
      <w:r w:rsidRPr="005F2571">
        <w:rPr>
          <w:rFonts w:ascii="Times New Roman" w:hAnsi="Times New Roman"/>
          <w:sz w:val="24"/>
          <w:szCs w:val="24"/>
        </w:rPr>
        <w:t>, Документ3.</w:t>
      </w:r>
      <w:r w:rsidRPr="005F2571">
        <w:rPr>
          <w:rFonts w:ascii="Times New Roman" w:hAnsi="Times New Roman"/>
          <w:sz w:val="24"/>
          <w:szCs w:val="24"/>
          <w:lang w:val="en-US"/>
        </w:rPr>
        <w:t>doc</w:t>
      </w:r>
      <w:r w:rsidRPr="005F2571">
        <w:rPr>
          <w:rFonts w:ascii="Times New Roman" w:hAnsi="Times New Roman"/>
          <w:sz w:val="24"/>
          <w:szCs w:val="24"/>
        </w:rPr>
        <w:t>. Сравнительные характеристики исходных файлов и их архивов занести в таблицу_1.</w:t>
      </w:r>
    </w:p>
    <w:p w:rsidR="00AE0A71" w:rsidRPr="005F2571" w:rsidRDefault="00AE0A71" w:rsidP="00000225">
      <w:pPr>
        <w:spacing w:line="240" w:lineRule="auto"/>
        <w:ind w:firstLine="567"/>
        <w:contextualSpacing/>
        <w:jc w:val="both"/>
        <w:rPr>
          <w:rFonts w:ascii="Times New Roman" w:hAnsi="Times New Roman"/>
          <w:sz w:val="24"/>
          <w:szCs w:val="24"/>
        </w:rPr>
      </w:pPr>
    </w:p>
    <w:p w:rsidR="00C13A9B" w:rsidRPr="005F2571" w:rsidRDefault="00AE0A71" w:rsidP="00000225">
      <w:pPr>
        <w:pStyle w:val="2"/>
        <w:spacing w:before="0"/>
        <w:contextualSpacing/>
        <w:rPr>
          <w:i w:val="0"/>
        </w:rPr>
      </w:pPr>
      <w:r w:rsidRPr="005F2571">
        <w:rPr>
          <w:i w:val="0"/>
        </w:rPr>
        <w:t>Задание №3. Архивация файлов WinRar</w:t>
      </w:r>
    </w:p>
    <w:p w:rsidR="008F3F86" w:rsidRPr="005F2571" w:rsidRDefault="008F3F86" w:rsidP="00000225">
      <w:pPr>
        <w:spacing w:line="240" w:lineRule="auto"/>
        <w:rPr>
          <w:rFonts w:ascii="Times New Roman" w:hAnsi="Times New Roman"/>
          <w:sz w:val="24"/>
          <w:szCs w:val="24"/>
          <w:lang w:eastAsia="ru-RU"/>
        </w:rPr>
      </w:pP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Запустите </w:t>
      </w:r>
      <w:r w:rsidRPr="005F2571">
        <w:rPr>
          <w:rFonts w:ascii="Times New Roman" w:hAnsi="Times New Roman"/>
          <w:b/>
          <w:sz w:val="24"/>
          <w:szCs w:val="24"/>
          <w:lang w:val="en-US"/>
        </w:rPr>
        <w:t>WinRar</w:t>
      </w:r>
      <w:r w:rsidRPr="005F2571">
        <w:rPr>
          <w:rFonts w:ascii="Times New Roman" w:hAnsi="Times New Roman"/>
          <w:sz w:val="24"/>
          <w:szCs w:val="24"/>
        </w:rPr>
        <w:t>(</w:t>
      </w:r>
      <w:r w:rsidRPr="005F2571">
        <w:rPr>
          <w:rFonts w:ascii="Times New Roman" w:hAnsi="Times New Roman"/>
          <w:b/>
          <w:bCs/>
          <w:sz w:val="24"/>
          <w:szCs w:val="24"/>
        </w:rPr>
        <w:t xml:space="preserve">Пуск →Все программы → </w:t>
      </w:r>
      <w:r w:rsidRPr="005F2571">
        <w:rPr>
          <w:rFonts w:ascii="Times New Roman" w:hAnsi="Times New Roman"/>
          <w:b/>
          <w:sz w:val="24"/>
          <w:szCs w:val="24"/>
          <w:lang w:val="en-US"/>
        </w:rPr>
        <w:t>WinRar</w:t>
      </w:r>
      <w:r w:rsidRPr="005F2571">
        <w:rPr>
          <w:rFonts w:ascii="Times New Roman" w:hAnsi="Times New Roman"/>
          <w:sz w:val="24"/>
          <w:szCs w:val="24"/>
        </w:rPr>
        <w:t xml:space="preserve">). </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 появившемся диалоговом окне выберите папку, в которой будет создан архив: </w:t>
      </w:r>
      <w:r w:rsidRPr="005F2571">
        <w:rPr>
          <w:rFonts w:ascii="Times New Roman" w:hAnsi="Times New Roman"/>
          <w:b/>
          <w:bCs/>
          <w:sz w:val="24"/>
          <w:szCs w:val="24"/>
        </w:rPr>
        <w:t>С:\ТЕМР\Archives\Pictures.</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Установите курсор на имя графического файла </w:t>
      </w:r>
      <w:r w:rsidRPr="005F2571">
        <w:rPr>
          <w:rFonts w:ascii="Times New Roman" w:hAnsi="Times New Roman"/>
          <w:b/>
          <w:sz w:val="24"/>
          <w:szCs w:val="24"/>
        </w:rPr>
        <w:t>Зима.</w:t>
      </w:r>
      <w:r w:rsidRPr="005F2571">
        <w:rPr>
          <w:rFonts w:ascii="Times New Roman" w:hAnsi="Times New Roman"/>
          <w:b/>
          <w:sz w:val="24"/>
          <w:szCs w:val="24"/>
          <w:lang w:val="en-US"/>
        </w:rPr>
        <w:t>jpg</w:t>
      </w:r>
      <w:r w:rsidRPr="005F2571">
        <w:rPr>
          <w:rFonts w:ascii="Times New Roman" w:hAnsi="Times New Roman"/>
          <w:sz w:val="24"/>
          <w:szCs w:val="24"/>
        </w:rPr>
        <w:t xml:space="preserve">. </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Выполните команду </w:t>
      </w:r>
      <w:r w:rsidRPr="005F2571">
        <w:rPr>
          <w:rFonts w:ascii="Times New Roman" w:hAnsi="Times New Roman"/>
          <w:b/>
          <w:bCs/>
          <w:sz w:val="24"/>
          <w:szCs w:val="24"/>
        </w:rPr>
        <w:t>Добавить</w:t>
      </w:r>
      <w:r w:rsidRPr="005F2571">
        <w:rPr>
          <w:rFonts w:ascii="Times New Roman" w:hAnsi="Times New Roman"/>
          <w:sz w:val="24"/>
          <w:szCs w:val="24"/>
        </w:rPr>
        <w:t xml:space="preserve">. В появившемся диалоговом окне введите имя архива </w:t>
      </w:r>
      <w:r w:rsidRPr="005F2571">
        <w:rPr>
          <w:rFonts w:ascii="Times New Roman" w:hAnsi="Times New Roman"/>
          <w:b/>
          <w:sz w:val="24"/>
          <w:szCs w:val="24"/>
        </w:rPr>
        <w:t>Зима</w:t>
      </w:r>
      <w:r w:rsidRPr="005F2571">
        <w:rPr>
          <w:rFonts w:ascii="Times New Roman" w:hAnsi="Times New Roman"/>
          <w:b/>
          <w:bCs/>
          <w:iCs/>
          <w:sz w:val="24"/>
          <w:szCs w:val="24"/>
        </w:rPr>
        <w:t>.rar</w:t>
      </w:r>
      <w:r w:rsidRPr="005F2571">
        <w:rPr>
          <w:rFonts w:ascii="Times New Roman" w:hAnsi="Times New Roman"/>
          <w:b/>
          <w:sz w:val="24"/>
          <w:szCs w:val="24"/>
        </w:rPr>
        <w:t>.</w:t>
      </w:r>
      <w:r w:rsidRPr="005F2571">
        <w:rPr>
          <w:rFonts w:ascii="Times New Roman" w:hAnsi="Times New Roman"/>
          <w:sz w:val="24"/>
          <w:szCs w:val="24"/>
        </w:rPr>
        <w:t xml:space="preserve"> Выберите формат нового архива - </w:t>
      </w:r>
      <w:r w:rsidRPr="005F2571">
        <w:rPr>
          <w:rFonts w:ascii="Times New Roman" w:hAnsi="Times New Roman"/>
          <w:b/>
          <w:bCs/>
          <w:sz w:val="24"/>
          <w:szCs w:val="24"/>
        </w:rPr>
        <w:t>RAR</w:t>
      </w:r>
      <w:r w:rsidRPr="005F2571">
        <w:rPr>
          <w:rFonts w:ascii="Times New Roman" w:hAnsi="Times New Roman"/>
          <w:sz w:val="24"/>
          <w:szCs w:val="24"/>
        </w:rPr>
        <w:t xml:space="preserve">, метод сжатия - </w:t>
      </w:r>
      <w:r w:rsidRPr="005F2571">
        <w:rPr>
          <w:rFonts w:ascii="Times New Roman" w:hAnsi="Times New Roman"/>
          <w:b/>
          <w:bCs/>
          <w:sz w:val="24"/>
          <w:szCs w:val="24"/>
        </w:rPr>
        <w:t>Обычный</w:t>
      </w:r>
      <w:r w:rsidRPr="005F2571">
        <w:rPr>
          <w:rFonts w:ascii="Times New Roman" w:hAnsi="Times New Roman"/>
          <w:sz w:val="24"/>
          <w:szCs w:val="24"/>
        </w:rPr>
        <w:t xml:space="preserve">. Убедитесь, что в группе </w:t>
      </w:r>
      <w:r w:rsidRPr="005F2571">
        <w:rPr>
          <w:rFonts w:ascii="Times New Roman" w:hAnsi="Times New Roman"/>
          <w:b/>
          <w:bCs/>
          <w:sz w:val="24"/>
          <w:szCs w:val="24"/>
        </w:rPr>
        <w:t>Параметры архивации</w:t>
      </w:r>
      <w:r w:rsidRPr="005F2571">
        <w:rPr>
          <w:rFonts w:ascii="Times New Roman" w:hAnsi="Times New Roman"/>
          <w:sz w:val="24"/>
          <w:szCs w:val="24"/>
        </w:rPr>
        <w:t xml:space="preserve"> ни в одном из окошечек нет флажков. Щелкните на кнопке </w:t>
      </w:r>
      <w:r w:rsidRPr="005F2571">
        <w:rPr>
          <w:rFonts w:ascii="Times New Roman" w:hAnsi="Times New Roman"/>
          <w:b/>
          <w:bCs/>
          <w:sz w:val="24"/>
          <w:szCs w:val="24"/>
        </w:rPr>
        <w:t>ОК</w:t>
      </w:r>
      <w:r w:rsidRPr="005F2571">
        <w:rPr>
          <w:rFonts w:ascii="Times New Roman" w:hAnsi="Times New Roman"/>
          <w:sz w:val="24"/>
          <w:szCs w:val="24"/>
        </w:rPr>
        <w:t xml:space="preserve">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Аналогичным образом создайте архивы для файлов Рябина.</w:t>
      </w:r>
      <w:r w:rsidRPr="005F2571">
        <w:rPr>
          <w:rFonts w:ascii="Times New Roman" w:hAnsi="Times New Roman"/>
          <w:sz w:val="24"/>
          <w:szCs w:val="24"/>
          <w:lang w:val="en-US"/>
        </w:rPr>
        <w:t>bmp</w:t>
      </w:r>
      <w:r w:rsidRPr="005F2571">
        <w:rPr>
          <w:rFonts w:ascii="Times New Roman" w:hAnsi="Times New Roman"/>
          <w:sz w:val="24"/>
          <w:szCs w:val="24"/>
        </w:rPr>
        <w:t>, Документ1.</w:t>
      </w:r>
      <w:r w:rsidRPr="005F2571">
        <w:rPr>
          <w:rFonts w:ascii="Times New Roman" w:hAnsi="Times New Roman"/>
          <w:sz w:val="24"/>
          <w:szCs w:val="24"/>
          <w:lang w:val="en-US"/>
        </w:rPr>
        <w:t>doc</w:t>
      </w:r>
      <w:r w:rsidRPr="005F2571">
        <w:rPr>
          <w:rFonts w:ascii="Times New Roman" w:hAnsi="Times New Roman"/>
          <w:sz w:val="24"/>
          <w:szCs w:val="24"/>
        </w:rPr>
        <w:t>, Документ2.</w:t>
      </w:r>
      <w:r w:rsidRPr="005F2571">
        <w:rPr>
          <w:rFonts w:ascii="Times New Roman" w:hAnsi="Times New Roman"/>
          <w:sz w:val="24"/>
          <w:szCs w:val="24"/>
          <w:lang w:val="en-US"/>
        </w:rPr>
        <w:t>doc</w:t>
      </w:r>
      <w:r w:rsidRPr="005F2571">
        <w:rPr>
          <w:rFonts w:ascii="Times New Roman" w:hAnsi="Times New Roman"/>
          <w:sz w:val="24"/>
          <w:szCs w:val="24"/>
        </w:rPr>
        <w:t>, Документ3.</w:t>
      </w:r>
      <w:r w:rsidRPr="005F2571">
        <w:rPr>
          <w:rFonts w:ascii="Times New Roman" w:hAnsi="Times New Roman"/>
          <w:sz w:val="24"/>
          <w:szCs w:val="24"/>
          <w:lang w:val="en-US"/>
        </w:rPr>
        <w:t>doc</w:t>
      </w:r>
      <w:r w:rsidRPr="005F2571">
        <w:rPr>
          <w:rFonts w:ascii="Times New Roman" w:hAnsi="Times New Roman"/>
          <w:sz w:val="24"/>
          <w:szCs w:val="24"/>
        </w:rPr>
        <w:t>. Сравнительные характеристики исходных файлов и их архивов занести в таблицу_1.</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xml:space="preserve">Создайте самораспаковывающийся </w:t>
      </w:r>
      <w:r w:rsidRPr="005F2571">
        <w:rPr>
          <w:rFonts w:ascii="Times New Roman" w:hAnsi="Times New Roman"/>
          <w:sz w:val="24"/>
          <w:szCs w:val="24"/>
          <w:lang w:val="en-US"/>
        </w:rPr>
        <w:t>RAR</w:t>
      </w:r>
      <w:r w:rsidRPr="005F2571">
        <w:rPr>
          <w:rFonts w:ascii="Times New Roman" w:hAnsi="Times New Roman"/>
          <w:sz w:val="24"/>
          <w:szCs w:val="24"/>
        </w:rPr>
        <w:t xml:space="preserve"> – архив, включающий в себя текстовые и графические файлы.</w:t>
      </w:r>
    </w:p>
    <w:p w:rsidR="00AE0A71" w:rsidRPr="005F2571" w:rsidRDefault="00AE0A71" w:rsidP="004F5ED8">
      <w:pPr>
        <w:numPr>
          <w:ilvl w:val="0"/>
          <w:numId w:val="29"/>
        </w:numPr>
        <w:spacing w:after="0" w:line="240" w:lineRule="auto"/>
        <w:contextualSpacing/>
        <w:jc w:val="both"/>
        <w:rPr>
          <w:rFonts w:ascii="Times New Roman" w:hAnsi="Times New Roman"/>
          <w:sz w:val="24"/>
          <w:szCs w:val="24"/>
        </w:rPr>
      </w:pPr>
      <w:r w:rsidRPr="005F2571">
        <w:rPr>
          <w:rFonts w:ascii="Times New Roman" w:hAnsi="Times New Roman"/>
          <w:sz w:val="24"/>
          <w:szCs w:val="24"/>
        </w:rPr>
        <w:lastRenderedPageBreak/>
        <w:t xml:space="preserve">Определите процент сжатия файлов и заполните таблицу_1. Процент сжатия определяется по формуле </w:t>
      </w:r>
      <w:r w:rsidRPr="005F2571">
        <w:rPr>
          <w:rFonts w:ascii="Times New Roman" w:hAnsi="Times New Roman"/>
          <w:position w:val="-30"/>
          <w:sz w:val="24"/>
          <w:szCs w:val="24"/>
        </w:rPr>
        <w:object w:dxaOrig="1500" w:dyaOrig="680">
          <v:shape id="_x0000_i1027" type="#_x0000_t75" style="width:75.75pt;height:33.75pt" o:ole="">
            <v:imagedata r:id="rId63" o:title=""/>
          </v:shape>
          <o:OLEObject Type="Embed" ProgID="Equation.3" ShapeID="_x0000_i1027" DrawAspect="Content" ObjectID="_1780745212" r:id="rId64"/>
        </w:object>
      </w:r>
      <w:r w:rsidRPr="005F2571">
        <w:rPr>
          <w:rFonts w:ascii="Times New Roman" w:hAnsi="Times New Roman"/>
          <w:sz w:val="24"/>
          <w:szCs w:val="24"/>
        </w:rPr>
        <w:t>, где S – размер архивных файлов, So– размер исходных файлов.</w:t>
      </w:r>
    </w:p>
    <w:p w:rsidR="00AE0A71" w:rsidRPr="005F2571" w:rsidRDefault="00AE0A71" w:rsidP="00000225">
      <w:pPr>
        <w:pStyle w:val="2"/>
        <w:spacing w:before="0"/>
        <w:ind w:firstLine="567"/>
        <w:contextualSpacing/>
        <w:jc w:val="right"/>
        <w:rPr>
          <w:i w:val="0"/>
        </w:rPr>
      </w:pPr>
      <w:r w:rsidRPr="005F2571">
        <w:rPr>
          <w:i w:val="0"/>
        </w:rPr>
        <w:t>Таблица</w:t>
      </w:r>
      <w:r w:rsidRPr="005F2571">
        <w:rPr>
          <w:i w:val="0"/>
          <w:lang w:val="en-US"/>
        </w:rPr>
        <w:t>_</w:t>
      </w:r>
      <w:r w:rsidRPr="005F2571">
        <w:rPr>
          <w:i w:val="0"/>
        </w:rPr>
        <w:t>1</w:t>
      </w:r>
    </w:p>
    <w:tbl>
      <w:tblPr>
        <w:tblW w:w="4878"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3471"/>
        <w:gridCol w:w="1438"/>
        <w:gridCol w:w="1498"/>
        <w:gridCol w:w="3623"/>
      </w:tblGrid>
      <w:tr w:rsidR="00AE0A71" w:rsidRPr="005F2571" w:rsidTr="008F3F86">
        <w:trPr>
          <w:trHeight w:val="317"/>
        </w:trPr>
        <w:tc>
          <w:tcPr>
            <w:tcW w:w="1730" w:type="pct"/>
            <w:vMerge w:val="restar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1464" w:type="pct"/>
            <w:gridSpan w:val="2"/>
            <w:shd w:val="clear" w:color="auto" w:fill="auto"/>
            <w:vAlign w:val="center"/>
          </w:tcPr>
          <w:p w:rsidR="00AE0A71" w:rsidRPr="005F2571" w:rsidRDefault="00AE0A71" w:rsidP="00000225">
            <w:pPr>
              <w:spacing w:line="240" w:lineRule="auto"/>
              <w:contextualSpacing/>
              <w:jc w:val="center"/>
              <w:rPr>
                <w:rFonts w:ascii="Times New Roman" w:eastAsiaTheme="minorHAnsi" w:hAnsi="Times New Roman"/>
                <w:b/>
                <w:sz w:val="24"/>
                <w:szCs w:val="24"/>
              </w:rPr>
            </w:pPr>
            <w:r w:rsidRPr="005F2571">
              <w:rPr>
                <w:rFonts w:ascii="Times New Roman" w:eastAsiaTheme="minorHAnsi" w:hAnsi="Times New Roman"/>
                <w:b/>
                <w:sz w:val="24"/>
                <w:szCs w:val="24"/>
              </w:rPr>
              <w:t>Архиваторы</w:t>
            </w:r>
          </w:p>
        </w:tc>
        <w:tc>
          <w:tcPr>
            <w:tcW w:w="1806" w:type="pct"/>
            <w:vMerge w:val="restart"/>
            <w:shd w:val="clear" w:color="auto" w:fill="auto"/>
            <w:vAlign w:val="center"/>
          </w:tcPr>
          <w:p w:rsidR="00AE0A71" w:rsidRPr="005F2571" w:rsidRDefault="00AE0A71" w:rsidP="00000225">
            <w:pPr>
              <w:spacing w:line="240" w:lineRule="auto"/>
              <w:contextualSpacing/>
              <w:jc w:val="center"/>
              <w:rPr>
                <w:rFonts w:ascii="Times New Roman" w:eastAsiaTheme="minorHAnsi" w:hAnsi="Times New Roman"/>
                <w:b/>
                <w:sz w:val="24"/>
                <w:szCs w:val="24"/>
              </w:rPr>
            </w:pPr>
            <w:r w:rsidRPr="005F2571">
              <w:rPr>
                <w:rFonts w:ascii="Times New Roman" w:eastAsiaTheme="minorHAnsi" w:hAnsi="Times New Roman"/>
                <w:b/>
                <w:sz w:val="24"/>
                <w:szCs w:val="24"/>
              </w:rPr>
              <w:t>Размер исходных файлов</w:t>
            </w:r>
          </w:p>
        </w:tc>
      </w:tr>
      <w:tr w:rsidR="00AE0A71" w:rsidRPr="005F2571" w:rsidTr="008F3F86">
        <w:trPr>
          <w:trHeight w:val="142"/>
        </w:trPr>
        <w:tc>
          <w:tcPr>
            <w:tcW w:w="1730" w:type="pct"/>
            <w:vMerge/>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717" w:type="pct"/>
            <w:shd w:val="clear" w:color="auto" w:fill="auto"/>
          </w:tcPr>
          <w:p w:rsidR="00AE0A71" w:rsidRPr="005F2571" w:rsidRDefault="00AE0A71" w:rsidP="00000225">
            <w:pPr>
              <w:spacing w:line="240" w:lineRule="auto"/>
              <w:contextualSpacing/>
              <w:jc w:val="center"/>
              <w:rPr>
                <w:rFonts w:ascii="Times New Roman" w:eastAsiaTheme="minorHAnsi" w:hAnsi="Times New Roman"/>
                <w:b/>
                <w:sz w:val="24"/>
                <w:szCs w:val="24"/>
              </w:rPr>
            </w:pPr>
            <w:r w:rsidRPr="005F2571">
              <w:rPr>
                <w:rFonts w:ascii="Times New Roman" w:eastAsiaTheme="minorHAnsi" w:hAnsi="Times New Roman"/>
                <w:b/>
                <w:sz w:val="24"/>
                <w:szCs w:val="24"/>
              </w:rPr>
              <w:t>WinZip</w:t>
            </w:r>
          </w:p>
        </w:tc>
        <w:tc>
          <w:tcPr>
            <w:tcW w:w="747" w:type="pct"/>
            <w:shd w:val="clear" w:color="auto" w:fill="auto"/>
          </w:tcPr>
          <w:p w:rsidR="00AE0A71" w:rsidRPr="005F2571" w:rsidRDefault="00AE0A71" w:rsidP="00000225">
            <w:pPr>
              <w:spacing w:line="240" w:lineRule="auto"/>
              <w:contextualSpacing/>
              <w:jc w:val="center"/>
              <w:rPr>
                <w:rFonts w:ascii="Times New Roman" w:eastAsiaTheme="minorHAnsi" w:hAnsi="Times New Roman"/>
                <w:b/>
                <w:sz w:val="24"/>
                <w:szCs w:val="24"/>
              </w:rPr>
            </w:pPr>
            <w:r w:rsidRPr="005F2571">
              <w:rPr>
                <w:rFonts w:ascii="Times New Roman" w:eastAsiaTheme="minorHAnsi" w:hAnsi="Times New Roman"/>
                <w:b/>
                <w:sz w:val="24"/>
                <w:szCs w:val="24"/>
              </w:rPr>
              <w:t>WinRar</w:t>
            </w:r>
          </w:p>
        </w:tc>
        <w:tc>
          <w:tcPr>
            <w:tcW w:w="1806" w:type="pct"/>
            <w:vMerge/>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r>
      <w:tr w:rsidR="00AE0A71" w:rsidRPr="005F2571" w:rsidTr="008F3F86">
        <w:trPr>
          <w:trHeight w:val="500"/>
        </w:trPr>
        <w:tc>
          <w:tcPr>
            <w:tcW w:w="1730" w:type="pct"/>
            <w:tcBorders>
              <w:bottom w:val="single" w:sz="4" w:space="0" w:color="auto"/>
            </w:tcBorders>
            <w:shd w:val="clear" w:color="auto" w:fill="auto"/>
          </w:tcPr>
          <w:p w:rsidR="008F3F86" w:rsidRPr="005F2571" w:rsidRDefault="00AE0A71" w:rsidP="00000225">
            <w:pPr>
              <w:spacing w:line="240" w:lineRule="auto"/>
              <w:contextualSpacing/>
              <w:rPr>
                <w:rFonts w:ascii="Times New Roman" w:eastAsiaTheme="minorHAnsi" w:hAnsi="Times New Roman"/>
                <w:b/>
                <w:i/>
                <w:sz w:val="24"/>
                <w:szCs w:val="24"/>
              </w:rPr>
            </w:pPr>
            <w:r w:rsidRPr="005F2571">
              <w:rPr>
                <w:rFonts w:ascii="Times New Roman" w:eastAsiaTheme="minorHAnsi" w:hAnsi="Times New Roman"/>
                <w:b/>
                <w:i/>
                <w:sz w:val="24"/>
                <w:szCs w:val="24"/>
              </w:rPr>
              <w:t>Текстовые файлы:</w:t>
            </w:r>
          </w:p>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1. Документ1.</w:t>
            </w:r>
            <w:r w:rsidRPr="005F2571">
              <w:rPr>
                <w:rFonts w:ascii="Times New Roman" w:eastAsiaTheme="minorHAnsi" w:hAnsi="Times New Roman"/>
                <w:sz w:val="24"/>
                <w:szCs w:val="24"/>
                <w:lang w:val="en-US"/>
              </w:rPr>
              <w:t>doc</w:t>
            </w:r>
          </w:p>
        </w:tc>
        <w:tc>
          <w:tcPr>
            <w:tcW w:w="717"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747"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1806"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r>
      <w:tr w:rsidR="00AE0A71" w:rsidRPr="005F2571" w:rsidTr="008F3F86">
        <w:trPr>
          <w:trHeight w:val="313"/>
        </w:trPr>
        <w:tc>
          <w:tcPr>
            <w:tcW w:w="1730" w:type="pct"/>
            <w:tcBorders>
              <w:top w:val="single" w:sz="4" w:space="0" w:color="auto"/>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b/>
                <w:i/>
                <w:sz w:val="24"/>
                <w:szCs w:val="24"/>
              </w:rPr>
            </w:pPr>
            <w:r w:rsidRPr="005F2571">
              <w:rPr>
                <w:rFonts w:ascii="Times New Roman" w:eastAsiaTheme="minorHAnsi" w:hAnsi="Times New Roman"/>
                <w:sz w:val="24"/>
                <w:szCs w:val="24"/>
              </w:rPr>
              <w:t>2. Документ2.</w:t>
            </w:r>
            <w:r w:rsidRPr="005F2571">
              <w:rPr>
                <w:rFonts w:ascii="Times New Roman" w:eastAsiaTheme="minorHAnsi" w:hAnsi="Times New Roman"/>
                <w:sz w:val="24"/>
                <w:szCs w:val="24"/>
                <w:lang w:val="en-US"/>
              </w:rPr>
              <w:t>doc</w:t>
            </w:r>
          </w:p>
        </w:tc>
        <w:tc>
          <w:tcPr>
            <w:tcW w:w="717" w:type="pct"/>
            <w:tcBorders>
              <w:top w:val="single" w:sz="4" w:space="0" w:color="auto"/>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747" w:type="pct"/>
            <w:tcBorders>
              <w:top w:val="single" w:sz="4" w:space="0" w:color="auto"/>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1806" w:type="pct"/>
            <w:tcBorders>
              <w:top w:val="single" w:sz="4" w:space="0" w:color="auto"/>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r>
      <w:tr w:rsidR="00AE0A71" w:rsidRPr="005F2571" w:rsidTr="008F3F86">
        <w:trPr>
          <w:trHeight w:val="263"/>
        </w:trPr>
        <w:tc>
          <w:tcPr>
            <w:tcW w:w="1730"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3. Документ3.</w:t>
            </w:r>
            <w:r w:rsidRPr="005F2571">
              <w:rPr>
                <w:rFonts w:ascii="Times New Roman" w:eastAsiaTheme="minorHAnsi" w:hAnsi="Times New Roman"/>
                <w:sz w:val="24"/>
                <w:szCs w:val="24"/>
                <w:lang w:val="en-US"/>
              </w:rPr>
              <w:t>doc</w:t>
            </w:r>
          </w:p>
        </w:tc>
        <w:tc>
          <w:tcPr>
            <w:tcW w:w="717"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747"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1806"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r>
      <w:tr w:rsidR="00AE0A71" w:rsidRPr="005F2571" w:rsidTr="008F3F86">
        <w:trPr>
          <w:trHeight w:val="588"/>
        </w:trPr>
        <w:tc>
          <w:tcPr>
            <w:tcW w:w="1730"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b/>
                <w:i/>
                <w:sz w:val="24"/>
                <w:szCs w:val="24"/>
              </w:rPr>
            </w:pPr>
            <w:r w:rsidRPr="005F2571">
              <w:rPr>
                <w:rFonts w:ascii="Times New Roman" w:eastAsiaTheme="minorHAnsi" w:hAnsi="Times New Roman"/>
                <w:b/>
                <w:i/>
                <w:sz w:val="24"/>
                <w:szCs w:val="24"/>
              </w:rPr>
              <w:t>Графические файлы:</w:t>
            </w:r>
          </w:p>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1. Зима.</w:t>
            </w:r>
            <w:r w:rsidRPr="005F2571">
              <w:rPr>
                <w:rFonts w:ascii="Times New Roman" w:eastAsiaTheme="minorHAnsi" w:hAnsi="Times New Roman"/>
                <w:sz w:val="24"/>
                <w:szCs w:val="24"/>
                <w:lang w:val="en-US"/>
              </w:rPr>
              <w:t>jpg</w:t>
            </w:r>
          </w:p>
        </w:tc>
        <w:tc>
          <w:tcPr>
            <w:tcW w:w="717"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747"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1806" w:type="pct"/>
            <w:tcBorders>
              <w:bottom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r>
      <w:tr w:rsidR="00AE0A71" w:rsidRPr="005F2571" w:rsidTr="008F3F86">
        <w:trPr>
          <w:trHeight w:val="225"/>
        </w:trPr>
        <w:tc>
          <w:tcPr>
            <w:tcW w:w="1730"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b/>
                <w:i/>
                <w:sz w:val="24"/>
                <w:szCs w:val="24"/>
              </w:rPr>
            </w:pPr>
            <w:r w:rsidRPr="005F2571">
              <w:rPr>
                <w:rFonts w:ascii="Times New Roman" w:eastAsiaTheme="minorHAnsi" w:hAnsi="Times New Roman"/>
                <w:sz w:val="24"/>
                <w:szCs w:val="24"/>
              </w:rPr>
              <w:t>2.Рябина.</w:t>
            </w:r>
            <w:r w:rsidRPr="005F2571">
              <w:rPr>
                <w:rFonts w:ascii="Times New Roman" w:eastAsiaTheme="minorHAnsi" w:hAnsi="Times New Roman"/>
                <w:sz w:val="24"/>
                <w:szCs w:val="24"/>
                <w:lang w:val="en-US"/>
              </w:rPr>
              <w:t>bmp</w:t>
            </w:r>
          </w:p>
        </w:tc>
        <w:tc>
          <w:tcPr>
            <w:tcW w:w="717"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747"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c>
          <w:tcPr>
            <w:tcW w:w="1806" w:type="pct"/>
            <w:tcBorders>
              <w:top w:val="single" w:sz="4" w:space="0" w:color="auto"/>
            </w:tcBorders>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p>
        </w:tc>
      </w:tr>
      <w:tr w:rsidR="00AE0A71" w:rsidRPr="005F2571" w:rsidTr="008F3F86">
        <w:trPr>
          <w:trHeight w:val="270"/>
        </w:trPr>
        <w:tc>
          <w:tcPr>
            <w:tcW w:w="1730"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xml:space="preserve">Процент сжатия </w:t>
            </w:r>
            <w:r w:rsidRPr="005F2571">
              <w:rPr>
                <w:rFonts w:ascii="Times New Roman" w:eastAsiaTheme="minorHAnsi" w:hAnsi="Times New Roman"/>
                <w:b/>
                <w:i/>
                <w:sz w:val="24"/>
                <w:szCs w:val="24"/>
              </w:rPr>
              <w:t xml:space="preserve">текстовой </w:t>
            </w:r>
            <w:r w:rsidRPr="005F2571">
              <w:rPr>
                <w:rFonts w:ascii="Times New Roman" w:eastAsiaTheme="minorHAnsi" w:hAnsi="Times New Roman"/>
                <w:sz w:val="24"/>
                <w:szCs w:val="24"/>
              </w:rPr>
              <w:t>информации (для всех файлов)</w:t>
            </w:r>
          </w:p>
        </w:tc>
        <w:tc>
          <w:tcPr>
            <w:tcW w:w="717"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747"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1806"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r>
      <w:tr w:rsidR="00AE0A71" w:rsidRPr="005F2571" w:rsidTr="008F3F86">
        <w:trPr>
          <w:trHeight w:val="542"/>
        </w:trPr>
        <w:tc>
          <w:tcPr>
            <w:tcW w:w="1730"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xml:space="preserve">Процент сжатия </w:t>
            </w:r>
            <w:r w:rsidRPr="005F2571">
              <w:rPr>
                <w:rFonts w:ascii="Times New Roman" w:eastAsiaTheme="minorHAnsi" w:hAnsi="Times New Roman"/>
                <w:b/>
                <w:i/>
                <w:sz w:val="24"/>
                <w:szCs w:val="24"/>
              </w:rPr>
              <w:t xml:space="preserve">графической </w:t>
            </w:r>
            <w:r w:rsidRPr="005F2571">
              <w:rPr>
                <w:rFonts w:ascii="Times New Roman" w:eastAsiaTheme="minorHAnsi" w:hAnsi="Times New Roman"/>
                <w:sz w:val="24"/>
                <w:szCs w:val="24"/>
              </w:rPr>
              <w:t>информации (для всех файлов)</w:t>
            </w:r>
          </w:p>
        </w:tc>
        <w:tc>
          <w:tcPr>
            <w:tcW w:w="717"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747"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c>
          <w:tcPr>
            <w:tcW w:w="1806" w:type="pct"/>
            <w:shd w:val="clear" w:color="auto" w:fill="auto"/>
          </w:tcPr>
          <w:p w:rsidR="00AE0A71" w:rsidRPr="005F2571" w:rsidRDefault="00AE0A71" w:rsidP="00000225">
            <w:pPr>
              <w:spacing w:line="240" w:lineRule="auto"/>
              <w:contextualSpacing/>
              <w:rPr>
                <w:rFonts w:ascii="Times New Roman" w:eastAsiaTheme="minorHAnsi" w:hAnsi="Times New Roman"/>
                <w:sz w:val="24"/>
                <w:szCs w:val="24"/>
              </w:rPr>
            </w:pPr>
            <w:r w:rsidRPr="005F2571">
              <w:rPr>
                <w:rFonts w:ascii="Times New Roman" w:eastAsiaTheme="minorHAnsi" w:hAnsi="Times New Roman"/>
                <w:sz w:val="24"/>
                <w:szCs w:val="24"/>
              </w:rPr>
              <w:t> </w:t>
            </w:r>
          </w:p>
        </w:tc>
      </w:tr>
    </w:tbl>
    <w:p w:rsidR="00AE0A71" w:rsidRPr="005F2571" w:rsidRDefault="00AE0A71" w:rsidP="00000225">
      <w:pPr>
        <w:spacing w:line="240" w:lineRule="auto"/>
        <w:contextualSpacing/>
        <w:jc w:val="both"/>
        <w:rPr>
          <w:rFonts w:ascii="Times New Roman" w:hAnsi="Times New Roman"/>
          <w:b/>
          <w:sz w:val="24"/>
          <w:szCs w:val="24"/>
        </w:rPr>
      </w:pPr>
    </w:p>
    <w:p w:rsidR="00C13A9B" w:rsidRPr="005F2571" w:rsidRDefault="00C13A9B" w:rsidP="00000225">
      <w:pPr>
        <w:spacing w:line="240" w:lineRule="auto"/>
        <w:contextualSpacing/>
        <w:jc w:val="both"/>
        <w:rPr>
          <w:rFonts w:ascii="Times New Roman" w:hAnsi="Times New Roman"/>
          <w:b/>
          <w:sz w:val="24"/>
          <w:szCs w:val="24"/>
        </w:rPr>
      </w:pPr>
    </w:p>
    <w:p w:rsidR="00AE0A71" w:rsidRPr="005F2571" w:rsidRDefault="00AE0A71" w:rsidP="00000225">
      <w:pPr>
        <w:spacing w:line="240" w:lineRule="auto"/>
        <w:contextualSpacing/>
        <w:jc w:val="both"/>
        <w:rPr>
          <w:rFonts w:ascii="Times New Roman" w:hAnsi="Times New Roman"/>
          <w:b/>
          <w:sz w:val="24"/>
          <w:szCs w:val="24"/>
        </w:rPr>
      </w:pPr>
      <w:r w:rsidRPr="005F2571">
        <w:rPr>
          <w:rFonts w:ascii="Times New Roman" w:hAnsi="Times New Roman"/>
          <w:b/>
          <w:sz w:val="24"/>
          <w:szCs w:val="24"/>
        </w:rPr>
        <w:t>Задание №4. Ответить на вопросы:</w:t>
      </w:r>
    </w:p>
    <w:p w:rsidR="00C13A9B" w:rsidRPr="005F2571" w:rsidRDefault="00C13A9B" w:rsidP="00000225">
      <w:pPr>
        <w:spacing w:line="240" w:lineRule="auto"/>
        <w:contextualSpacing/>
        <w:jc w:val="both"/>
        <w:rPr>
          <w:rFonts w:ascii="Times New Roman" w:hAnsi="Times New Roman"/>
          <w:b/>
          <w:sz w:val="24"/>
          <w:szCs w:val="24"/>
        </w:rPr>
      </w:pPr>
    </w:p>
    <w:tbl>
      <w:tblPr>
        <w:tblW w:w="10245"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4"/>
        <w:gridCol w:w="5221"/>
      </w:tblGrid>
      <w:tr w:rsidR="00AE0A71" w:rsidRPr="005F2571" w:rsidTr="008F3F86">
        <w:trPr>
          <w:trHeight w:val="521"/>
        </w:trPr>
        <w:tc>
          <w:tcPr>
            <w:tcW w:w="5024" w:type="dxa"/>
            <w:vAlign w:val="center"/>
          </w:tcPr>
          <w:p w:rsidR="00AE0A71" w:rsidRPr="005F2571" w:rsidRDefault="00AE0A71" w:rsidP="004F5ED8">
            <w:pPr>
              <w:numPr>
                <w:ilvl w:val="0"/>
                <w:numId w:val="30"/>
              </w:numPr>
              <w:shd w:val="clear" w:color="auto" w:fill="FFFFFF"/>
              <w:spacing w:after="0" w:line="240" w:lineRule="auto"/>
              <w:ind w:left="356" w:hanging="218"/>
              <w:contextualSpacing/>
              <w:rPr>
                <w:rFonts w:ascii="Times New Roman" w:eastAsiaTheme="minorHAnsi" w:hAnsi="Times New Roman"/>
                <w:spacing w:val="-51"/>
                <w:sz w:val="24"/>
                <w:szCs w:val="24"/>
              </w:rPr>
            </w:pPr>
            <w:r w:rsidRPr="005F2571">
              <w:rPr>
                <w:rFonts w:ascii="Times New Roman" w:eastAsiaTheme="minorHAnsi" w:hAnsi="Times New Roman"/>
                <w:spacing w:val="6"/>
                <w:sz w:val="24"/>
                <w:szCs w:val="24"/>
              </w:rPr>
              <w:t>Что называется архивацией?</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r w:rsidR="00AE0A71" w:rsidRPr="005F2571" w:rsidTr="008F3F86">
        <w:trPr>
          <w:trHeight w:val="510"/>
        </w:trPr>
        <w:tc>
          <w:tcPr>
            <w:tcW w:w="5024" w:type="dxa"/>
            <w:vAlign w:val="center"/>
          </w:tcPr>
          <w:p w:rsidR="00AE0A71" w:rsidRPr="005F2571" w:rsidRDefault="00AE0A71" w:rsidP="004F5ED8">
            <w:pPr>
              <w:numPr>
                <w:ilvl w:val="0"/>
                <w:numId w:val="30"/>
              </w:numPr>
              <w:shd w:val="clear" w:color="auto" w:fill="FFFFFF"/>
              <w:spacing w:before="7" w:after="0" w:line="240" w:lineRule="auto"/>
              <w:ind w:left="356" w:hanging="218"/>
              <w:contextualSpacing/>
              <w:rPr>
                <w:rFonts w:ascii="Times New Roman" w:eastAsiaTheme="minorHAnsi" w:hAnsi="Times New Roman"/>
                <w:spacing w:val="7"/>
                <w:sz w:val="24"/>
                <w:szCs w:val="24"/>
              </w:rPr>
            </w:pPr>
            <w:r w:rsidRPr="005F2571">
              <w:rPr>
                <w:rFonts w:ascii="Times New Roman" w:eastAsiaTheme="minorHAnsi" w:hAnsi="Times New Roman"/>
                <w:spacing w:val="4"/>
                <w:sz w:val="24"/>
                <w:szCs w:val="24"/>
              </w:rPr>
              <w:t>Для чего предназначена архивация</w:t>
            </w:r>
            <w:r w:rsidRPr="005F2571">
              <w:rPr>
                <w:rFonts w:ascii="Times New Roman" w:eastAsiaTheme="minorHAnsi" w:hAnsi="Times New Roman"/>
                <w:spacing w:val="7"/>
                <w:sz w:val="24"/>
                <w:szCs w:val="24"/>
              </w:rPr>
              <w:t>?</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r w:rsidR="00AE0A71" w:rsidRPr="005F2571" w:rsidTr="008F3F86">
        <w:trPr>
          <w:trHeight w:val="505"/>
        </w:trPr>
        <w:tc>
          <w:tcPr>
            <w:tcW w:w="5024" w:type="dxa"/>
            <w:vAlign w:val="center"/>
          </w:tcPr>
          <w:p w:rsidR="00AE0A71" w:rsidRPr="005F2571" w:rsidRDefault="00AE0A71" w:rsidP="004F5ED8">
            <w:pPr>
              <w:numPr>
                <w:ilvl w:val="0"/>
                <w:numId w:val="30"/>
              </w:numPr>
              <w:shd w:val="clear" w:color="auto" w:fill="FFFFFF"/>
              <w:spacing w:after="0" w:line="240" w:lineRule="auto"/>
              <w:ind w:left="356" w:hanging="218"/>
              <w:contextualSpacing/>
              <w:rPr>
                <w:rFonts w:ascii="Times New Roman" w:eastAsiaTheme="minorHAnsi" w:hAnsi="Times New Roman"/>
                <w:sz w:val="24"/>
                <w:szCs w:val="24"/>
              </w:rPr>
            </w:pPr>
            <w:r w:rsidRPr="005F2571">
              <w:rPr>
                <w:rFonts w:ascii="Times New Roman" w:eastAsiaTheme="minorHAnsi" w:hAnsi="Times New Roman"/>
                <w:spacing w:val="3"/>
                <w:sz w:val="24"/>
                <w:szCs w:val="24"/>
              </w:rPr>
              <w:t>Какой файл называется архивным?</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r w:rsidR="00AE0A71" w:rsidRPr="005F2571" w:rsidTr="008F3F86">
        <w:trPr>
          <w:trHeight w:val="460"/>
        </w:trPr>
        <w:tc>
          <w:tcPr>
            <w:tcW w:w="5024" w:type="dxa"/>
            <w:vAlign w:val="center"/>
          </w:tcPr>
          <w:p w:rsidR="00AE0A71" w:rsidRPr="005F2571" w:rsidRDefault="00AE0A71" w:rsidP="004F5ED8">
            <w:pPr>
              <w:numPr>
                <w:ilvl w:val="0"/>
                <w:numId w:val="30"/>
              </w:numPr>
              <w:shd w:val="clear" w:color="auto" w:fill="FFFFFF"/>
              <w:spacing w:after="0" w:line="240" w:lineRule="auto"/>
              <w:ind w:left="356" w:hanging="218"/>
              <w:contextualSpacing/>
              <w:rPr>
                <w:rFonts w:ascii="Times New Roman" w:eastAsiaTheme="minorHAnsi" w:hAnsi="Times New Roman"/>
                <w:spacing w:val="-21"/>
                <w:sz w:val="24"/>
                <w:szCs w:val="24"/>
              </w:rPr>
            </w:pPr>
            <w:r w:rsidRPr="005F2571">
              <w:rPr>
                <w:rFonts w:ascii="Times New Roman" w:eastAsiaTheme="minorHAnsi" w:hAnsi="Times New Roman"/>
                <w:spacing w:val="6"/>
                <w:sz w:val="24"/>
                <w:szCs w:val="24"/>
              </w:rPr>
              <w:t>Что называется разархивацией</w:t>
            </w:r>
            <w:r w:rsidRPr="005F2571">
              <w:rPr>
                <w:rFonts w:ascii="Times New Roman" w:eastAsiaTheme="minorHAnsi" w:hAnsi="Times New Roman"/>
                <w:spacing w:val="-6"/>
                <w:sz w:val="24"/>
                <w:szCs w:val="24"/>
              </w:rPr>
              <w:t>?</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r w:rsidR="00AE0A71" w:rsidRPr="005F2571" w:rsidTr="008F3F86">
        <w:trPr>
          <w:trHeight w:val="396"/>
        </w:trPr>
        <w:tc>
          <w:tcPr>
            <w:tcW w:w="5024" w:type="dxa"/>
            <w:vAlign w:val="center"/>
          </w:tcPr>
          <w:p w:rsidR="00AE0A71" w:rsidRPr="005F2571" w:rsidRDefault="00AE0A71" w:rsidP="004F5ED8">
            <w:pPr>
              <w:numPr>
                <w:ilvl w:val="0"/>
                <w:numId w:val="30"/>
              </w:numPr>
              <w:shd w:val="clear" w:color="auto" w:fill="FFFFFF"/>
              <w:spacing w:after="0" w:line="240" w:lineRule="auto"/>
              <w:ind w:left="356" w:hanging="218"/>
              <w:contextualSpacing/>
              <w:rPr>
                <w:rFonts w:ascii="Times New Roman" w:eastAsiaTheme="minorHAnsi" w:hAnsi="Times New Roman"/>
                <w:spacing w:val="-37"/>
                <w:sz w:val="24"/>
                <w:szCs w:val="24"/>
              </w:rPr>
            </w:pPr>
            <w:r w:rsidRPr="005F2571">
              <w:rPr>
                <w:rFonts w:ascii="Times New Roman" w:eastAsiaTheme="minorHAnsi" w:hAnsi="Times New Roman"/>
                <w:spacing w:val="-5"/>
                <w:sz w:val="24"/>
                <w:szCs w:val="24"/>
              </w:rPr>
              <w:t>Какая информации хранится в оглавлении архивного файла?</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r w:rsidR="00AE0A71" w:rsidRPr="005F2571" w:rsidTr="008F3F86">
        <w:trPr>
          <w:trHeight w:val="460"/>
        </w:trPr>
        <w:tc>
          <w:tcPr>
            <w:tcW w:w="5024" w:type="dxa"/>
            <w:vAlign w:val="center"/>
          </w:tcPr>
          <w:p w:rsidR="00AE0A71" w:rsidRPr="005F2571" w:rsidRDefault="00AE0A71" w:rsidP="004F5ED8">
            <w:pPr>
              <w:widowControl w:val="0"/>
              <w:numPr>
                <w:ilvl w:val="0"/>
                <w:numId w:val="30"/>
              </w:numPr>
              <w:autoSpaceDE w:val="0"/>
              <w:autoSpaceDN w:val="0"/>
              <w:adjustRightInd w:val="0"/>
              <w:spacing w:after="0" w:line="240" w:lineRule="auto"/>
              <w:ind w:left="356" w:hanging="218"/>
              <w:contextualSpacing/>
              <w:rPr>
                <w:rFonts w:ascii="Times New Roman" w:eastAsiaTheme="minorHAnsi" w:hAnsi="Times New Roman"/>
                <w:sz w:val="24"/>
                <w:szCs w:val="24"/>
              </w:rPr>
            </w:pPr>
            <w:r w:rsidRPr="005F2571">
              <w:rPr>
                <w:rFonts w:ascii="Times New Roman" w:eastAsiaTheme="minorHAnsi" w:hAnsi="Times New Roman"/>
                <w:spacing w:val="-6"/>
                <w:sz w:val="24"/>
                <w:szCs w:val="24"/>
              </w:rPr>
              <w:t>Какие функциональные возможности имеют архиваторы?</w:t>
            </w:r>
          </w:p>
        </w:tc>
        <w:tc>
          <w:tcPr>
            <w:tcW w:w="5221" w:type="dxa"/>
            <w:vAlign w:val="center"/>
          </w:tcPr>
          <w:p w:rsidR="00AE0A71" w:rsidRPr="005F2571" w:rsidRDefault="00AE0A71" w:rsidP="00000225">
            <w:pPr>
              <w:pStyle w:val="a9"/>
              <w:ind w:firstLine="567"/>
              <w:contextualSpacing/>
              <w:rPr>
                <w:rFonts w:ascii="Times New Roman" w:hAnsi="Times New Roman"/>
                <w:color w:val="auto"/>
              </w:rPr>
            </w:pPr>
          </w:p>
        </w:tc>
      </w:tr>
    </w:tbl>
    <w:p w:rsidR="00C13A9B" w:rsidRPr="005F2571" w:rsidRDefault="00C13A9B" w:rsidP="00000225">
      <w:pPr>
        <w:spacing w:before="240" w:line="240" w:lineRule="auto"/>
        <w:contextualSpacing/>
        <w:outlineLvl w:val="0"/>
        <w:rPr>
          <w:rFonts w:ascii="Times New Roman" w:hAnsi="Times New Roman"/>
          <w:b/>
          <w:sz w:val="24"/>
          <w:szCs w:val="24"/>
        </w:rPr>
      </w:pPr>
    </w:p>
    <w:p w:rsidR="00AE0A71" w:rsidRPr="005F2571" w:rsidRDefault="00AE0A71" w:rsidP="00000225">
      <w:pPr>
        <w:spacing w:before="240" w:line="240" w:lineRule="auto"/>
        <w:contextualSpacing/>
        <w:outlineLvl w:val="0"/>
        <w:rPr>
          <w:rFonts w:ascii="Times New Roman" w:hAnsi="Times New Roman"/>
          <w:b/>
          <w:sz w:val="24"/>
          <w:szCs w:val="24"/>
        </w:rPr>
      </w:pPr>
      <w:r w:rsidRPr="005F2571">
        <w:rPr>
          <w:rFonts w:ascii="Times New Roman" w:hAnsi="Times New Roman"/>
          <w:b/>
          <w:sz w:val="24"/>
          <w:szCs w:val="24"/>
        </w:rPr>
        <w:t xml:space="preserve"> Сделать вывод о проделанной практической работе:</w:t>
      </w:r>
    </w:p>
    <w:p w:rsidR="00AE0A71" w:rsidRPr="005F2571" w:rsidRDefault="00AE0A71" w:rsidP="00000225">
      <w:pPr>
        <w:shd w:val="clear" w:color="auto" w:fill="FFFFFF"/>
        <w:spacing w:after="0" w:line="240" w:lineRule="auto"/>
        <w:contextualSpacing/>
        <w:jc w:val="both"/>
        <w:rPr>
          <w:rFonts w:ascii="Times New Roman" w:hAnsi="Times New Roman"/>
          <w:sz w:val="24"/>
          <w:szCs w:val="24"/>
        </w:rPr>
      </w:pPr>
    </w:p>
    <w:p w:rsidR="00FD6089" w:rsidRPr="00FD6089" w:rsidRDefault="00FD6089" w:rsidP="00FD6089">
      <w:pPr>
        <w:ind w:left="710"/>
        <w:jc w:val="center"/>
        <w:rPr>
          <w:rFonts w:ascii="Times New Roman" w:hAnsi="Times New Roman"/>
          <w:b/>
        </w:rPr>
      </w:pPr>
      <w:r w:rsidRPr="00FD6089">
        <w:rPr>
          <w:rFonts w:ascii="Times New Roman" w:hAnsi="Times New Roman"/>
          <w:b/>
        </w:rPr>
        <w:t>Литература:</w:t>
      </w:r>
    </w:p>
    <w:p w:rsidR="00FD6089" w:rsidRPr="00FD6089" w:rsidRDefault="00FD6089" w:rsidP="00FD6089">
      <w:pPr>
        <w:pStyle w:val="ab"/>
        <w:spacing w:before="0" w:beforeAutospacing="0" w:after="0" w:afterAutospacing="0"/>
        <w:contextualSpacing/>
        <w:jc w:val="both"/>
      </w:pPr>
      <w:r w:rsidRPr="00FD6089">
        <w:t>1.Информатика и ИКТ: учебник для начального и среднего профессионального образования. Цветкова Н.С.,</w:t>
      </w:r>
      <w:r w:rsidR="000632D4">
        <w:t xml:space="preserve"> Великович Л.С. – Академия, 2019</w:t>
      </w:r>
      <w:r w:rsidRPr="00FD6089">
        <w:t xml:space="preserve"> г.</w:t>
      </w:r>
    </w:p>
    <w:p w:rsidR="00FD6089" w:rsidRPr="00FD6089" w:rsidRDefault="00FD6089" w:rsidP="00FD6089">
      <w:pPr>
        <w:rPr>
          <w:rFonts w:ascii="Times New Roman" w:hAnsi="Times New Roman"/>
        </w:rPr>
      </w:pPr>
      <w:r w:rsidRPr="00FD6089">
        <w:rPr>
          <w:rFonts w:ascii="Times New Roman" w:hAnsi="Times New Roman"/>
        </w:rPr>
        <w:t>2.Информатика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0632D4">
        <w:rPr>
          <w:rFonts w:ascii="Times New Roman" w:hAnsi="Times New Roman"/>
        </w:rPr>
        <w:t xml:space="preserve">. М.С. Цветковой, Академия, 2018 </w:t>
      </w:r>
      <w:r w:rsidRPr="00FD6089">
        <w:rPr>
          <w:rFonts w:ascii="Times New Roman" w:hAnsi="Times New Roman"/>
        </w:rPr>
        <w:t>г</w:t>
      </w:r>
    </w:p>
    <w:p w:rsidR="00FD6089" w:rsidRPr="00FD6089" w:rsidRDefault="00FD6089" w:rsidP="00FD6089">
      <w:pPr>
        <w:pStyle w:val="a8"/>
        <w:ind w:left="1430"/>
        <w:rPr>
          <w:rFonts w:eastAsia="Calibri"/>
        </w:rPr>
      </w:pPr>
    </w:p>
    <w:p w:rsidR="008F3F86" w:rsidRPr="005F2571" w:rsidRDefault="008F3F86" w:rsidP="00000225">
      <w:pPr>
        <w:shd w:val="clear" w:color="auto" w:fill="FFFFFF"/>
        <w:spacing w:after="0" w:line="240" w:lineRule="auto"/>
        <w:contextualSpacing/>
        <w:jc w:val="both"/>
        <w:rPr>
          <w:rFonts w:ascii="Times New Roman" w:hAnsi="Times New Roman"/>
          <w:sz w:val="24"/>
          <w:szCs w:val="24"/>
        </w:rPr>
      </w:pPr>
    </w:p>
    <w:p w:rsidR="00C13A9B" w:rsidRPr="005F2571" w:rsidRDefault="00AE0A71" w:rsidP="00000225">
      <w:pPr>
        <w:spacing w:line="240" w:lineRule="auto"/>
        <w:jc w:val="center"/>
        <w:rPr>
          <w:rFonts w:ascii="Times New Roman" w:hAnsi="Times New Roman"/>
          <w:b/>
          <w:sz w:val="24"/>
          <w:szCs w:val="24"/>
        </w:rPr>
      </w:pPr>
      <w:r w:rsidRPr="005F2571">
        <w:rPr>
          <w:rFonts w:ascii="Times New Roman" w:hAnsi="Times New Roman"/>
          <w:b/>
          <w:sz w:val="24"/>
          <w:szCs w:val="24"/>
        </w:rPr>
        <w:br w:type="page"/>
      </w:r>
      <w:r w:rsidR="000632D4">
        <w:rPr>
          <w:rFonts w:ascii="Times New Roman" w:hAnsi="Times New Roman"/>
          <w:b/>
          <w:sz w:val="24"/>
          <w:szCs w:val="24"/>
        </w:rPr>
        <w:lastRenderedPageBreak/>
        <w:t>Практическая работа 23-24</w:t>
      </w:r>
    </w:p>
    <w:p w:rsidR="00C13A9B" w:rsidRPr="005F2571" w:rsidRDefault="00C13A9B" w:rsidP="00000225">
      <w:pPr>
        <w:spacing w:line="240" w:lineRule="auto"/>
        <w:jc w:val="center"/>
        <w:rPr>
          <w:rFonts w:ascii="Times New Roman" w:hAnsi="Times New Roman"/>
          <w:b/>
          <w:sz w:val="24"/>
          <w:szCs w:val="24"/>
        </w:rPr>
      </w:pPr>
      <w:r w:rsidRPr="005F2571">
        <w:rPr>
          <w:rFonts w:ascii="Times New Roman" w:hAnsi="Times New Roman"/>
          <w:b/>
          <w:sz w:val="24"/>
          <w:szCs w:val="24"/>
        </w:rPr>
        <w:t>Запись информации на внешние носители различных видов</w:t>
      </w:r>
    </w:p>
    <w:p w:rsidR="0035754A" w:rsidRPr="005F2571" w:rsidRDefault="0035754A"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Цель работы</w:t>
      </w:r>
      <w:r w:rsidRPr="005F2571">
        <w:rPr>
          <w:rFonts w:ascii="Times New Roman" w:hAnsi="Times New Roman"/>
          <w:sz w:val="24"/>
          <w:szCs w:val="24"/>
        </w:rPr>
        <w:t>:</w:t>
      </w:r>
      <w:r w:rsidR="001D58F9">
        <w:rPr>
          <w:rFonts w:ascii="Times New Roman" w:hAnsi="Times New Roman"/>
          <w:sz w:val="24"/>
          <w:szCs w:val="24"/>
        </w:rPr>
        <w:t xml:space="preserve"> </w:t>
      </w:r>
      <w:r w:rsidR="00F15514" w:rsidRPr="005F2571">
        <w:rPr>
          <w:rFonts w:ascii="Times New Roman" w:hAnsi="Times New Roman"/>
          <w:sz w:val="24"/>
          <w:szCs w:val="24"/>
        </w:rPr>
        <w:t>изучить классификации носителей информации, п</w:t>
      </w:r>
      <w:r w:rsidR="00A65095" w:rsidRPr="005F2571">
        <w:rPr>
          <w:rFonts w:ascii="Times New Roman" w:hAnsi="Times New Roman"/>
          <w:sz w:val="24"/>
          <w:szCs w:val="24"/>
        </w:rPr>
        <w:t xml:space="preserve">ознакомиться с интерфейсом программы </w:t>
      </w:r>
      <w:r w:rsidR="00F15514" w:rsidRPr="005F2571">
        <w:rPr>
          <w:rFonts w:ascii="Times New Roman" w:hAnsi="Times New Roman"/>
          <w:sz w:val="24"/>
          <w:szCs w:val="24"/>
          <w:lang w:val="en-US"/>
        </w:rPr>
        <w:t>NERO</w:t>
      </w:r>
      <w:r w:rsidR="00A65095" w:rsidRPr="005F2571">
        <w:rPr>
          <w:rFonts w:ascii="Times New Roman" w:hAnsi="Times New Roman"/>
          <w:sz w:val="24"/>
          <w:szCs w:val="24"/>
        </w:rPr>
        <w:t xml:space="preserve">, научиться записывать информацию на компакт-диски </w:t>
      </w:r>
      <w:r w:rsidR="00F15514" w:rsidRPr="005F2571">
        <w:rPr>
          <w:rFonts w:ascii="Times New Roman" w:hAnsi="Times New Roman"/>
          <w:sz w:val="24"/>
          <w:szCs w:val="24"/>
        </w:rPr>
        <w:t>различных видов</w:t>
      </w:r>
      <w:r w:rsidR="00A65095" w:rsidRPr="005F2571">
        <w:rPr>
          <w:rFonts w:ascii="Times New Roman" w:hAnsi="Times New Roman"/>
          <w:sz w:val="24"/>
          <w:szCs w:val="24"/>
        </w:rPr>
        <w:t>.</w:t>
      </w:r>
    </w:p>
    <w:p w:rsidR="00A65095" w:rsidRPr="005F2571" w:rsidRDefault="00A65095" w:rsidP="00000225">
      <w:pPr>
        <w:spacing w:line="240" w:lineRule="auto"/>
        <w:ind w:firstLine="567"/>
        <w:contextualSpacing/>
        <w:jc w:val="both"/>
        <w:rPr>
          <w:rFonts w:ascii="Times New Roman" w:hAnsi="Times New Roman"/>
          <w:b/>
          <w:sz w:val="24"/>
          <w:szCs w:val="24"/>
        </w:rPr>
      </w:pPr>
      <w:r w:rsidRPr="005F2571">
        <w:rPr>
          <w:rFonts w:ascii="Times New Roman" w:hAnsi="Times New Roman"/>
          <w:b/>
          <w:sz w:val="24"/>
          <w:szCs w:val="24"/>
        </w:rPr>
        <w:t xml:space="preserve">Оборудование: </w:t>
      </w:r>
      <w:r w:rsidRPr="005F2571">
        <w:rPr>
          <w:rFonts w:ascii="Times New Roman" w:hAnsi="Times New Roman"/>
          <w:sz w:val="24"/>
          <w:szCs w:val="24"/>
        </w:rPr>
        <w:t xml:space="preserve">ПК, </w:t>
      </w:r>
      <w:r w:rsidRPr="005F2571">
        <w:rPr>
          <w:rFonts w:ascii="Times New Roman" w:hAnsi="Times New Roman"/>
          <w:sz w:val="24"/>
          <w:szCs w:val="24"/>
          <w:lang w:val="en-US"/>
        </w:rPr>
        <w:t>CD</w:t>
      </w:r>
      <w:r w:rsidRPr="005F2571">
        <w:rPr>
          <w:rFonts w:ascii="Times New Roman" w:hAnsi="Times New Roman"/>
          <w:sz w:val="24"/>
          <w:szCs w:val="24"/>
        </w:rPr>
        <w:t xml:space="preserve"> и </w:t>
      </w:r>
      <w:r w:rsidRPr="005F2571">
        <w:rPr>
          <w:rFonts w:ascii="Times New Roman" w:hAnsi="Times New Roman"/>
          <w:sz w:val="24"/>
          <w:szCs w:val="24"/>
          <w:lang w:val="en-US"/>
        </w:rPr>
        <w:t>DVD</w:t>
      </w:r>
      <w:r w:rsidRPr="005F2571">
        <w:rPr>
          <w:rFonts w:ascii="Times New Roman" w:hAnsi="Times New Roman"/>
          <w:sz w:val="24"/>
          <w:szCs w:val="24"/>
        </w:rPr>
        <w:t xml:space="preserve"> диски</w:t>
      </w:r>
    </w:p>
    <w:p w:rsidR="00C13A9B" w:rsidRPr="005F2571" w:rsidRDefault="00A65095" w:rsidP="00000225">
      <w:pPr>
        <w:spacing w:line="240" w:lineRule="auto"/>
        <w:ind w:firstLine="567"/>
        <w:contextualSpacing/>
        <w:jc w:val="both"/>
        <w:rPr>
          <w:rFonts w:ascii="Times New Roman" w:hAnsi="Times New Roman"/>
          <w:sz w:val="24"/>
          <w:szCs w:val="24"/>
        </w:rPr>
      </w:pPr>
      <w:r w:rsidRPr="005F2571">
        <w:rPr>
          <w:rFonts w:ascii="Times New Roman" w:hAnsi="Times New Roman"/>
          <w:b/>
          <w:sz w:val="24"/>
          <w:szCs w:val="24"/>
        </w:rPr>
        <w:t>П</w:t>
      </w:r>
      <w:r w:rsidR="0035754A" w:rsidRPr="005F2571">
        <w:rPr>
          <w:rFonts w:ascii="Times New Roman" w:hAnsi="Times New Roman"/>
          <w:b/>
          <w:sz w:val="24"/>
          <w:szCs w:val="24"/>
        </w:rPr>
        <w:t xml:space="preserve">рограммное обеспечение: </w:t>
      </w:r>
      <w:r w:rsidRPr="005F2571">
        <w:rPr>
          <w:rFonts w:ascii="Times New Roman" w:hAnsi="Times New Roman"/>
          <w:sz w:val="24"/>
          <w:szCs w:val="24"/>
        </w:rPr>
        <w:t xml:space="preserve">ОС </w:t>
      </w:r>
      <w:r w:rsidRPr="005F2571">
        <w:rPr>
          <w:rFonts w:ascii="Times New Roman" w:hAnsi="Times New Roman"/>
          <w:sz w:val="24"/>
          <w:szCs w:val="24"/>
          <w:lang w:val="en-US"/>
        </w:rPr>
        <w:t>Windows</w:t>
      </w:r>
      <w:r w:rsidRPr="005F2571">
        <w:rPr>
          <w:rFonts w:ascii="Times New Roman" w:hAnsi="Times New Roman"/>
          <w:sz w:val="24"/>
          <w:szCs w:val="24"/>
        </w:rPr>
        <w:t>,</w:t>
      </w:r>
      <w:r w:rsidR="0035754A" w:rsidRPr="005F2571">
        <w:rPr>
          <w:rFonts w:ascii="Times New Roman" w:hAnsi="Times New Roman"/>
          <w:sz w:val="24"/>
          <w:szCs w:val="24"/>
        </w:rPr>
        <w:t xml:space="preserve">программа </w:t>
      </w:r>
      <w:r w:rsidR="0035754A" w:rsidRPr="005F2571">
        <w:rPr>
          <w:rFonts w:ascii="Times New Roman" w:hAnsi="Times New Roman"/>
          <w:sz w:val="24"/>
          <w:szCs w:val="24"/>
          <w:lang w:val="en-US"/>
        </w:rPr>
        <w:t>NERO</w:t>
      </w:r>
      <w:r w:rsidR="0035754A" w:rsidRPr="005F2571">
        <w:rPr>
          <w:rFonts w:ascii="Times New Roman" w:hAnsi="Times New Roman"/>
          <w:sz w:val="24"/>
          <w:szCs w:val="24"/>
        </w:rPr>
        <w:t xml:space="preserve">, </w:t>
      </w:r>
    </w:p>
    <w:p w:rsidR="00F15514" w:rsidRPr="005F2571" w:rsidRDefault="00F15514" w:rsidP="00000225">
      <w:pPr>
        <w:spacing w:line="240" w:lineRule="auto"/>
        <w:ind w:firstLine="567"/>
        <w:contextualSpacing/>
        <w:jc w:val="both"/>
        <w:rPr>
          <w:rFonts w:ascii="Times New Roman" w:hAnsi="Times New Roman"/>
          <w:sz w:val="24"/>
          <w:szCs w:val="24"/>
        </w:rPr>
      </w:pPr>
    </w:p>
    <w:p w:rsidR="005E0EC1" w:rsidRPr="005F2571" w:rsidRDefault="005E0EC1" w:rsidP="00000225">
      <w:pPr>
        <w:spacing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Методические рекомендации:</w:t>
      </w:r>
    </w:p>
    <w:p w:rsidR="00F15514" w:rsidRPr="005F2571" w:rsidRDefault="00F15514" w:rsidP="00000225">
      <w:pPr>
        <w:pStyle w:val="ab"/>
        <w:ind w:right="68" w:firstLine="567"/>
        <w:contextualSpacing/>
        <w:jc w:val="center"/>
        <w:rPr>
          <w:b/>
        </w:rPr>
      </w:pPr>
      <w:r w:rsidRPr="005F2571">
        <w:rPr>
          <w:b/>
        </w:rPr>
        <w:t>Теоретические сведения</w:t>
      </w:r>
    </w:p>
    <w:p w:rsidR="00F15514" w:rsidRPr="005F2571" w:rsidRDefault="00F15514" w:rsidP="00000225">
      <w:pPr>
        <w:pStyle w:val="ab"/>
        <w:ind w:right="68" w:firstLine="567"/>
        <w:contextualSpacing/>
        <w:jc w:val="both"/>
        <w:rPr>
          <w:color w:val="000000"/>
        </w:rPr>
      </w:pPr>
      <w:r w:rsidRPr="005F2571">
        <w:rPr>
          <w:color w:val="000000"/>
        </w:rPr>
        <w:t>В современном обществе, где информация проблема носителей информации встала очень остро, так как объемы информации, генерируемые пользователями, возрастают в геометрической прогрессии. Под носителем информации с точки зрения компьютерных технологий подразумеваются устройства для хранения файловых данных в компьютерных системах.</w:t>
      </w:r>
    </w:p>
    <w:p w:rsidR="00F15514" w:rsidRPr="005F2571" w:rsidRDefault="00F15514" w:rsidP="00000225">
      <w:pPr>
        <w:pStyle w:val="ab"/>
        <w:ind w:right="68" w:firstLine="567"/>
        <w:contextualSpacing/>
        <w:jc w:val="both"/>
        <w:rPr>
          <w:color w:val="000000"/>
        </w:rPr>
      </w:pPr>
      <w:r w:rsidRPr="005F2571">
        <w:rPr>
          <w:color w:val="000000"/>
        </w:rPr>
        <w:t>Существует несколько классификаций носителей информации, различающихся по основанию:</w:t>
      </w:r>
    </w:p>
    <w:p w:rsidR="00F15514" w:rsidRPr="005F2571" w:rsidRDefault="00FA64EA" w:rsidP="00000225">
      <w:pPr>
        <w:pStyle w:val="ab"/>
        <w:ind w:right="68" w:firstLine="567"/>
        <w:contextualSpacing/>
        <w:jc w:val="both"/>
        <w:rPr>
          <w:color w:val="000000"/>
        </w:rPr>
      </w:pPr>
      <w:r>
        <w:rPr>
          <w:noProof/>
          <w:color w:val="000000"/>
        </w:rPr>
        <w:drawing>
          <wp:inline distT="0" distB="0" distL="0" distR="0">
            <wp:extent cx="5753735" cy="2665730"/>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a:srcRect/>
                    <a:stretch>
                      <a:fillRect/>
                    </a:stretch>
                  </pic:blipFill>
                  <pic:spPr bwMode="auto">
                    <a:xfrm>
                      <a:off x="0" y="0"/>
                      <a:ext cx="5753735" cy="2665730"/>
                    </a:xfrm>
                    <a:prstGeom prst="rect">
                      <a:avLst/>
                    </a:prstGeom>
                    <a:noFill/>
                    <a:ln w="9525">
                      <a:noFill/>
                      <a:miter lim="800000"/>
                      <a:headEnd/>
                      <a:tailEnd/>
                    </a:ln>
                  </pic:spPr>
                </pic:pic>
              </a:graphicData>
            </a:graphic>
          </wp:inline>
        </w:drawing>
      </w:r>
    </w:p>
    <w:p w:rsidR="00F15514" w:rsidRPr="005F2571" w:rsidRDefault="00F15514" w:rsidP="00000225">
      <w:pPr>
        <w:pStyle w:val="ab"/>
        <w:ind w:right="75" w:firstLine="567"/>
        <w:contextualSpacing/>
        <w:jc w:val="both"/>
        <w:rPr>
          <w:color w:val="000000"/>
        </w:rPr>
      </w:pPr>
      <w:r w:rsidRPr="005F2571">
        <w:rPr>
          <w:color w:val="000000"/>
        </w:rPr>
        <w:t>В настоящий момент ещё можно встретить</w:t>
      </w:r>
      <w:r w:rsidRPr="005F2571">
        <w:rPr>
          <w:rStyle w:val="apple-converted-space"/>
          <w:color w:val="000000"/>
        </w:rPr>
        <w:t> </w:t>
      </w:r>
      <w:r w:rsidRPr="005F2571">
        <w:rPr>
          <w:rStyle w:val="af2"/>
          <w:color w:val="000000"/>
        </w:rPr>
        <w:t>дискеты</w:t>
      </w:r>
      <w:r w:rsidRPr="005F2571">
        <w:rPr>
          <w:color w:val="000000"/>
        </w:rPr>
        <w:t>, которые представляют собой гибкий диск, имеющий ферромагнитное покрытие и спрятанный в пластиковый корпус, предназначенный для защиты от механических повреждений. Сегодня дискеты можно встретить крайне редко в силу того, что максимальный объем составляет 1,44 Мб и их сложно назвать надежным приспособлением для хранения информации: они легко размагничивались под воздействием магнитных полей различной природы, застревали в дисководе, были подвержены механическим повреждениям.</w:t>
      </w:r>
    </w:p>
    <w:p w:rsidR="00F15514" w:rsidRPr="005F2571" w:rsidRDefault="00F15514" w:rsidP="00000225">
      <w:pPr>
        <w:pStyle w:val="ab"/>
        <w:ind w:right="75" w:firstLine="567"/>
        <w:contextualSpacing/>
        <w:jc w:val="both"/>
        <w:rPr>
          <w:color w:val="000000"/>
        </w:rPr>
      </w:pPr>
      <w:r w:rsidRPr="005F2571">
        <w:rPr>
          <w:color w:val="000000"/>
        </w:rPr>
        <w:t>Следующим этапом в развитии носителей информации стали</w:t>
      </w:r>
      <w:r w:rsidRPr="005F2571">
        <w:rPr>
          <w:rStyle w:val="apple-converted-space"/>
          <w:color w:val="000000"/>
        </w:rPr>
        <w:t> </w:t>
      </w:r>
      <w:r w:rsidRPr="005F2571">
        <w:rPr>
          <w:rStyle w:val="af2"/>
          <w:color w:val="000000"/>
        </w:rPr>
        <w:t>оптические диски</w:t>
      </w:r>
      <w:r w:rsidRPr="005F2571">
        <w:rPr>
          <w:rStyle w:val="apple-converted-space"/>
          <w:color w:val="000000"/>
        </w:rPr>
        <w:t> </w:t>
      </w:r>
      <w:r w:rsidRPr="005F2571">
        <w:rPr>
          <w:color w:val="000000"/>
        </w:rPr>
        <w:t>– устройства, данные с которых считываются при помощи оптического излучения. На сегодняшний день существует три типа: CD, DVD, BD.</w:t>
      </w:r>
    </w:p>
    <w:p w:rsidR="00F15514" w:rsidRPr="005F2571" w:rsidRDefault="00F15514" w:rsidP="00000225">
      <w:pPr>
        <w:pStyle w:val="ab"/>
        <w:ind w:right="75" w:firstLine="567"/>
        <w:contextualSpacing/>
        <w:jc w:val="both"/>
        <w:rPr>
          <w:color w:val="000000"/>
        </w:rPr>
      </w:pPr>
      <w:r w:rsidRPr="005F2571">
        <w:rPr>
          <w:color w:val="000000"/>
        </w:rPr>
        <w:t>На сегодняшний день</w:t>
      </w:r>
      <w:r w:rsidRPr="005F2571">
        <w:rPr>
          <w:rStyle w:val="apple-converted-space"/>
          <w:color w:val="000000"/>
        </w:rPr>
        <w:t> </w:t>
      </w:r>
      <w:r w:rsidRPr="005F2571">
        <w:rPr>
          <w:rStyle w:val="af2"/>
          <w:color w:val="000000"/>
        </w:rPr>
        <w:t xml:space="preserve">CD </w:t>
      </w:r>
      <w:r w:rsidRPr="005F2571">
        <w:rPr>
          <w:color w:val="000000"/>
        </w:rPr>
        <w:t>диски практически полностью потеряли значение наиболее распространенного носителя информации, так как на рынке имеется альтернатива. CD – диски позволяют записать не более 700mb информации. На рынке присутствует два типа таких дисков: -R (однократная запись) и –RW (возможность многократной перезаписи). Функционально они различаются спецификой хранения:</w:t>
      </w:r>
      <w:r w:rsidRPr="005F2571">
        <w:rPr>
          <w:rStyle w:val="apple-converted-space"/>
          <w:color w:val="000000"/>
        </w:rPr>
        <w:t> </w:t>
      </w:r>
      <w:r w:rsidRPr="005F2571">
        <w:rPr>
          <w:i/>
          <w:iCs/>
          <w:color w:val="000000"/>
        </w:rPr>
        <w:t>диски-R</w:t>
      </w:r>
      <w:r w:rsidRPr="005F2571">
        <w:rPr>
          <w:rStyle w:val="apple-converted-space"/>
          <w:color w:val="000000"/>
        </w:rPr>
        <w:t> </w:t>
      </w:r>
      <w:r w:rsidRPr="005F2571">
        <w:rPr>
          <w:color w:val="000000"/>
        </w:rPr>
        <w:t xml:space="preserve">необходимо хранить в прохладном месте, недоступном для света. Диск нельзя перегибать, трогать поверхность руками, подвергать воздействию влаги. Нельзя воздействовать на обратную сторону диска (органический слой носителя находится ближе именно к той поверхности, с которой информация не считывается): на обратной стороне нельзя ничего писать, так как чернила со временем могут проникнуть через </w:t>
      </w:r>
      <w:r w:rsidRPr="005F2571">
        <w:rPr>
          <w:color w:val="000000"/>
        </w:rPr>
        <w:lastRenderedPageBreak/>
        <w:t>поверхность диска и вступить в реакцию с органическим слоем. Лучше подходят для долговременного хранения данных.</w:t>
      </w:r>
      <w:r w:rsidRPr="005F2571">
        <w:rPr>
          <w:rStyle w:val="apple-converted-space"/>
          <w:color w:val="000000"/>
        </w:rPr>
        <w:t> </w:t>
      </w:r>
      <w:r w:rsidRPr="005F2571">
        <w:rPr>
          <w:i/>
          <w:iCs/>
          <w:color w:val="000000"/>
        </w:rPr>
        <w:t>Диски-RW</w:t>
      </w:r>
      <w:r w:rsidRPr="005F2571">
        <w:rPr>
          <w:rStyle w:val="apple-converted-space"/>
          <w:i/>
          <w:iCs/>
          <w:color w:val="000000"/>
        </w:rPr>
        <w:t> </w:t>
      </w:r>
      <w:r w:rsidRPr="005F2571">
        <w:rPr>
          <w:color w:val="000000"/>
        </w:rPr>
        <w:t>нельзя подвергать резким ударам.</w:t>
      </w:r>
    </w:p>
    <w:p w:rsidR="00F15514" w:rsidRPr="005F2571" w:rsidRDefault="00F15514" w:rsidP="00000225">
      <w:pPr>
        <w:pStyle w:val="ab"/>
        <w:ind w:right="75" w:firstLine="567"/>
        <w:contextualSpacing/>
        <w:jc w:val="both"/>
        <w:rPr>
          <w:color w:val="000000"/>
        </w:rPr>
      </w:pPr>
      <w:r w:rsidRPr="005F2571">
        <w:rPr>
          <w:color w:val="000000"/>
        </w:rPr>
        <w:t>В рамках развития</w:t>
      </w:r>
      <w:r w:rsidRPr="005F2571">
        <w:rPr>
          <w:rStyle w:val="apple-converted-space"/>
          <w:color w:val="000000"/>
        </w:rPr>
        <w:t> </w:t>
      </w:r>
      <w:r w:rsidRPr="005F2571">
        <w:rPr>
          <w:rStyle w:val="af2"/>
          <w:color w:val="000000"/>
        </w:rPr>
        <w:t xml:space="preserve">DVD дисков </w:t>
      </w:r>
      <w:r w:rsidRPr="005F2571">
        <w:rPr>
          <w:color w:val="000000"/>
        </w:rPr>
        <w:t>появилось несколько стандартов записи.</w:t>
      </w:r>
    </w:p>
    <w:p w:rsidR="00F15514" w:rsidRPr="005F2571" w:rsidRDefault="00F15514" w:rsidP="00000225">
      <w:pPr>
        <w:pStyle w:val="ab"/>
        <w:ind w:right="75" w:firstLine="567"/>
        <w:contextualSpacing/>
        <w:jc w:val="both"/>
        <w:rPr>
          <w:color w:val="000000"/>
        </w:rPr>
      </w:pPr>
      <w:r w:rsidRPr="005F2571">
        <w:rPr>
          <w:rStyle w:val="af2"/>
          <w:color w:val="000000"/>
        </w:rPr>
        <w:t xml:space="preserve">DVD-R </w:t>
      </w:r>
      <w:r w:rsidRPr="005F2571">
        <w:rPr>
          <w:color w:val="000000"/>
        </w:rPr>
        <w:t>один из первых появившихся стандартов записи DVD, разрабатывался главным образом под бытовые нужды хранения видео и звука (поэтому такие диски лучше совместимы с бытовыми DVD плеерами)</w:t>
      </w:r>
    </w:p>
    <w:p w:rsidR="00F15514" w:rsidRPr="005F2571" w:rsidRDefault="00F15514" w:rsidP="00000225">
      <w:pPr>
        <w:pStyle w:val="ab"/>
        <w:ind w:right="75" w:firstLine="567"/>
        <w:contextualSpacing/>
        <w:jc w:val="both"/>
        <w:rPr>
          <w:color w:val="000000"/>
        </w:rPr>
      </w:pPr>
      <w:r w:rsidRPr="005F2571">
        <w:rPr>
          <w:rStyle w:val="af2"/>
          <w:color w:val="000000"/>
        </w:rPr>
        <w:t>DVD-RW</w:t>
      </w:r>
      <w:r w:rsidRPr="005F2571">
        <w:rPr>
          <w:color w:val="000000"/>
        </w:rPr>
        <w:t>стандарт, дополнивший DVD-R, позволяющий производить запись многократно. Для достижения подобного эффекта использовался материал, способный многократно менять свои свойства под воздействием лазера. Обычно такие болванки можно перезаписывать до 1000 раз. Из-за использования отражающего слоя с другими свойствами, поддержка бытовыми приборами несколько хуже.</w:t>
      </w:r>
    </w:p>
    <w:p w:rsidR="00F15514" w:rsidRPr="005F2571" w:rsidRDefault="00F15514" w:rsidP="00000225">
      <w:pPr>
        <w:pStyle w:val="ab"/>
        <w:ind w:right="75" w:firstLine="567"/>
        <w:contextualSpacing/>
        <w:jc w:val="both"/>
        <w:rPr>
          <w:color w:val="000000"/>
        </w:rPr>
      </w:pPr>
      <w:r w:rsidRPr="005F2571">
        <w:rPr>
          <w:rStyle w:val="af2"/>
          <w:color w:val="000000"/>
        </w:rPr>
        <w:t xml:space="preserve">DVD+RW </w:t>
      </w:r>
      <w:r w:rsidRPr="005F2571">
        <w:rPr>
          <w:color w:val="000000"/>
        </w:rPr>
        <w:t>стандарт появился значительно позднее, чем DVD-RW. Отличием является то, что только такие диски поддерживают запись в несколько приемов, поэтому любою часть диска можно перезаписать отдельно. Это делает более совершенной систему коррекции ошибок - если сектор плохо записался, он просто переписывается заново. Данный стандарт записи имеет наилучшую совместимость с компьютерными DVD-ROM приводами. Совместимость с бытовыми DVD проигрывателями лучше, чем у DVD-RW, но хуже чем у DVD-R</w:t>
      </w:r>
    </w:p>
    <w:p w:rsidR="005E0EC1" w:rsidRPr="005F2571" w:rsidRDefault="00C13A9B"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В качестве устройств для записи информации на </w:t>
      </w:r>
      <w:r w:rsidRPr="005F2571">
        <w:rPr>
          <w:rFonts w:ascii="Times New Roman" w:hAnsi="Times New Roman"/>
          <w:b/>
          <w:sz w:val="24"/>
          <w:szCs w:val="24"/>
          <w:lang w:val="en-US"/>
        </w:rPr>
        <w:t>CD</w:t>
      </w:r>
      <w:r w:rsidRPr="005F2571">
        <w:rPr>
          <w:rFonts w:ascii="Times New Roman" w:hAnsi="Times New Roman"/>
          <w:sz w:val="24"/>
          <w:szCs w:val="24"/>
        </w:rPr>
        <w:t xml:space="preserve"> и </w:t>
      </w:r>
      <w:r w:rsidRPr="005F2571">
        <w:rPr>
          <w:rFonts w:ascii="Times New Roman" w:hAnsi="Times New Roman"/>
          <w:b/>
          <w:sz w:val="24"/>
          <w:szCs w:val="24"/>
          <w:lang w:val="en-US"/>
        </w:rPr>
        <w:t>DVD</w:t>
      </w:r>
      <w:r w:rsidRPr="005F2571">
        <w:rPr>
          <w:rFonts w:ascii="Times New Roman" w:hAnsi="Times New Roman"/>
          <w:sz w:val="24"/>
          <w:szCs w:val="24"/>
        </w:rPr>
        <w:t xml:space="preserve"> используются соответствующие приводы, позволяющие записывать информацию соответственно объемом ~ </w:t>
      </w:r>
      <w:r w:rsidRPr="005F2571">
        <w:rPr>
          <w:rFonts w:ascii="Times New Roman" w:hAnsi="Times New Roman"/>
          <w:b/>
          <w:sz w:val="24"/>
          <w:szCs w:val="24"/>
        </w:rPr>
        <w:t xml:space="preserve">700 </w:t>
      </w:r>
      <w:r w:rsidRPr="005F2571">
        <w:rPr>
          <w:rFonts w:ascii="Times New Roman" w:hAnsi="Times New Roman"/>
          <w:b/>
          <w:sz w:val="24"/>
          <w:szCs w:val="24"/>
          <w:lang w:val="en-US"/>
        </w:rPr>
        <w:t>mb</w:t>
      </w:r>
      <w:r w:rsidRPr="005F2571">
        <w:rPr>
          <w:rFonts w:ascii="Times New Roman" w:hAnsi="Times New Roman"/>
          <w:sz w:val="24"/>
          <w:szCs w:val="24"/>
        </w:rPr>
        <w:t xml:space="preserve"> и </w:t>
      </w:r>
      <w:r w:rsidRPr="005F2571">
        <w:rPr>
          <w:rFonts w:ascii="Times New Roman" w:hAnsi="Times New Roman"/>
          <w:b/>
          <w:sz w:val="24"/>
          <w:szCs w:val="24"/>
        </w:rPr>
        <w:t xml:space="preserve">4700 </w:t>
      </w:r>
      <w:r w:rsidRPr="005F2571">
        <w:rPr>
          <w:rFonts w:ascii="Times New Roman" w:hAnsi="Times New Roman"/>
          <w:b/>
          <w:sz w:val="24"/>
          <w:szCs w:val="24"/>
          <w:lang w:val="en-US"/>
        </w:rPr>
        <w:t>mb</w:t>
      </w:r>
      <w:r w:rsidRPr="005F2571">
        <w:rPr>
          <w:rFonts w:ascii="Times New Roman" w:hAnsi="Times New Roman"/>
          <w:sz w:val="24"/>
          <w:szCs w:val="24"/>
        </w:rPr>
        <w:t xml:space="preserve"> – </w:t>
      </w:r>
      <w:r w:rsidRPr="005F2571">
        <w:rPr>
          <w:rFonts w:ascii="Times New Roman" w:hAnsi="Times New Roman"/>
          <w:b/>
          <w:sz w:val="24"/>
          <w:szCs w:val="24"/>
        </w:rPr>
        <w:t xml:space="preserve">9400 </w:t>
      </w:r>
      <w:r w:rsidRPr="005F2571">
        <w:rPr>
          <w:rFonts w:ascii="Times New Roman" w:hAnsi="Times New Roman"/>
          <w:b/>
          <w:sz w:val="24"/>
          <w:szCs w:val="24"/>
          <w:lang w:val="en-US"/>
        </w:rPr>
        <w:t>mb</w:t>
      </w:r>
      <w:r w:rsidRPr="005F2571">
        <w:rPr>
          <w:rFonts w:ascii="Times New Roman" w:hAnsi="Times New Roman"/>
          <w:sz w:val="24"/>
          <w:szCs w:val="24"/>
        </w:rPr>
        <w:t xml:space="preserve">. </w:t>
      </w:r>
    </w:p>
    <w:p w:rsidR="00C13A9B" w:rsidRPr="005F2571" w:rsidRDefault="00C13A9B"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Для записи информации используются специальные программы, наиболее распространенной из которых является </w:t>
      </w:r>
      <w:r w:rsidRPr="005F2571">
        <w:rPr>
          <w:rFonts w:ascii="Times New Roman" w:hAnsi="Times New Roman"/>
          <w:b/>
          <w:sz w:val="24"/>
          <w:szCs w:val="24"/>
          <w:lang w:val="en-US"/>
        </w:rPr>
        <w:t>NERO</w:t>
      </w:r>
      <w:r w:rsidRPr="005F2571">
        <w:rPr>
          <w:rFonts w:ascii="Times New Roman" w:hAnsi="Times New Roman"/>
          <w:sz w:val="24"/>
          <w:szCs w:val="24"/>
        </w:rPr>
        <w:t>. Основными пользовательскими режимами данной программы являются запись диска и дозапись диска (мультисессия).</w:t>
      </w:r>
    </w:p>
    <w:p w:rsidR="00F15514" w:rsidRPr="005F2571" w:rsidRDefault="00F15514" w:rsidP="00000225">
      <w:pPr>
        <w:spacing w:line="240" w:lineRule="auto"/>
        <w:ind w:firstLine="567"/>
        <w:contextualSpacing/>
        <w:jc w:val="both"/>
        <w:rPr>
          <w:rFonts w:ascii="Times New Roman" w:hAnsi="Times New Roman"/>
          <w:b/>
          <w:i/>
          <w:sz w:val="24"/>
          <w:szCs w:val="24"/>
          <w:u w:val="single"/>
        </w:rPr>
      </w:pPr>
    </w:p>
    <w:p w:rsidR="00F15514" w:rsidRPr="005F2571" w:rsidRDefault="00F15514" w:rsidP="00000225">
      <w:pPr>
        <w:spacing w:line="240" w:lineRule="auto"/>
        <w:ind w:firstLine="567"/>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C13A9B" w:rsidRPr="005F2571" w:rsidRDefault="00C13A9B" w:rsidP="00000225">
      <w:pPr>
        <w:spacing w:line="240" w:lineRule="auto"/>
        <w:ind w:firstLine="567"/>
        <w:contextualSpacing/>
        <w:jc w:val="both"/>
        <w:rPr>
          <w:rFonts w:ascii="Times New Roman" w:hAnsi="Times New Roman"/>
          <w:b/>
          <w:i/>
          <w:sz w:val="24"/>
          <w:szCs w:val="24"/>
          <w:u w:val="single"/>
        </w:rPr>
      </w:pPr>
      <w:r w:rsidRPr="005F2571">
        <w:rPr>
          <w:rFonts w:ascii="Times New Roman" w:hAnsi="Times New Roman"/>
          <w:b/>
          <w:i/>
          <w:sz w:val="24"/>
          <w:szCs w:val="24"/>
          <w:u w:val="single"/>
        </w:rPr>
        <w:t>Задание</w:t>
      </w:r>
    </w:p>
    <w:p w:rsidR="00C13A9B" w:rsidRPr="005F2571" w:rsidRDefault="00C13A9B"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1. Вставьте компакт диск </w:t>
      </w:r>
      <w:r w:rsidRPr="005F2571">
        <w:rPr>
          <w:rFonts w:ascii="Times New Roman" w:hAnsi="Times New Roman"/>
          <w:b/>
          <w:sz w:val="24"/>
          <w:szCs w:val="24"/>
          <w:lang w:val="en-US"/>
        </w:rPr>
        <w:t>CD</w:t>
      </w:r>
      <w:r w:rsidRPr="005F2571">
        <w:rPr>
          <w:rFonts w:ascii="Times New Roman" w:hAnsi="Times New Roman"/>
          <w:b/>
          <w:sz w:val="24"/>
          <w:szCs w:val="24"/>
        </w:rPr>
        <w:t>-</w:t>
      </w:r>
      <w:r w:rsidRPr="005F2571">
        <w:rPr>
          <w:rFonts w:ascii="Times New Roman" w:hAnsi="Times New Roman"/>
          <w:b/>
          <w:sz w:val="24"/>
          <w:szCs w:val="24"/>
          <w:lang w:val="en-US"/>
        </w:rPr>
        <w:t>RW</w:t>
      </w:r>
      <w:r w:rsidRPr="005F2571">
        <w:rPr>
          <w:rFonts w:ascii="Times New Roman" w:hAnsi="Times New Roman"/>
          <w:sz w:val="24"/>
          <w:szCs w:val="24"/>
        </w:rPr>
        <w:t xml:space="preserve"> в привод дисковода.</w:t>
      </w:r>
    </w:p>
    <w:p w:rsidR="00C13A9B" w:rsidRPr="005F2571" w:rsidRDefault="00C13A9B" w:rsidP="00000225">
      <w:pPr>
        <w:spacing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2. Загрузите программу </w:t>
      </w:r>
      <w:r w:rsidRPr="005F2571">
        <w:rPr>
          <w:rFonts w:ascii="Times New Roman" w:hAnsi="Times New Roman"/>
          <w:b/>
          <w:sz w:val="24"/>
          <w:szCs w:val="24"/>
          <w:lang w:val="en-US"/>
        </w:rPr>
        <w:t>NERO</w:t>
      </w:r>
      <w:r w:rsidRPr="005F2571">
        <w:rPr>
          <w:rFonts w:ascii="Times New Roman" w:hAnsi="Times New Roman"/>
          <w:sz w:val="24"/>
          <w:szCs w:val="24"/>
        </w:rPr>
        <w:t xml:space="preserve"> , либо через кнопку </w:t>
      </w:r>
      <w:r w:rsidRPr="005F2571">
        <w:rPr>
          <w:rFonts w:ascii="Times New Roman" w:hAnsi="Times New Roman"/>
          <w:b/>
          <w:sz w:val="24"/>
          <w:szCs w:val="24"/>
        </w:rPr>
        <w:t>Пуск</w:t>
      </w:r>
      <w:r w:rsidRPr="005F2571">
        <w:rPr>
          <w:rFonts w:ascii="Times New Roman" w:hAnsi="Times New Roman"/>
          <w:sz w:val="24"/>
          <w:szCs w:val="24"/>
        </w:rPr>
        <w:t xml:space="preserve">, либо через пиктограмму с названием </w:t>
      </w:r>
      <w:r w:rsidRPr="005F2571">
        <w:rPr>
          <w:rFonts w:ascii="Times New Roman" w:hAnsi="Times New Roman"/>
          <w:b/>
          <w:sz w:val="24"/>
          <w:szCs w:val="24"/>
          <w:lang w:val="en-US"/>
        </w:rPr>
        <w:t>NeroStartSmart</w:t>
      </w:r>
      <w:r w:rsidRPr="005F2571">
        <w:rPr>
          <w:rFonts w:ascii="Times New Roman" w:hAnsi="Times New Roman"/>
          <w:sz w:val="24"/>
          <w:szCs w:val="24"/>
        </w:rPr>
        <w:t>.</w:t>
      </w:r>
    </w:p>
    <w:p w:rsidR="00C13A9B" w:rsidRPr="005F2571" w:rsidRDefault="00171F45" w:rsidP="00000225">
      <w:pPr>
        <w:spacing w:line="240" w:lineRule="auto"/>
        <w:ind w:firstLine="567"/>
        <w:contextualSpacing/>
        <w:jc w:val="both"/>
        <w:rPr>
          <w:rFonts w:ascii="Times New Roman" w:hAnsi="Times New Roman"/>
          <w:sz w:val="24"/>
          <w:szCs w:val="24"/>
        </w:rPr>
      </w:pPr>
      <w:r>
        <w:rPr>
          <w:rFonts w:ascii="Times New Roman" w:hAnsi="Times New Roman"/>
          <w:noProof/>
          <w:sz w:val="24"/>
          <w:szCs w:val="24"/>
          <w:lang w:eastAsia="ru-RU"/>
        </w:rPr>
        <w:pict>
          <v:line id="Line 209" o:spid="_x0000_s1037" style="position:absolute;left:0;text-align:left;flip:x;z-index:251665920;visibility:visible" from="251.7pt,31.1pt" to="445.3pt,1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" strokecolor="yellow" strokeweight="3pt">
            <v:stroke endarrow="block"/>
          </v:line>
        </w:pict>
      </w:r>
      <w:r>
        <w:rPr>
          <w:rFonts w:ascii="Times New Roman" w:hAnsi="Times New Roman"/>
          <w:noProof/>
          <w:sz w:val="24"/>
          <w:szCs w:val="24"/>
          <w:lang w:eastAsia="ru-RU"/>
        </w:rPr>
        <w:pict>
          <v:line id="Line 210" o:spid="_x0000_s1036" style="position:absolute;left:0;text-align:left;flip:x;z-index:251666944;visibility:visible" from="289.7pt,10.75pt" to="374.6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" strokeweight="3pt">
            <v:stroke endarrow="block"/>
          </v:line>
        </w:pict>
      </w:r>
      <w:r w:rsidR="00C13A9B" w:rsidRPr="005F2571">
        <w:rPr>
          <w:rFonts w:ascii="Times New Roman" w:hAnsi="Times New Roman"/>
          <w:sz w:val="24"/>
          <w:szCs w:val="24"/>
        </w:rPr>
        <w:t xml:space="preserve">3. После появления окна </w:t>
      </w:r>
      <w:r w:rsidR="00C13A9B" w:rsidRPr="005F2571">
        <w:rPr>
          <w:rFonts w:ascii="Times New Roman" w:hAnsi="Times New Roman"/>
          <w:b/>
          <w:sz w:val="24"/>
          <w:szCs w:val="24"/>
          <w:lang w:val="en-US"/>
        </w:rPr>
        <w:t>NERO</w:t>
      </w:r>
      <w:r w:rsidR="00C13A9B" w:rsidRPr="005F2571">
        <w:rPr>
          <w:rFonts w:ascii="Times New Roman" w:hAnsi="Times New Roman"/>
          <w:sz w:val="24"/>
          <w:szCs w:val="24"/>
        </w:rPr>
        <w:t xml:space="preserve"> в поле выбора вида носителя    выберите носитель </w:t>
      </w:r>
      <w:r w:rsidR="00C13A9B" w:rsidRPr="005F2571">
        <w:rPr>
          <w:rFonts w:ascii="Times New Roman" w:hAnsi="Times New Roman"/>
          <w:b/>
          <w:sz w:val="24"/>
          <w:szCs w:val="24"/>
          <w:lang w:val="en-US"/>
        </w:rPr>
        <w:t>CD</w:t>
      </w:r>
      <w:r w:rsidR="00C13A9B" w:rsidRPr="005F2571">
        <w:rPr>
          <w:rFonts w:ascii="Times New Roman" w:hAnsi="Times New Roman"/>
          <w:sz w:val="24"/>
          <w:szCs w:val="24"/>
        </w:rPr>
        <w:t xml:space="preserve">, а в поле пиктограмм режимов работы выберите режим             </w:t>
      </w:r>
      <w:r w:rsidR="00C13A9B" w:rsidRPr="005F2571">
        <w:rPr>
          <w:rFonts w:ascii="Times New Roman" w:hAnsi="Times New Roman"/>
          <w:b/>
          <w:sz w:val="24"/>
          <w:szCs w:val="24"/>
        </w:rPr>
        <w:t xml:space="preserve">Создать </w:t>
      </w:r>
      <w:r w:rsidR="00C13A9B" w:rsidRPr="005F2571">
        <w:rPr>
          <w:rFonts w:ascii="Times New Roman" w:hAnsi="Times New Roman"/>
          <w:b/>
          <w:sz w:val="24"/>
          <w:szCs w:val="24"/>
          <w:lang w:val="en-US"/>
        </w:rPr>
        <w:t>CD</w:t>
      </w:r>
      <w:r w:rsidR="00C13A9B" w:rsidRPr="005F2571">
        <w:rPr>
          <w:rFonts w:ascii="Times New Roman" w:hAnsi="Times New Roman"/>
          <w:b/>
          <w:sz w:val="24"/>
          <w:szCs w:val="24"/>
        </w:rPr>
        <w:t xml:space="preserve"> с данными</w:t>
      </w:r>
      <w:r w:rsidR="00C13A9B" w:rsidRPr="005F2571">
        <w:rPr>
          <w:rFonts w:ascii="Times New Roman" w:hAnsi="Times New Roman"/>
          <w:sz w:val="24"/>
          <w:szCs w:val="24"/>
        </w:rPr>
        <w:t>.</w:t>
      </w:r>
    </w:p>
    <w:p w:rsidR="00C13A9B" w:rsidRPr="005F2571" w:rsidRDefault="00FA64EA" w:rsidP="00000225">
      <w:pPr>
        <w:spacing w:line="240" w:lineRule="auto"/>
        <w:ind w:firstLine="708"/>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484880" cy="2510155"/>
            <wp:effectExtent l="19050" t="0" r="127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6"/>
                    <a:srcRect/>
                    <a:stretch>
                      <a:fillRect/>
                    </a:stretch>
                  </pic:blipFill>
                  <pic:spPr bwMode="auto">
                    <a:xfrm>
                      <a:off x="0" y="0"/>
                      <a:ext cx="3484880" cy="2510155"/>
                    </a:xfrm>
                    <a:prstGeom prst="rect">
                      <a:avLst/>
                    </a:prstGeom>
                    <a:noFill/>
                    <a:ln w="9525">
                      <a:noFill/>
                      <a:miter lim="800000"/>
                      <a:headEnd/>
                      <a:tailEnd/>
                    </a:ln>
                  </pic:spPr>
                </pic:pic>
              </a:graphicData>
            </a:graphic>
          </wp:inline>
        </w:drawing>
      </w:r>
    </w:p>
    <w:p w:rsidR="005E0EC1" w:rsidRPr="005F2571" w:rsidRDefault="005E0EC1" w:rsidP="00000225">
      <w:pPr>
        <w:spacing w:line="240" w:lineRule="auto"/>
        <w:ind w:firstLine="708"/>
        <w:jc w:val="center"/>
        <w:rPr>
          <w:rFonts w:ascii="Times New Roman" w:hAnsi="Times New Roman"/>
          <w:sz w:val="24"/>
          <w:szCs w:val="24"/>
        </w:rPr>
      </w:pPr>
    </w:p>
    <w:p w:rsidR="005E0EC1" w:rsidRPr="005F2571" w:rsidRDefault="005E0EC1" w:rsidP="00000225">
      <w:pPr>
        <w:spacing w:line="240" w:lineRule="auto"/>
        <w:ind w:firstLine="708"/>
        <w:jc w:val="center"/>
        <w:rPr>
          <w:rFonts w:ascii="Times New Roman" w:hAnsi="Times New Roman"/>
          <w:sz w:val="24"/>
          <w:szCs w:val="24"/>
        </w:rPr>
      </w:pPr>
    </w:p>
    <w:p w:rsidR="005E0EC1" w:rsidRPr="005F2571" w:rsidRDefault="005E0EC1" w:rsidP="00000225">
      <w:pPr>
        <w:spacing w:line="240" w:lineRule="auto"/>
        <w:ind w:firstLine="708"/>
        <w:jc w:val="center"/>
        <w:rPr>
          <w:rFonts w:ascii="Times New Roman" w:hAnsi="Times New Roman"/>
          <w:sz w:val="24"/>
          <w:szCs w:val="24"/>
        </w:rPr>
      </w:pPr>
    </w:p>
    <w:p w:rsidR="00C13A9B" w:rsidRPr="005F2571" w:rsidRDefault="00171F45"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lastRenderedPageBreak/>
        <w:pict>
          <v:line id="Line 211" o:spid="_x0000_s1035" style="position:absolute;left:0;text-align:left;flip:x;z-index:251667968;visibility:visible" from="120pt,23.25pt" to="343.2pt,11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">
            <v:stroke endarrow="block"/>
          </v:line>
        </w:pict>
      </w:r>
      <w:r w:rsidR="00C13A9B" w:rsidRPr="005F2571">
        <w:rPr>
          <w:rFonts w:ascii="Times New Roman" w:hAnsi="Times New Roman"/>
          <w:sz w:val="24"/>
          <w:szCs w:val="24"/>
        </w:rPr>
        <w:t xml:space="preserve">4. При появлении окна формирования списка записываемых файлов (рис.1.) перенесите мышкой графический файл из папки </w:t>
      </w:r>
      <w:r w:rsidR="00C13A9B" w:rsidRPr="005F2571">
        <w:rPr>
          <w:rFonts w:ascii="Times New Roman" w:hAnsi="Times New Roman"/>
          <w:b/>
          <w:sz w:val="24"/>
          <w:szCs w:val="24"/>
          <w:lang w:val="en-US"/>
        </w:rPr>
        <w:t>Temp</w:t>
      </w:r>
      <w:r w:rsidR="00C13A9B" w:rsidRPr="005F2571">
        <w:rPr>
          <w:rFonts w:ascii="Times New Roman" w:hAnsi="Times New Roman"/>
          <w:sz w:val="24"/>
          <w:szCs w:val="24"/>
        </w:rPr>
        <w:t xml:space="preserve"> диска </w:t>
      </w:r>
      <w:r w:rsidR="00C13A9B" w:rsidRPr="005F2571">
        <w:rPr>
          <w:rFonts w:ascii="Times New Roman" w:hAnsi="Times New Roman"/>
          <w:b/>
          <w:sz w:val="24"/>
          <w:szCs w:val="24"/>
          <w:lang w:val="en-US"/>
        </w:rPr>
        <w:t>C</w:t>
      </w:r>
      <w:r w:rsidR="00C13A9B" w:rsidRPr="005F2571">
        <w:rPr>
          <w:rFonts w:ascii="Times New Roman" w:hAnsi="Times New Roman"/>
          <w:b/>
          <w:sz w:val="24"/>
          <w:szCs w:val="24"/>
        </w:rPr>
        <w:t>:</w:t>
      </w:r>
      <w:r w:rsidR="00C13A9B" w:rsidRPr="005F2571">
        <w:rPr>
          <w:rFonts w:ascii="Times New Roman" w:hAnsi="Times New Roman"/>
          <w:sz w:val="24"/>
          <w:szCs w:val="24"/>
        </w:rPr>
        <w:t xml:space="preserve"> в поле </w:t>
      </w:r>
      <w:r w:rsidR="00C13A9B" w:rsidRPr="005F2571">
        <w:rPr>
          <w:rFonts w:ascii="Times New Roman" w:hAnsi="Times New Roman"/>
          <w:b/>
          <w:sz w:val="24"/>
          <w:szCs w:val="24"/>
        </w:rPr>
        <w:t>Имя</w:t>
      </w:r>
      <w:r w:rsidR="00C13A9B" w:rsidRPr="005F2571">
        <w:rPr>
          <w:rFonts w:ascii="Times New Roman" w:hAnsi="Times New Roman"/>
          <w:sz w:val="24"/>
          <w:szCs w:val="24"/>
        </w:rPr>
        <w:t xml:space="preserve"> (второе поле от левого края окна) и затем щелкните по пиктограмме </w:t>
      </w:r>
      <w:r w:rsidR="00C13A9B" w:rsidRPr="005F2571">
        <w:rPr>
          <w:rFonts w:ascii="Times New Roman" w:hAnsi="Times New Roman"/>
          <w:b/>
          <w:sz w:val="24"/>
          <w:szCs w:val="24"/>
        </w:rPr>
        <w:t>Запись</w:t>
      </w:r>
      <w:r w:rsidR="00C13A9B" w:rsidRPr="005F2571">
        <w:rPr>
          <w:rFonts w:ascii="Times New Roman" w:hAnsi="Times New Roman"/>
          <w:sz w:val="24"/>
          <w:szCs w:val="24"/>
        </w:rPr>
        <w:t>.</w:t>
      </w:r>
    </w:p>
    <w:p w:rsidR="00C13A9B" w:rsidRPr="005F2571" w:rsidRDefault="00FA64EA"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140835" cy="3044825"/>
            <wp:effectExtent l="1905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7"/>
                    <a:srcRect/>
                    <a:stretch>
                      <a:fillRect/>
                    </a:stretch>
                  </pic:blipFill>
                  <pic:spPr bwMode="auto">
                    <a:xfrm>
                      <a:off x="0" y="0"/>
                      <a:ext cx="4140835" cy="3044825"/>
                    </a:xfrm>
                    <a:prstGeom prst="rect">
                      <a:avLst/>
                    </a:prstGeom>
                    <a:noFill/>
                    <a:ln w="9525">
                      <a:noFill/>
                      <a:miter lim="800000"/>
                      <a:headEnd/>
                      <a:tailEnd/>
                    </a:ln>
                  </pic:spPr>
                </pic:pic>
              </a:graphicData>
            </a:graphic>
          </wp:inline>
        </w:drawing>
      </w:r>
      <w:r w:rsidR="00C13A9B" w:rsidRPr="005F2571">
        <w:rPr>
          <w:rFonts w:ascii="Times New Roman" w:hAnsi="Times New Roman"/>
          <w:sz w:val="24"/>
          <w:szCs w:val="24"/>
        </w:rPr>
        <w:t xml:space="preserve">   Рис.1.</w:t>
      </w:r>
    </w:p>
    <w:p w:rsidR="00C13A9B" w:rsidRPr="005F2571" w:rsidRDefault="00FA64EA"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72064" behindDoc="0" locked="0" layoutInCell="1" allowOverlap="1">
            <wp:simplePos x="0" y="0"/>
            <wp:positionH relativeFrom="column">
              <wp:posOffset>289560</wp:posOffset>
            </wp:positionH>
            <wp:positionV relativeFrom="paragraph">
              <wp:posOffset>151765</wp:posOffset>
            </wp:positionV>
            <wp:extent cx="3238500" cy="2495550"/>
            <wp:effectExtent l="19050" t="0" r="0" b="0"/>
            <wp:wrapNone/>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68"/>
                    <a:srcRect/>
                    <a:stretch>
                      <a:fillRect/>
                    </a:stretch>
                  </pic:blipFill>
                  <pic:spPr bwMode="auto">
                    <a:xfrm>
                      <a:off x="0" y="0"/>
                      <a:ext cx="3238500" cy="2495550"/>
                    </a:xfrm>
                    <a:prstGeom prst="rect">
                      <a:avLst/>
                    </a:prstGeom>
                    <a:noFill/>
                  </pic:spPr>
                </pic:pic>
              </a:graphicData>
            </a:graphic>
          </wp:anchor>
        </w:drawing>
      </w:r>
    </w:p>
    <w:p w:rsidR="00C13A9B" w:rsidRPr="005F2571" w:rsidRDefault="00C13A9B" w:rsidP="00000225">
      <w:pPr>
        <w:spacing w:line="240" w:lineRule="auto"/>
        <w:ind w:left="5976" w:firstLine="24"/>
        <w:jc w:val="right"/>
        <w:rPr>
          <w:rFonts w:ascii="Times New Roman" w:hAnsi="Times New Roman"/>
          <w:sz w:val="24"/>
          <w:szCs w:val="24"/>
        </w:rPr>
      </w:pPr>
      <w:r w:rsidRPr="005F2571">
        <w:rPr>
          <w:rFonts w:ascii="Times New Roman" w:hAnsi="Times New Roman"/>
          <w:sz w:val="24"/>
          <w:szCs w:val="24"/>
        </w:rPr>
        <w:t xml:space="preserve">5. После появления окна </w:t>
      </w:r>
      <w:r w:rsidRPr="005F2571">
        <w:rPr>
          <w:rFonts w:ascii="Times New Roman" w:hAnsi="Times New Roman"/>
          <w:b/>
          <w:sz w:val="24"/>
          <w:szCs w:val="24"/>
        </w:rPr>
        <w:t>Запись проекта</w:t>
      </w:r>
      <w:r w:rsidRPr="005F2571">
        <w:rPr>
          <w:rFonts w:ascii="Times New Roman" w:hAnsi="Times New Roman"/>
          <w:sz w:val="24"/>
          <w:szCs w:val="24"/>
        </w:rPr>
        <w:t xml:space="preserve">  (Рис.2.) щелкните по ярлычку </w:t>
      </w:r>
      <w:r w:rsidRPr="005F2571">
        <w:rPr>
          <w:rFonts w:ascii="Times New Roman" w:hAnsi="Times New Roman"/>
          <w:b/>
          <w:sz w:val="24"/>
          <w:szCs w:val="24"/>
        </w:rPr>
        <w:t xml:space="preserve">Наклейка, </w:t>
      </w:r>
      <w:r w:rsidRPr="005F2571">
        <w:rPr>
          <w:rFonts w:ascii="Times New Roman" w:hAnsi="Times New Roman"/>
          <w:sz w:val="24"/>
          <w:szCs w:val="24"/>
        </w:rPr>
        <w:t xml:space="preserve">в поле </w:t>
      </w:r>
      <w:r w:rsidRPr="005F2571">
        <w:rPr>
          <w:rFonts w:ascii="Times New Roman" w:hAnsi="Times New Roman"/>
          <w:b/>
          <w:sz w:val="24"/>
          <w:szCs w:val="24"/>
        </w:rPr>
        <w:t>Имя диска</w:t>
      </w:r>
      <w:r w:rsidRPr="005F2571">
        <w:rPr>
          <w:rFonts w:ascii="Times New Roman" w:hAnsi="Times New Roman"/>
          <w:sz w:val="24"/>
          <w:szCs w:val="24"/>
        </w:rPr>
        <w:t xml:space="preserve"> впишите имя </w:t>
      </w:r>
      <w:r w:rsidRPr="005F2571">
        <w:rPr>
          <w:rFonts w:ascii="Times New Roman" w:hAnsi="Times New Roman"/>
          <w:b/>
          <w:sz w:val="24"/>
          <w:szCs w:val="24"/>
        </w:rPr>
        <w:t>Студент</w:t>
      </w:r>
      <w:r w:rsidRPr="005F2571">
        <w:rPr>
          <w:rFonts w:ascii="Times New Roman" w:hAnsi="Times New Roman"/>
          <w:sz w:val="24"/>
          <w:szCs w:val="24"/>
        </w:rPr>
        <w:t xml:space="preserve">, затем  щелкните по кнопке </w:t>
      </w:r>
      <w:r w:rsidRPr="005F2571">
        <w:rPr>
          <w:rFonts w:ascii="Times New Roman" w:hAnsi="Times New Roman"/>
          <w:b/>
          <w:sz w:val="24"/>
          <w:szCs w:val="24"/>
        </w:rPr>
        <w:t>Прожиг</w:t>
      </w:r>
      <w:r w:rsidRPr="005F2571">
        <w:rPr>
          <w:rFonts w:ascii="Times New Roman" w:hAnsi="Times New Roman"/>
          <w:sz w:val="24"/>
          <w:szCs w:val="24"/>
        </w:rPr>
        <w:t xml:space="preserve">. </w:t>
      </w:r>
    </w:p>
    <w:p w:rsidR="00C13A9B" w:rsidRPr="005F2571" w:rsidRDefault="00171F45" w:rsidP="00000225">
      <w:pPr>
        <w:spacing w:line="240" w:lineRule="auto"/>
        <w:ind w:firstLine="708"/>
        <w:jc w:val="right"/>
        <w:rPr>
          <w:rFonts w:ascii="Times New Roman" w:hAnsi="Times New Roman"/>
          <w:sz w:val="24"/>
          <w:szCs w:val="24"/>
        </w:rPr>
      </w:pPr>
      <w:r>
        <w:rPr>
          <w:rFonts w:ascii="Times New Roman" w:hAnsi="Times New Roman"/>
          <w:noProof/>
          <w:sz w:val="24"/>
          <w:szCs w:val="24"/>
          <w:lang w:eastAsia="ru-RU"/>
        </w:rPr>
        <w:pict>
          <v:line id="Line 216" o:spid="_x0000_s1034" style="position:absolute;left:0;text-align:left;flip:x;z-index:251673088;visibility:visible" from="214.8pt,1.15pt" to="486pt,8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">
            <v:stroke endarrow="block"/>
          </v:line>
        </w:pict>
      </w:r>
    </w:p>
    <w:p w:rsidR="00C13A9B" w:rsidRPr="005F2571" w:rsidRDefault="00C13A9B" w:rsidP="00000225">
      <w:pPr>
        <w:spacing w:line="240" w:lineRule="auto"/>
        <w:ind w:firstLine="708"/>
        <w:jc w:val="right"/>
        <w:rPr>
          <w:rFonts w:ascii="Times New Roman" w:hAnsi="Times New Roman"/>
          <w:sz w:val="24"/>
          <w:szCs w:val="24"/>
        </w:rPr>
      </w:pPr>
    </w:p>
    <w:p w:rsidR="00C13A9B" w:rsidRPr="005F2571" w:rsidRDefault="00C13A9B" w:rsidP="00000225">
      <w:pPr>
        <w:spacing w:line="240" w:lineRule="auto"/>
        <w:ind w:firstLine="708"/>
        <w:jc w:val="right"/>
        <w:rPr>
          <w:rFonts w:ascii="Times New Roman" w:hAnsi="Times New Roman"/>
          <w:sz w:val="24"/>
          <w:szCs w:val="24"/>
        </w:rPr>
      </w:pPr>
    </w:p>
    <w:p w:rsidR="005E0EC1" w:rsidRPr="005F2571" w:rsidRDefault="005E0EC1" w:rsidP="00000225">
      <w:pPr>
        <w:spacing w:line="240" w:lineRule="auto"/>
        <w:ind w:firstLine="708"/>
        <w:jc w:val="right"/>
        <w:rPr>
          <w:rFonts w:ascii="Times New Roman" w:hAnsi="Times New Roman"/>
          <w:sz w:val="24"/>
          <w:szCs w:val="24"/>
        </w:rPr>
      </w:pPr>
    </w:p>
    <w:p w:rsidR="00C13A9B" w:rsidRPr="005F2571" w:rsidRDefault="00C13A9B" w:rsidP="00000225">
      <w:pPr>
        <w:spacing w:line="240" w:lineRule="auto"/>
        <w:ind w:firstLine="708"/>
        <w:jc w:val="both"/>
        <w:rPr>
          <w:rFonts w:ascii="Times New Roman" w:hAnsi="Times New Roman"/>
          <w:sz w:val="24"/>
          <w:szCs w:val="24"/>
        </w:rPr>
      </w:pPr>
      <w:r w:rsidRPr="005F2571">
        <w:rPr>
          <w:rFonts w:ascii="Times New Roman" w:hAnsi="Times New Roman"/>
          <w:sz w:val="24"/>
          <w:szCs w:val="24"/>
        </w:rPr>
        <w:t xml:space="preserve">                           Рис. 2.</w:t>
      </w:r>
    </w:p>
    <w:p w:rsidR="00C13A9B" w:rsidRPr="005F2571" w:rsidRDefault="00171F45"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pict>
          <v:line id="Line 212" o:spid="_x0000_s1033" style="position:absolute;left:0;text-align:left;z-index:251668992;visibility:visible" from="348pt,5.35pt" to="374.4pt,7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">
            <v:stroke endarrow="block"/>
          </v:line>
        </w:pict>
      </w:r>
      <w:r w:rsidR="00C13A9B" w:rsidRPr="005F2571">
        <w:rPr>
          <w:rFonts w:ascii="Times New Roman" w:hAnsi="Times New Roman"/>
          <w:sz w:val="24"/>
          <w:szCs w:val="24"/>
        </w:rPr>
        <w:t xml:space="preserve">6. После окончания записи щелкните мышкой по кнопке </w:t>
      </w:r>
      <w:r w:rsidR="00C13A9B" w:rsidRPr="005F2571">
        <w:rPr>
          <w:rFonts w:ascii="Times New Roman" w:hAnsi="Times New Roman"/>
          <w:b/>
          <w:sz w:val="24"/>
          <w:szCs w:val="24"/>
        </w:rPr>
        <w:t>ОК</w:t>
      </w:r>
    </w:p>
    <w:p w:rsidR="00C13A9B" w:rsidRPr="005F2571" w:rsidRDefault="00FA64EA" w:rsidP="00000225">
      <w:pPr>
        <w:spacing w:line="240" w:lineRule="auto"/>
        <w:ind w:firstLine="708"/>
        <w:jc w:val="right"/>
        <w:rPr>
          <w:rFonts w:ascii="Times New Roman" w:hAnsi="Times New Roman"/>
          <w:sz w:val="24"/>
          <w:szCs w:val="24"/>
        </w:rPr>
      </w:pPr>
      <w:r>
        <w:rPr>
          <w:rFonts w:ascii="Times New Roman" w:hAnsi="Times New Roman"/>
          <w:noProof/>
          <w:sz w:val="24"/>
          <w:szCs w:val="24"/>
          <w:lang w:eastAsia="ru-RU"/>
        </w:rPr>
        <w:drawing>
          <wp:inline distT="0" distB="0" distL="0" distR="0">
            <wp:extent cx="3933825" cy="1069975"/>
            <wp:effectExtent l="1905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9"/>
                    <a:srcRect/>
                    <a:stretch>
                      <a:fillRect/>
                    </a:stretch>
                  </pic:blipFill>
                  <pic:spPr bwMode="auto">
                    <a:xfrm>
                      <a:off x="0" y="0"/>
                      <a:ext cx="3933825" cy="1069975"/>
                    </a:xfrm>
                    <a:prstGeom prst="rect">
                      <a:avLst/>
                    </a:prstGeom>
                    <a:noFill/>
                    <a:ln w="9525">
                      <a:noFill/>
                      <a:miter lim="800000"/>
                      <a:headEnd/>
                      <a:tailEnd/>
                    </a:ln>
                  </pic:spPr>
                </pic:pic>
              </a:graphicData>
            </a:graphic>
          </wp:inline>
        </w:drawing>
      </w:r>
    </w:p>
    <w:p w:rsidR="00C13A9B" w:rsidRPr="005F2571" w:rsidRDefault="00C13A9B" w:rsidP="00000225">
      <w:pPr>
        <w:spacing w:line="240" w:lineRule="auto"/>
        <w:ind w:firstLine="708"/>
        <w:jc w:val="both"/>
        <w:rPr>
          <w:rFonts w:ascii="Times New Roman" w:hAnsi="Times New Roman"/>
          <w:sz w:val="24"/>
          <w:szCs w:val="24"/>
        </w:rPr>
      </w:pPr>
    </w:p>
    <w:p w:rsidR="00C13A9B" w:rsidRPr="005F2571" w:rsidRDefault="00C13A9B" w:rsidP="00000225">
      <w:pPr>
        <w:spacing w:line="240" w:lineRule="auto"/>
        <w:ind w:firstLine="708"/>
        <w:jc w:val="both"/>
        <w:rPr>
          <w:rFonts w:ascii="Times New Roman" w:hAnsi="Times New Roman"/>
          <w:sz w:val="24"/>
          <w:szCs w:val="24"/>
        </w:rPr>
      </w:pPr>
      <w:r w:rsidRPr="005F2571">
        <w:rPr>
          <w:rFonts w:ascii="Times New Roman" w:hAnsi="Times New Roman"/>
          <w:sz w:val="24"/>
          <w:szCs w:val="24"/>
        </w:rPr>
        <w:t xml:space="preserve">7. Нажмите на кнопку ввода носителя </w:t>
      </w:r>
      <w:r w:rsidRPr="005F2571">
        <w:rPr>
          <w:rFonts w:ascii="Times New Roman" w:hAnsi="Times New Roman"/>
          <w:b/>
          <w:sz w:val="24"/>
          <w:szCs w:val="24"/>
          <w:lang w:val="en-US"/>
        </w:rPr>
        <w:t>CD</w:t>
      </w:r>
      <w:r w:rsidRPr="005F2571">
        <w:rPr>
          <w:rFonts w:ascii="Times New Roman" w:hAnsi="Times New Roman"/>
          <w:sz w:val="24"/>
          <w:szCs w:val="24"/>
        </w:rPr>
        <w:t xml:space="preserve"> в привод и просмотрите содержимое </w:t>
      </w:r>
      <w:r w:rsidRPr="005F2571">
        <w:rPr>
          <w:rFonts w:ascii="Times New Roman" w:hAnsi="Times New Roman"/>
          <w:b/>
          <w:sz w:val="24"/>
          <w:szCs w:val="24"/>
          <w:lang w:val="en-US"/>
        </w:rPr>
        <w:t>CD</w:t>
      </w:r>
      <w:r w:rsidRPr="005F2571">
        <w:rPr>
          <w:rFonts w:ascii="Times New Roman" w:hAnsi="Times New Roman"/>
          <w:sz w:val="24"/>
          <w:szCs w:val="24"/>
        </w:rPr>
        <w:t xml:space="preserve">. </w:t>
      </w:r>
      <w:r w:rsidRPr="005F2571">
        <w:rPr>
          <w:rFonts w:ascii="Times New Roman" w:hAnsi="Times New Roman"/>
          <w:b/>
          <w:sz w:val="24"/>
          <w:szCs w:val="24"/>
        </w:rPr>
        <w:t>Результат покажите преподавателю</w:t>
      </w:r>
      <w:r w:rsidRPr="005F2571">
        <w:rPr>
          <w:rFonts w:ascii="Times New Roman" w:hAnsi="Times New Roman"/>
          <w:sz w:val="24"/>
          <w:szCs w:val="24"/>
        </w:rPr>
        <w:t>.</w:t>
      </w:r>
    </w:p>
    <w:p w:rsidR="00C13A9B" w:rsidRPr="005F2571" w:rsidRDefault="00171F45" w:rsidP="00000225">
      <w:pPr>
        <w:spacing w:line="240" w:lineRule="auto"/>
        <w:ind w:firstLine="708"/>
        <w:jc w:val="both"/>
        <w:rPr>
          <w:rFonts w:ascii="Times New Roman" w:hAnsi="Times New Roman"/>
          <w:b/>
          <w:sz w:val="24"/>
          <w:szCs w:val="24"/>
        </w:rPr>
      </w:pPr>
      <w:r>
        <w:rPr>
          <w:rFonts w:ascii="Times New Roman" w:hAnsi="Times New Roman"/>
          <w:noProof/>
          <w:sz w:val="24"/>
          <w:szCs w:val="24"/>
          <w:lang w:eastAsia="ru-RU"/>
        </w:rPr>
        <w:pict>
          <v:line id="Line 213" o:spid="_x0000_s1032" style="position:absolute;left:0;text-align:left;z-index:251670016;visibility:visible" from="128.65pt,30.4pt" to="134.65pt,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">
            <v:stroke endarrow="block"/>
          </v:line>
        </w:pict>
      </w:r>
      <w:r w:rsidR="00C13A9B" w:rsidRPr="005F2571">
        <w:rPr>
          <w:rFonts w:ascii="Times New Roman" w:hAnsi="Times New Roman"/>
          <w:sz w:val="24"/>
          <w:szCs w:val="24"/>
        </w:rPr>
        <w:t xml:space="preserve">8. В окна формирования списка записываемых файлов (рис.1.) щелкните по пиктограмме </w:t>
      </w:r>
      <w:r w:rsidR="00C13A9B" w:rsidRPr="005F2571">
        <w:rPr>
          <w:rFonts w:ascii="Times New Roman" w:hAnsi="Times New Roman"/>
          <w:b/>
          <w:sz w:val="24"/>
          <w:szCs w:val="24"/>
        </w:rPr>
        <w:t xml:space="preserve">Использование </w:t>
      </w:r>
      <w:r w:rsidR="001D58F9" w:rsidRPr="005F2571">
        <w:rPr>
          <w:rFonts w:ascii="Times New Roman" w:hAnsi="Times New Roman"/>
          <w:b/>
          <w:sz w:val="24"/>
          <w:szCs w:val="24"/>
          <w:lang w:val="en-US"/>
        </w:rPr>
        <w:t>NERO</w:t>
      </w:r>
      <w:r w:rsidR="001D58F9" w:rsidRPr="00E22AB4">
        <w:rPr>
          <w:rFonts w:ascii="Times New Roman" w:hAnsi="Times New Roman"/>
          <w:b/>
          <w:sz w:val="24"/>
          <w:szCs w:val="24"/>
        </w:rPr>
        <w:t xml:space="preserve"> </w:t>
      </w:r>
      <w:r w:rsidR="001D58F9" w:rsidRPr="005F2571">
        <w:rPr>
          <w:rFonts w:ascii="Times New Roman" w:hAnsi="Times New Roman"/>
          <w:b/>
          <w:sz w:val="24"/>
          <w:szCs w:val="24"/>
          <w:lang w:val="en-US"/>
        </w:rPr>
        <w:t>Express</w:t>
      </w:r>
    </w:p>
    <w:p w:rsidR="00C13A9B" w:rsidRPr="005F2571" w:rsidRDefault="00FA64EA" w:rsidP="00000225">
      <w:pPr>
        <w:spacing w:line="240" w:lineRule="auto"/>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986780" cy="34480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0"/>
                    <a:srcRect/>
                    <a:stretch>
                      <a:fillRect/>
                    </a:stretch>
                  </pic:blipFill>
                  <pic:spPr bwMode="auto">
                    <a:xfrm>
                      <a:off x="0" y="0"/>
                      <a:ext cx="5986780" cy="344805"/>
                    </a:xfrm>
                    <a:prstGeom prst="rect">
                      <a:avLst/>
                    </a:prstGeom>
                    <a:noFill/>
                    <a:ln w="9525">
                      <a:noFill/>
                      <a:miter lim="800000"/>
                      <a:headEnd/>
                      <a:tailEnd/>
                    </a:ln>
                  </pic:spPr>
                </pic:pic>
              </a:graphicData>
            </a:graphic>
          </wp:inline>
        </w:drawing>
      </w:r>
    </w:p>
    <w:p w:rsidR="00C13A9B" w:rsidRPr="005F2571" w:rsidRDefault="00171F45"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pict>
          <v:line id="Line 214" o:spid="_x0000_s1031" style="position:absolute;left:0;text-align:left;flip:x;z-index:251671040;visibility:visible" from="128.65pt,12.8pt" to="324.3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">
            <v:stroke endarrow="block"/>
          </v:line>
        </w:pict>
      </w:r>
      <w:r w:rsidR="00C13A9B" w:rsidRPr="005F2571">
        <w:rPr>
          <w:rFonts w:ascii="Times New Roman" w:hAnsi="Times New Roman"/>
          <w:sz w:val="24"/>
          <w:szCs w:val="24"/>
        </w:rPr>
        <w:t xml:space="preserve">9. В появившемся окне  щелкните по пиктограмме </w:t>
      </w:r>
      <w:r w:rsidR="00C13A9B" w:rsidRPr="005F2571">
        <w:rPr>
          <w:rFonts w:ascii="Times New Roman" w:hAnsi="Times New Roman"/>
          <w:b/>
          <w:sz w:val="24"/>
          <w:szCs w:val="24"/>
          <w:lang w:val="en-US"/>
        </w:rPr>
        <w:t>DataCD</w:t>
      </w:r>
      <w:r w:rsidR="00C13A9B" w:rsidRPr="005F2571">
        <w:rPr>
          <w:rFonts w:ascii="Times New Roman" w:hAnsi="Times New Roman"/>
          <w:sz w:val="24"/>
          <w:szCs w:val="24"/>
        </w:rPr>
        <w:t xml:space="preserve">и выполните дозапись файла (текстовый файл) на диск. </w:t>
      </w:r>
      <w:r w:rsidR="00C13A9B" w:rsidRPr="005F2571">
        <w:rPr>
          <w:rFonts w:ascii="Times New Roman" w:hAnsi="Times New Roman"/>
          <w:b/>
          <w:sz w:val="24"/>
          <w:szCs w:val="24"/>
        </w:rPr>
        <w:t>Работу предъявите преподавателю.</w:t>
      </w:r>
      <w:r w:rsidR="00C13A9B" w:rsidRPr="005F2571">
        <w:rPr>
          <w:rFonts w:ascii="Times New Roman" w:hAnsi="Times New Roman"/>
          <w:sz w:val="24"/>
          <w:szCs w:val="24"/>
        </w:rPr>
        <w:t xml:space="preserve"> Выполните очистку диска от информации, проверьте выполнение операции. </w:t>
      </w:r>
      <w:r w:rsidR="00C13A9B" w:rsidRPr="005F2571">
        <w:rPr>
          <w:rFonts w:ascii="Times New Roman" w:hAnsi="Times New Roman"/>
          <w:b/>
          <w:sz w:val="24"/>
          <w:szCs w:val="24"/>
        </w:rPr>
        <w:t>Предъявите преподавателю чистый диск.</w:t>
      </w:r>
    </w:p>
    <w:p w:rsidR="00C13A9B" w:rsidRPr="005F2571" w:rsidRDefault="00FA64EA" w:rsidP="00000225">
      <w:pPr>
        <w:spacing w:line="240" w:lineRule="auto"/>
        <w:ind w:firstLine="708"/>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907030" cy="2208530"/>
            <wp:effectExtent l="19050" t="0" r="762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1"/>
                    <a:srcRect/>
                    <a:stretch>
                      <a:fillRect/>
                    </a:stretch>
                  </pic:blipFill>
                  <pic:spPr bwMode="auto">
                    <a:xfrm>
                      <a:off x="0" y="0"/>
                      <a:ext cx="2907030" cy="2208530"/>
                    </a:xfrm>
                    <a:prstGeom prst="rect">
                      <a:avLst/>
                    </a:prstGeom>
                    <a:noFill/>
                    <a:ln w="9525">
                      <a:noFill/>
                      <a:miter lim="800000"/>
                      <a:headEnd/>
                      <a:tailEnd/>
                    </a:ln>
                  </pic:spPr>
                </pic:pic>
              </a:graphicData>
            </a:graphic>
          </wp:inline>
        </w:drawing>
      </w:r>
    </w:p>
    <w:p w:rsidR="00A07460" w:rsidRPr="005F2571" w:rsidRDefault="00A07460" w:rsidP="00000225">
      <w:pPr>
        <w:spacing w:line="240" w:lineRule="auto"/>
        <w:ind w:firstLine="708"/>
        <w:jc w:val="both"/>
        <w:rPr>
          <w:rFonts w:ascii="Times New Roman" w:hAnsi="Times New Roman"/>
          <w:b/>
          <w:sz w:val="24"/>
          <w:szCs w:val="24"/>
        </w:rPr>
      </w:pPr>
      <w:r w:rsidRPr="005F2571">
        <w:rPr>
          <w:rFonts w:ascii="Times New Roman" w:hAnsi="Times New Roman"/>
          <w:b/>
          <w:sz w:val="24"/>
          <w:szCs w:val="24"/>
        </w:rPr>
        <w:t>Сделайте вывод о проделанной работе.</w:t>
      </w:r>
    </w:p>
    <w:p w:rsidR="00A07460" w:rsidRPr="005F2571" w:rsidRDefault="00A07460" w:rsidP="00000225">
      <w:pPr>
        <w:spacing w:line="240" w:lineRule="auto"/>
        <w:ind w:firstLine="708"/>
        <w:jc w:val="both"/>
        <w:rPr>
          <w:rFonts w:ascii="Times New Roman" w:hAnsi="Times New Roman"/>
          <w:b/>
          <w:sz w:val="24"/>
          <w:szCs w:val="24"/>
        </w:rPr>
      </w:pPr>
      <w:r w:rsidRPr="005F2571">
        <w:rPr>
          <w:rFonts w:ascii="Times New Roman" w:hAnsi="Times New Roman"/>
          <w:b/>
          <w:sz w:val="24"/>
          <w:szCs w:val="24"/>
        </w:rPr>
        <w:t>Контрольные вопросы:</w:t>
      </w:r>
    </w:p>
    <w:p w:rsidR="00F15514" w:rsidRPr="005F2571" w:rsidRDefault="00F15514" w:rsidP="004F5ED8">
      <w:pPr>
        <w:numPr>
          <w:ilvl w:val="2"/>
          <w:numId w:val="25"/>
        </w:numPr>
        <w:spacing w:line="240" w:lineRule="auto"/>
        <w:ind w:left="2154" w:hanging="357"/>
        <w:contextualSpacing/>
        <w:jc w:val="both"/>
        <w:rPr>
          <w:rFonts w:ascii="Times New Roman" w:hAnsi="Times New Roman"/>
          <w:sz w:val="24"/>
          <w:szCs w:val="24"/>
        </w:rPr>
      </w:pPr>
      <w:r w:rsidRPr="005F2571">
        <w:rPr>
          <w:rFonts w:ascii="Times New Roman" w:hAnsi="Times New Roman"/>
          <w:sz w:val="24"/>
          <w:szCs w:val="24"/>
        </w:rPr>
        <w:t>Какие виды носителей информации вы знаете?</w:t>
      </w:r>
    </w:p>
    <w:p w:rsidR="003E5FFA" w:rsidRPr="005F2571" w:rsidRDefault="003E5FFA" w:rsidP="004F5ED8">
      <w:pPr>
        <w:numPr>
          <w:ilvl w:val="2"/>
          <w:numId w:val="25"/>
        </w:numPr>
        <w:spacing w:line="240" w:lineRule="auto"/>
        <w:ind w:left="2154" w:hanging="357"/>
        <w:contextualSpacing/>
        <w:jc w:val="both"/>
        <w:rPr>
          <w:rFonts w:ascii="Times New Roman" w:hAnsi="Times New Roman"/>
          <w:sz w:val="24"/>
          <w:szCs w:val="24"/>
        </w:rPr>
      </w:pPr>
      <w:r w:rsidRPr="005F2571">
        <w:rPr>
          <w:rFonts w:ascii="Times New Roman" w:hAnsi="Times New Roman"/>
          <w:sz w:val="24"/>
          <w:szCs w:val="24"/>
        </w:rPr>
        <w:t>По какому принципу классифицируют носители информации?</w:t>
      </w:r>
    </w:p>
    <w:p w:rsidR="003E5FFA" w:rsidRPr="005F2571" w:rsidRDefault="003E5FFA" w:rsidP="004F5ED8">
      <w:pPr>
        <w:numPr>
          <w:ilvl w:val="2"/>
          <w:numId w:val="25"/>
        </w:numPr>
        <w:spacing w:line="240" w:lineRule="auto"/>
        <w:ind w:left="2154" w:hanging="357"/>
        <w:contextualSpacing/>
        <w:jc w:val="both"/>
        <w:rPr>
          <w:rFonts w:ascii="Times New Roman" w:hAnsi="Times New Roman"/>
          <w:sz w:val="24"/>
          <w:szCs w:val="24"/>
        </w:rPr>
      </w:pPr>
      <w:r w:rsidRPr="005F2571">
        <w:rPr>
          <w:rFonts w:ascii="Times New Roman" w:hAnsi="Times New Roman"/>
          <w:sz w:val="24"/>
          <w:szCs w:val="24"/>
        </w:rPr>
        <w:t xml:space="preserve">Чем отличаются </w:t>
      </w:r>
      <w:r w:rsidRPr="005F2571">
        <w:rPr>
          <w:rFonts w:ascii="Times New Roman" w:hAnsi="Times New Roman"/>
          <w:sz w:val="24"/>
          <w:szCs w:val="24"/>
          <w:lang w:val="en-US"/>
        </w:rPr>
        <w:t>CD</w:t>
      </w:r>
      <w:r w:rsidRPr="005F2571">
        <w:rPr>
          <w:rFonts w:ascii="Times New Roman" w:hAnsi="Times New Roman"/>
          <w:sz w:val="24"/>
          <w:szCs w:val="24"/>
        </w:rPr>
        <w:t xml:space="preserve"> диски от </w:t>
      </w:r>
      <w:r w:rsidRPr="005F2571">
        <w:rPr>
          <w:rFonts w:ascii="Times New Roman" w:hAnsi="Times New Roman"/>
          <w:sz w:val="24"/>
          <w:szCs w:val="24"/>
          <w:lang w:val="en-US"/>
        </w:rPr>
        <w:t>DVD</w:t>
      </w:r>
      <w:r w:rsidRPr="005F2571">
        <w:rPr>
          <w:rFonts w:ascii="Times New Roman" w:hAnsi="Times New Roman"/>
          <w:sz w:val="24"/>
          <w:szCs w:val="24"/>
        </w:rPr>
        <w:t xml:space="preserve"> дисков?</w:t>
      </w:r>
    </w:p>
    <w:p w:rsidR="003E5FFA" w:rsidRPr="005F2571" w:rsidRDefault="003E5FFA" w:rsidP="004F5ED8">
      <w:pPr>
        <w:numPr>
          <w:ilvl w:val="2"/>
          <w:numId w:val="25"/>
        </w:numPr>
        <w:spacing w:line="240" w:lineRule="auto"/>
        <w:ind w:left="2154" w:hanging="357"/>
        <w:contextualSpacing/>
        <w:jc w:val="both"/>
        <w:rPr>
          <w:rFonts w:ascii="Times New Roman" w:hAnsi="Times New Roman"/>
          <w:sz w:val="24"/>
          <w:szCs w:val="24"/>
        </w:rPr>
      </w:pPr>
      <w:r w:rsidRPr="005F2571">
        <w:rPr>
          <w:rFonts w:ascii="Times New Roman" w:hAnsi="Times New Roman"/>
          <w:sz w:val="24"/>
          <w:szCs w:val="24"/>
        </w:rPr>
        <w:t xml:space="preserve">Сколько стандартов записи существует для </w:t>
      </w:r>
      <w:r w:rsidRPr="005F2571">
        <w:rPr>
          <w:rFonts w:ascii="Times New Roman" w:hAnsi="Times New Roman"/>
          <w:sz w:val="24"/>
          <w:szCs w:val="24"/>
          <w:lang w:val="en-US"/>
        </w:rPr>
        <w:t>DVD</w:t>
      </w:r>
      <w:r w:rsidRPr="005F2571">
        <w:rPr>
          <w:rFonts w:ascii="Times New Roman" w:hAnsi="Times New Roman"/>
          <w:sz w:val="24"/>
          <w:szCs w:val="24"/>
        </w:rPr>
        <w:t xml:space="preserve"> дисков</w:t>
      </w:r>
    </w:p>
    <w:p w:rsidR="00A07460" w:rsidRPr="005F2571" w:rsidRDefault="00A07460" w:rsidP="00000225">
      <w:pPr>
        <w:spacing w:line="240" w:lineRule="auto"/>
        <w:ind w:firstLine="708"/>
        <w:jc w:val="both"/>
        <w:rPr>
          <w:rFonts w:ascii="Times New Roman" w:hAnsi="Times New Roman"/>
          <w:sz w:val="24"/>
          <w:szCs w:val="24"/>
        </w:rPr>
      </w:pPr>
    </w:p>
    <w:p w:rsidR="00FD6089" w:rsidRPr="00FD6089" w:rsidRDefault="00FD6089" w:rsidP="00FD6089">
      <w:pPr>
        <w:ind w:left="710"/>
        <w:jc w:val="center"/>
        <w:rPr>
          <w:rFonts w:ascii="Times New Roman" w:hAnsi="Times New Roman"/>
          <w:b/>
        </w:rPr>
      </w:pPr>
      <w:r w:rsidRPr="00FD6089">
        <w:rPr>
          <w:rFonts w:ascii="Times New Roman" w:hAnsi="Times New Roman"/>
          <w:b/>
        </w:rPr>
        <w:t>Литература:</w:t>
      </w:r>
    </w:p>
    <w:p w:rsidR="00FD6089" w:rsidRPr="00FD6089" w:rsidRDefault="00FD6089" w:rsidP="00FD6089">
      <w:pPr>
        <w:pStyle w:val="ab"/>
        <w:spacing w:before="0" w:beforeAutospacing="0" w:after="0" w:afterAutospacing="0"/>
        <w:ind w:left="710"/>
        <w:contextualSpacing/>
        <w:jc w:val="both"/>
      </w:pPr>
      <w:r w:rsidRPr="00FD6089">
        <w:t>1.Информатика и ИКТ: учебник для начального и среднего профессионального образования. Цветкова Н.С.,</w:t>
      </w:r>
      <w:r w:rsidR="00C138B1">
        <w:t xml:space="preserve"> Великович Л.С. – Академия, 2019</w:t>
      </w:r>
      <w:r w:rsidRPr="00FD6089">
        <w:t xml:space="preserve"> г.</w:t>
      </w:r>
    </w:p>
    <w:p w:rsidR="00FD6089" w:rsidRDefault="00FD6089" w:rsidP="00FD6089">
      <w:pPr>
        <w:ind w:left="710"/>
        <w:rPr>
          <w:rFonts w:ascii="Times New Roman" w:hAnsi="Times New Roman"/>
        </w:rPr>
      </w:pPr>
      <w:r w:rsidRPr="00FD6089">
        <w:rPr>
          <w:rFonts w:ascii="Times New Roman" w:hAnsi="Times New Roman"/>
        </w:rPr>
        <w:t>2.Информатика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C138B1">
        <w:rPr>
          <w:rFonts w:ascii="Times New Roman" w:hAnsi="Times New Roman"/>
        </w:rPr>
        <w:t>. М.С. Цветковой, Академия, 2018</w:t>
      </w:r>
      <w:r w:rsidRPr="00FD6089">
        <w:rPr>
          <w:rFonts w:ascii="Times New Roman" w:hAnsi="Times New Roman"/>
        </w:rPr>
        <w:t>г</w:t>
      </w:r>
    </w:p>
    <w:p w:rsidR="004962C5" w:rsidRPr="005F2571" w:rsidRDefault="004962C5" w:rsidP="00FD6089">
      <w:pPr>
        <w:shd w:val="clear" w:color="auto" w:fill="FFFFFF"/>
        <w:spacing w:line="240" w:lineRule="auto"/>
        <w:contextualSpacing/>
        <w:jc w:val="center"/>
        <w:outlineLvl w:val="0"/>
        <w:rPr>
          <w:rFonts w:ascii="Times New Roman" w:eastAsia="Times New Roman" w:hAnsi="Times New Roman"/>
          <w:sz w:val="24"/>
          <w:szCs w:val="24"/>
          <w:lang w:eastAsia="ru-RU"/>
        </w:rPr>
      </w:pPr>
    </w:p>
    <w:p w:rsidR="00EC393A" w:rsidRPr="005F2571" w:rsidRDefault="00EC393A" w:rsidP="00000225">
      <w:pPr>
        <w:shd w:val="clear" w:color="auto" w:fill="FFFFFF"/>
        <w:spacing w:after="0" w:line="240" w:lineRule="auto"/>
        <w:contextualSpacing/>
        <w:jc w:val="both"/>
        <w:rPr>
          <w:rFonts w:ascii="Times New Roman" w:hAnsi="Times New Roman"/>
          <w:sz w:val="24"/>
          <w:szCs w:val="24"/>
        </w:rPr>
      </w:pPr>
    </w:p>
    <w:p w:rsidR="006A3ED5" w:rsidRPr="00A23719" w:rsidRDefault="006A3ED5" w:rsidP="006A3ED5">
      <w:pPr>
        <w:spacing w:line="240" w:lineRule="auto"/>
        <w:contextualSpacing/>
        <w:jc w:val="center"/>
        <w:rPr>
          <w:rFonts w:ascii="Times New Roman" w:hAnsi="Times New Roman"/>
          <w:b/>
          <w:sz w:val="24"/>
          <w:szCs w:val="24"/>
        </w:rPr>
      </w:pPr>
      <w:r w:rsidRPr="00A23719">
        <w:rPr>
          <w:rFonts w:ascii="Times New Roman" w:hAnsi="Times New Roman"/>
          <w:b/>
          <w:sz w:val="24"/>
          <w:szCs w:val="24"/>
        </w:rPr>
        <w:t>Практичес</w:t>
      </w:r>
      <w:r w:rsidR="00C138B1">
        <w:rPr>
          <w:rFonts w:ascii="Times New Roman" w:hAnsi="Times New Roman"/>
          <w:b/>
          <w:sz w:val="24"/>
          <w:szCs w:val="24"/>
        </w:rPr>
        <w:t>кое занятие №25-26</w:t>
      </w:r>
    </w:p>
    <w:p w:rsidR="006A3ED5" w:rsidRPr="00A23719" w:rsidRDefault="006A3ED5" w:rsidP="006A3ED5">
      <w:pPr>
        <w:shd w:val="clear" w:color="auto" w:fill="FFFFFF"/>
        <w:spacing w:line="240" w:lineRule="auto"/>
        <w:contextualSpacing/>
        <w:jc w:val="center"/>
        <w:outlineLvl w:val="0"/>
        <w:rPr>
          <w:rFonts w:ascii="Times New Roman" w:hAnsi="Times New Roman"/>
          <w:b/>
          <w:bCs/>
          <w:sz w:val="24"/>
          <w:szCs w:val="24"/>
        </w:rPr>
      </w:pPr>
      <w:r w:rsidRPr="00A23719">
        <w:rPr>
          <w:rFonts w:ascii="Times New Roman" w:hAnsi="Times New Roman"/>
          <w:b/>
          <w:bCs/>
          <w:sz w:val="24"/>
          <w:szCs w:val="24"/>
        </w:rPr>
        <w:t>Операционная система. Графический интерфейс пользователя</w:t>
      </w:r>
    </w:p>
    <w:p w:rsidR="006A3ED5" w:rsidRPr="00A23719" w:rsidRDefault="006A3ED5" w:rsidP="006A3ED5">
      <w:pPr>
        <w:shd w:val="clear" w:color="auto" w:fill="FFFFFF"/>
        <w:spacing w:line="240" w:lineRule="auto"/>
        <w:contextualSpacing/>
        <w:jc w:val="both"/>
        <w:rPr>
          <w:rFonts w:ascii="Times New Roman" w:hAnsi="Times New Roman"/>
          <w:spacing w:val="-7"/>
          <w:sz w:val="24"/>
          <w:szCs w:val="24"/>
        </w:rPr>
      </w:pPr>
      <w:r w:rsidRPr="00A23719">
        <w:rPr>
          <w:rFonts w:ascii="Times New Roman" w:hAnsi="Times New Roman"/>
          <w:b/>
          <w:bCs/>
          <w:sz w:val="24"/>
          <w:szCs w:val="24"/>
        </w:rPr>
        <w:t xml:space="preserve">Цели занятия: </w:t>
      </w:r>
      <w:r w:rsidRPr="00A23719">
        <w:rPr>
          <w:rFonts w:ascii="Times New Roman" w:hAnsi="Times New Roman"/>
          <w:sz w:val="24"/>
          <w:szCs w:val="24"/>
        </w:rPr>
        <w:t xml:space="preserve">закрепить навыки работы с операционной системой </w:t>
      </w:r>
      <w:r w:rsidRPr="00A23719">
        <w:rPr>
          <w:rFonts w:ascii="Times New Roman" w:hAnsi="Times New Roman"/>
          <w:sz w:val="24"/>
          <w:szCs w:val="24"/>
          <w:lang w:val="en-US"/>
        </w:rPr>
        <w:t>Windows</w:t>
      </w:r>
      <w:r w:rsidRPr="00A23719">
        <w:rPr>
          <w:rFonts w:ascii="Times New Roman" w:hAnsi="Times New Roman"/>
          <w:sz w:val="24"/>
          <w:szCs w:val="24"/>
        </w:rPr>
        <w:t xml:space="preserve">, отработать навыки работы с окнами, файлами и папками в ОС </w:t>
      </w:r>
      <w:r w:rsidRPr="00A23719">
        <w:rPr>
          <w:rFonts w:ascii="Times New Roman" w:hAnsi="Times New Roman"/>
          <w:sz w:val="24"/>
          <w:szCs w:val="24"/>
          <w:lang w:val="en-US"/>
        </w:rPr>
        <w:t>Windows</w:t>
      </w:r>
      <w:r w:rsidRPr="00A23719">
        <w:rPr>
          <w:rFonts w:ascii="Times New Roman" w:hAnsi="Times New Roman"/>
          <w:sz w:val="24"/>
          <w:szCs w:val="24"/>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3ED5" w:rsidRPr="00A23719" w:rsidRDefault="006A3ED5" w:rsidP="006A3ED5">
      <w:pPr>
        <w:spacing w:line="240" w:lineRule="auto"/>
        <w:contextualSpacing/>
        <w:rPr>
          <w:rFonts w:ascii="Times New Roman" w:hAnsi="Times New Roman"/>
          <w:sz w:val="24"/>
          <w:szCs w:val="24"/>
        </w:rPr>
      </w:pPr>
      <w:r w:rsidRPr="00A23719">
        <w:rPr>
          <w:rFonts w:ascii="Times New Roman" w:hAnsi="Times New Roman"/>
          <w:b/>
          <w:sz w:val="24"/>
          <w:szCs w:val="24"/>
        </w:rPr>
        <w:t>Оборудование:</w:t>
      </w:r>
      <w:r w:rsidRPr="00A23719">
        <w:rPr>
          <w:rFonts w:ascii="Times New Roman" w:hAnsi="Times New Roman"/>
          <w:sz w:val="24"/>
          <w:szCs w:val="24"/>
        </w:rPr>
        <w:t xml:space="preserve"> ПК</w:t>
      </w:r>
    </w:p>
    <w:p w:rsidR="006A3ED5" w:rsidRPr="00A23719" w:rsidRDefault="006A3ED5" w:rsidP="006A3ED5">
      <w:pPr>
        <w:shd w:val="clear" w:color="auto" w:fill="FFFFFF"/>
        <w:spacing w:line="240" w:lineRule="auto"/>
        <w:contextualSpacing/>
        <w:jc w:val="both"/>
        <w:rPr>
          <w:rFonts w:ascii="Times New Roman" w:hAnsi="Times New Roman"/>
          <w:sz w:val="24"/>
          <w:szCs w:val="24"/>
        </w:rPr>
      </w:pPr>
      <w:r w:rsidRPr="00A23719">
        <w:rPr>
          <w:rFonts w:ascii="Times New Roman" w:hAnsi="Times New Roman"/>
          <w:b/>
          <w:sz w:val="24"/>
          <w:szCs w:val="24"/>
        </w:rPr>
        <w:t xml:space="preserve">Программное обеспечение: </w:t>
      </w:r>
      <w:r w:rsidRPr="00A23719">
        <w:rPr>
          <w:rFonts w:ascii="Times New Roman" w:hAnsi="Times New Roman"/>
          <w:sz w:val="24"/>
          <w:szCs w:val="24"/>
        </w:rPr>
        <w:t xml:space="preserve">ОС </w:t>
      </w:r>
      <w:r w:rsidRPr="00A23719">
        <w:rPr>
          <w:rFonts w:ascii="Times New Roman" w:hAnsi="Times New Roman"/>
          <w:sz w:val="24"/>
          <w:szCs w:val="24"/>
          <w:lang w:val="en-US"/>
        </w:rPr>
        <w:t>Windows</w:t>
      </w:r>
    </w:p>
    <w:p w:rsidR="006A3ED5" w:rsidRPr="00A23719" w:rsidRDefault="006A3ED5" w:rsidP="006A3ED5">
      <w:pPr>
        <w:spacing w:after="0" w:line="240" w:lineRule="auto"/>
        <w:contextualSpacing/>
        <w:jc w:val="both"/>
        <w:rPr>
          <w:rFonts w:ascii="Times New Roman" w:hAnsi="Times New Roman"/>
          <w:b/>
          <w:i/>
          <w:sz w:val="24"/>
          <w:szCs w:val="24"/>
        </w:rPr>
      </w:pPr>
      <w:r w:rsidRPr="00A23719">
        <w:rPr>
          <w:rFonts w:ascii="Times New Roman" w:hAnsi="Times New Roman"/>
          <w:b/>
          <w:i/>
          <w:sz w:val="24"/>
          <w:szCs w:val="24"/>
        </w:rPr>
        <w:t>Содержание занятия:</w:t>
      </w:r>
    </w:p>
    <w:p w:rsidR="006A3ED5" w:rsidRPr="00A23719" w:rsidRDefault="006A3ED5" w:rsidP="006A3ED5">
      <w:pPr>
        <w:numPr>
          <w:ilvl w:val="0"/>
          <w:numId w:val="4"/>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проверка готовности студентов к практическому занятию;</w:t>
      </w:r>
    </w:p>
    <w:p w:rsidR="006A3ED5" w:rsidRPr="00A23719" w:rsidRDefault="006A3ED5" w:rsidP="006A3ED5">
      <w:pPr>
        <w:numPr>
          <w:ilvl w:val="0"/>
          <w:numId w:val="4"/>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изучение методических  рекомендаций;</w:t>
      </w:r>
    </w:p>
    <w:p w:rsidR="006A3ED5" w:rsidRPr="00A23719" w:rsidRDefault="006A3ED5" w:rsidP="006A3ED5">
      <w:pPr>
        <w:numPr>
          <w:ilvl w:val="0"/>
          <w:numId w:val="4"/>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выполнение заданий;</w:t>
      </w:r>
    </w:p>
    <w:p w:rsidR="006A3ED5" w:rsidRPr="00A23719" w:rsidRDefault="006A3ED5" w:rsidP="006A3ED5">
      <w:pPr>
        <w:numPr>
          <w:ilvl w:val="0"/>
          <w:numId w:val="3"/>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проверка выполнения задания;</w:t>
      </w:r>
    </w:p>
    <w:p w:rsidR="006A3ED5" w:rsidRPr="00A23719" w:rsidRDefault="006A3ED5" w:rsidP="006A3ED5">
      <w:pPr>
        <w:numPr>
          <w:ilvl w:val="0"/>
          <w:numId w:val="3"/>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подведение итогов занятия;</w:t>
      </w:r>
    </w:p>
    <w:p w:rsidR="006A3ED5" w:rsidRPr="00A23719" w:rsidRDefault="006A3ED5" w:rsidP="006A3ED5">
      <w:pPr>
        <w:numPr>
          <w:ilvl w:val="0"/>
          <w:numId w:val="3"/>
        </w:numPr>
        <w:suppressAutoHyphens/>
        <w:spacing w:after="0" w:line="240" w:lineRule="auto"/>
        <w:ind w:firstLine="0"/>
        <w:contextualSpacing/>
        <w:jc w:val="both"/>
        <w:rPr>
          <w:rFonts w:ascii="Times New Roman" w:hAnsi="Times New Roman"/>
          <w:sz w:val="24"/>
          <w:szCs w:val="24"/>
        </w:rPr>
      </w:pPr>
      <w:r w:rsidRPr="00A23719">
        <w:rPr>
          <w:rFonts w:ascii="Times New Roman" w:hAnsi="Times New Roman"/>
          <w:sz w:val="24"/>
          <w:szCs w:val="24"/>
        </w:rPr>
        <w:t>написание выводов.</w:t>
      </w:r>
    </w:p>
    <w:p w:rsidR="006A3ED5" w:rsidRPr="00A23719" w:rsidRDefault="006A3ED5" w:rsidP="006A3ED5">
      <w:pPr>
        <w:shd w:val="clear" w:color="auto" w:fill="FFFFFF"/>
        <w:spacing w:line="240" w:lineRule="auto"/>
        <w:contextualSpacing/>
        <w:jc w:val="both"/>
        <w:rPr>
          <w:rFonts w:ascii="Times New Roman" w:hAnsi="Times New Roman"/>
          <w:bCs/>
          <w:sz w:val="24"/>
          <w:szCs w:val="24"/>
        </w:rPr>
      </w:pPr>
    </w:p>
    <w:p w:rsidR="006A3ED5" w:rsidRPr="00A23719" w:rsidRDefault="006A3ED5" w:rsidP="006A3ED5">
      <w:pPr>
        <w:shd w:val="clear" w:color="auto" w:fill="FFFFFF"/>
        <w:spacing w:before="240" w:line="240" w:lineRule="auto"/>
        <w:ind w:firstLine="567"/>
        <w:contextualSpacing/>
        <w:jc w:val="center"/>
        <w:rPr>
          <w:rFonts w:ascii="Times New Roman" w:hAnsi="Times New Roman"/>
          <w:b/>
          <w:spacing w:val="-7"/>
          <w:sz w:val="24"/>
          <w:szCs w:val="24"/>
        </w:rPr>
      </w:pPr>
      <w:r w:rsidRPr="00A23719">
        <w:rPr>
          <w:rFonts w:ascii="Times New Roman" w:hAnsi="Times New Roman"/>
          <w:b/>
          <w:spacing w:val="-7"/>
          <w:sz w:val="24"/>
          <w:szCs w:val="24"/>
        </w:rPr>
        <w:t>Методические рекомендации</w:t>
      </w:r>
    </w:p>
    <w:p w:rsidR="006A3ED5" w:rsidRPr="00A23719" w:rsidRDefault="006A3ED5" w:rsidP="006A3ED5">
      <w:pPr>
        <w:shd w:val="clear" w:color="auto" w:fill="FFFFFF"/>
        <w:spacing w:before="240" w:line="240" w:lineRule="auto"/>
        <w:ind w:firstLine="567"/>
        <w:contextualSpacing/>
        <w:jc w:val="center"/>
        <w:rPr>
          <w:rFonts w:ascii="Times New Roman" w:hAnsi="Times New Roman"/>
          <w:b/>
          <w:spacing w:val="-7"/>
          <w:sz w:val="24"/>
          <w:szCs w:val="24"/>
        </w:rPr>
      </w:pPr>
    </w:p>
    <w:p w:rsidR="006A3ED5" w:rsidRPr="00A23719" w:rsidRDefault="006A3ED5" w:rsidP="006A3ED5">
      <w:pPr>
        <w:shd w:val="clear" w:color="auto" w:fill="FFFFFF"/>
        <w:spacing w:before="240" w:line="240" w:lineRule="auto"/>
        <w:ind w:firstLine="567"/>
        <w:contextualSpacing/>
        <w:jc w:val="center"/>
        <w:rPr>
          <w:rFonts w:ascii="Times New Roman" w:hAnsi="Times New Roman"/>
          <w:b/>
          <w:spacing w:val="-7"/>
          <w:sz w:val="24"/>
          <w:szCs w:val="24"/>
        </w:rPr>
      </w:pPr>
      <w:r w:rsidRPr="00A23719">
        <w:rPr>
          <w:rFonts w:ascii="Times New Roman" w:hAnsi="Times New Roman"/>
          <w:b/>
          <w:spacing w:val="-7"/>
          <w:sz w:val="24"/>
          <w:szCs w:val="24"/>
        </w:rPr>
        <w:t>Теоретические сведения</w:t>
      </w:r>
    </w:p>
    <w:p w:rsidR="006A3ED5" w:rsidRPr="00A23719" w:rsidRDefault="006A3ED5" w:rsidP="006A3ED5">
      <w:pPr>
        <w:pStyle w:val="ab"/>
        <w:shd w:val="clear" w:color="auto" w:fill="FFFFFF"/>
        <w:spacing w:before="0" w:beforeAutospacing="0" w:after="120" w:afterAutospacing="0" w:line="240" w:lineRule="atLeast"/>
        <w:ind w:firstLine="709"/>
        <w:contextualSpacing/>
      </w:pPr>
      <w:r w:rsidRPr="00A23719">
        <w:t>Первой задачей ОС является обеспечение совместного функционирования всех аппаратных устройств компьютера.</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Второй задачей ОС является предоставление пользователю доступа к ресурсам компьютера. (запуск программ, действия с файлами, создание документов и т.д.)</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rPr>
          <w:rStyle w:val="af2"/>
          <w:u w:val="single"/>
        </w:rPr>
        <w:t>Операционная система обеспечивает совместное функционирование всех устройств компьютера и предоставляющих пользователю доступ к его ресурсам.</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Виды операционных систем: MS-DOS,Windows, Linux.</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Проводя далее аналогию компьютера с человеком, можно сказать что, как и у человека у компьютера “интеллект” можно видеть на лице.</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От английского слова face-лицо, “лицо” компьютера называют</w:t>
      </w:r>
      <w:r w:rsidRPr="00A23719">
        <w:rPr>
          <w:rStyle w:val="apple-converted-space"/>
        </w:rPr>
        <w:t> </w:t>
      </w:r>
      <w:r w:rsidRPr="00A23719">
        <w:rPr>
          <w:rStyle w:val="af2"/>
          <w:u w:val="single"/>
        </w:rPr>
        <w:t>интерфейсом.</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И так как “лицо” компьютера является нарисованным (кнопочки, картинки, значки), то его называют графический интерфейс.</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rPr>
          <w:rStyle w:val="af2"/>
          <w:u w:val="single"/>
        </w:rPr>
        <w:t>Графический ИНТЕРФЕЙС</w:t>
      </w:r>
      <w:r w:rsidRPr="00A23719">
        <w:rPr>
          <w:rStyle w:val="apple-converted-space"/>
        </w:rPr>
        <w:t> </w:t>
      </w:r>
      <w:r w:rsidRPr="00A23719">
        <w:t>— обеспечивает диалог человека с компьютером.</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Элементами графического интерфейса являются окна, меню, диалоговые панели.</w:t>
      </w:r>
    </w:p>
    <w:p w:rsidR="006A3ED5" w:rsidRPr="00A23719" w:rsidRDefault="006A3ED5" w:rsidP="006A3ED5">
      <w:pPr>
        <w:pStyle w:val="ab"/>
        <w:shd w:val="clear" w:color="auto" w:fill="FFFFFF"/>
        <w:spacing w:before="0" w:beforeAutospacing="0" w:after="120" w:afterAutospacing="0" w:line="240" w:lineRule="atLeast"/>
        <w:ind w:firstLine="709"/>
        <w:contextualSpacing/>
        <w:jc w:val="both"/>
      </w:pPr>
      <w:r w:rsidRPr="00A23719">
        <w:t>Основной элемент графического интерфейса - ОКНО.</w:t>
      </w:r>
    </w:p>
    <w:p w:rsidR="006A3ED5" w:rsidRPr="00A23719" w:rsidRDefault="006A3ED5" w:rsidP="006A3ED5">
      <w:pPr>
        <w:pStyle w:val="ab"/>
        <w:shd w:val="clear" w:color="auto" w:fill="FFFFFF"/>
        <w:spacing w:before="0" w:beforeAutospacing="0" w:after="120" w:afterAutospacing="0" w:line="240" w:lineRule="atLeast"/>
        <w:ind w:firstLine="709"/>
        <w:contextualSpacing/>
      </w:pPr>
      <w:r w:rsidRPr="00A23719">
        <w:rPr>
          <w:rStyle w:val="af2"/>
          <w:u w:val="single"/>
        </w:rPr>
        <w:t>Окно – прямоугольная часть экрана, ограниченная рамкой.</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E6786D">
        <w:rPr>
          <w:rFonts w:ascii="Times New Roman" w:eastAsia="Times New Roman" w:hAnsi="Times New Roman"/>
          <w:sz w:val="24"/>
          <w:szCs w:val="24"/>
          <w:lang w:eastAsia="ru-RU"/>
        </w:rPr>
        <w:t>Операционная система корпорации Microsoft потому и называется Windows (окна), что работают с окнами. После открытия какой-нибудь папки или документа или программы или сообщение операционной системы в пределах рабочего стола размещается её окно.</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E6786D">
        <w:rPr>
          <w:rFonts w:ascii="Times New Roman" w:eastAsia="Times New Roman" w:hAnsi="Times New Roman"/>
          <w:sz w:val="24"/>
          <w:szCs w:val="24"/>
          <w:lang w:eastAsia="ru-RU"/>
        </w:rPr>
        <w:t>Одновременно может быть открыто несколько окон. Например, в одном окне можно набирать текст, в другом – рисовать, в третьем – выполнять вычисления.</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E6786D">
        <w:rPr>
          <w:rFonts w:ascii="Times New Roman" w:eastAsia="Times New Roman" w:hAnsi="Times New Roman"/>
          <w:sz w:val="24"/>
          <w:szCs w:val="24"/>
          <w:lang w:eastAsia="ru-RU"/>
        </w:rPr>
        <w:t>Окна можно закрывать, перемещать, изменять их размеры, свертывать в кнопки на панели задач или развертывать на весь экран.</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Основные виды окон:</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диалоговое окно, окно папки, окно справочной системы, окно программы, окно документа.</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Диалоговое окно -</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окно, появляющееся на экране при вводе команды, выполнение которой требует от пользователя ввести дополнительные данные, необходимые для дальнейшей работы программы.</w:t>
      </w:r>
    </w:p>
    <w:p w:rsidR="006A3ED5" w:rsidRPr="00E6786D" w:rsidRDefault="006A3ED5" w:rsidP="006A3ED5">
      <w:pPr>
        <w:shd w:val="clear" w:color="auto" w:fill="FFFFFF"/>
        <w:spacing w:after="120" w:line="240" w:lineRule="atLeast"/>
        <w:ind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Диалоговые окна могут содержать следующие элементы управления:</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Вкладки (закладки)</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предназначены для выполнения некоторых команд в окне;</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Кнопка</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элемент управления, который предназначен для выполнения команд. По форме кнопка может быть прямоугольником с надписью или значком с рисунком. Во многих приложениях используются подсказки, они появляются в виде текста в рамке, если на кнопку навести указатель мыши;</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Надпись</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со статическим текстом обычно используется для вывода заголовков.</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Поле ввода текста</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элемент управления, предназначенный для ввода и редактирования данных. Вводимый текст может быть длиннее стороны прямоугольника, ограничивающего поле, т.е. может быть похож на бегущую строку;</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Счетчик </w:t>
      </w:r>
      <w:r w:rsidRPr="00E6786D">
        <w:rPr>
          <w:rFonts w:ascii="Times New Roman" w:eastAsia="Times New Roman" w:hAnsi="Times New Roman"/>
          <w:sz w:val="24"/>
          <w:szCs w:val="24"/>
          <w:lang w:eastAsia="ru-RU"/>
        </w:rPr>
        <w:t>– элемент управления, предназначенный для изменения числового значения, выводимого в поле. Счетчик состоит из двух кнопок - для увеличения или уменьшения;</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Поле со списком</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позволяет выбрать элемент из списка или ввести данные вручную. Текущее значение отображается в поле, а список возможных значений раскрывается при нажатии кнопки со стрелкой;</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Переключатели</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используются для предоставления возможности выбора одного варианта из нескольких (многих). В одной группе переключателей можно выбрать только один;</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Флажок</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используется для выбора одной или нескольких позиций из предложенного списка. Представляет из себя квадратик, который пользователь может пометить галочкой. Для отмены действия достаточно повторно щелкнуть мышью в квадратике.</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Ползунок </w:t>
      </w:r>
      <w:r w:rsidRPr="00E6786D">
        <w:rPr>
          <w:rFonts w:ascii="Times New Roman" w:eastAsia="Times New Roman" w:hAnsi="Times New Roman"/>
          <w:sz w:val="24"/>
          <w:szCs w:val="24"/>
          <w:lang w:eastAsia="ru-RU"/>
        </w:rPr>
        <w:t>– устанавливает одну из позиций на шкале перемещением движка.</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Окно справочной системы </w:t>
      </w:r>
      <w:r w:rsidRPr="00E6786D">
        <w:rPr>
          <w:rFonts w:ascii="Times New Roman" w:eastAsia="Times New Roman" w:hAnsi="Times New Roman"/>
          <w:sz w:val="24"/>
          <w:szCs w:val="24"/>
          <w:lang w:eastAsia="ru-RU"/>
        </w:rPr>
        <w:t>– окно, которое выводит справочную информацию о том объекте, с которым работает пользователь.</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Окно папки</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предназначено для отображения содержимого папки и для выполнения операций над объектами, содержащимися в папке;</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Окно программы</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предназначено для отображения функции конкретной программы;</w:t>
      </w:r>
    </w:p>
    <w:p w:rsidR="006A3ED5" w:rsidRPr="00E6786D" w:rsidRDefault="006A3ED5" w:rsidP="008D50FF">
      <w:pPr>
        <w:numPr>
          <w:ilvl w:val="0"/>
          <w:numId w:val="75"/>
        </w:numPr>
        <w:shd w:val="clear" w:color="auto" w:fill="FFFFFF"/>
        <w:spacing w:before="100" w:beforeAutospacing="1" w:after="100" w:afterAutospacing="1" w:line="240" w:lineRule="atLeast"/>
        <w:ind w:left="375" w:firstLine="709"/>
        <w:contextualSpacing/>
        <w:jc w:val="both"/>
        <w:rPr>
          <w:rFonts w:ascii="Times New Roman" w:eastAsia="Times New Roman" w:hAnsi="Times New Roman"/>
          <w:sz w:val="24"/>
          <w:szCs w:val="24"/>
          <w:lang w:eastAsia="ru-RU"/>
        </w:rPr>
      </w:pPr>
      <w:r w:rsidRPr="00A23719">
        <w:rPr>
          <w:rFonts w:ascii="Times New Roman" w:eastAsia="Times New Roman" w:hAnsi="Times New Roman"/>
          <w:b/>
          <w:bCs/>
          <w:sz w:val="24"/>
          <w:szCs w:val="24"/>
          <w:lang w:eastAsia="ru-RU"/>
        </w:rPr>
        <w:t>Окно документа</w:t>
      </w:r>
      <w:r w:rsidRPr="00A23719">
        <w:rPr>
          <w:rFonts w:ascii="Times New Roman" w:eastAsia="Times New Roman" w:hAnsi="Times New Roman"/>
          <w:sz w:val="24"/>
          <w:szCs w:val="24"/>
          <w:lang w:eastAsia="ru-RU"/>
        </w:rPr>
        <w:t> </w:t>
      </w:r>
      <w:r w:rsidRPr="00E6786D">
        <w:rPr>
          <w:rFonts w:ascii="Times New Roman" w:eastAsia="Times New Roman" w:hAnsi="Times New Roman"/>
          <w:sz w:val="24"/>
          <w:szCs w:val="24"/>
          <w:lang w:eastAsia="ru-RU"/>
        </w:rPr>
        <w:t>– предназначены для работы с документами и “живут” внутри окон программ.</w:t>
      </w:r>
    </w:p>
    <w:p w:rsidR="006A3ED5" w:rsidRPr="00A23719" w:rsidRDefault="006A3ED5" w:rsidP="006A3ED5">
      <w:pPr>
        <w:shd w:val="clear" w:color="auto" w:fill="FFFFFF"/>
        <w:spacing w:before="240" w:line="240" w:lineRule="auto"/>
        <w:ind w:firstLine="567"/>
        <w:contextualSpacing/>
        <w:jc w:val="center"/>
        <w:rPr>
          <w:rFonts w:ascii="Times New Roman" w:hAnsi="Times New Roman"/>
          <w:sz w:val="24"/>
          <w:szCs w:val="24"/>
        </w:rPr>
      </w:pPr>
      <w:r w:rsidRPr="00A23719">
        <w:rPr>
          <w:rFonts w:ascii="Times New Roman" w:hAnsi="Times New Roman"/>
          <w:sz w:val="24"/>
          <w:szCs w:val="24"/>
        </w:rPr>
        <w:object w:dxaOrig="7205" w:dyaOrig="5400">
          <v:shape id="_x0000_i1028" type="#_x0000_t75" style="width:394.5pt;height:297pt" o:ole="">
            <v:imagedata r:id="rId72" o:title=""/>
          </v:shape>
          <o:OLEObject Type="Embed" ProgID="PowerPoint.Slide.12" ShapeID="_x0000_i1028" DrawAspect="Content" ObjectID="_1780745213" r:id="rId73"/>
        </w:object>
      </w:r>
    </w:p>
    <w:p w:rsidR="006A3ED5" w:rsidRPr="00A23719" w:rsidRDefault="006A3ED5" w:rsidP="006A3ED5">
      <w:pPr>
        <w:shd w:val="clear" w:color="auto" w:fill="FFFFFF"/>
        <w:spacing w:before="240" w:line="240" w:lineRule="auto"/>
        <w:ind w:firstLine="567"/>
        <w:contextualSpacing/>
        <w:jc w:val="center"/>
        <w:rPr>
          <w:rFonts w:ascii="Times New Roman" w:hAnsi="Times New Roman"/>
          <w:b/>
          <w:spacing w:val="-7"/>
          <w:sz w:val="24"/>
          <w:szCs w:val="24"/>
        </w:rPr>
      </w:pPr>
      <w:r w:rsidRPr="00A23719">
        <w:rPr>
          <w:rFonts w:ascii="Times New Roman" w:hAnsi="Times New Roman"/>
          <w:sz w:val="24"/>
          <w:szCs w:val="24"/>
        </w:rPr>
        <w:object w:dxaOrig="7205" w:dyaOrig="5400">
          <v:shape id="_x0000_i1029" type="#_x0000_t75" style="width:5in;height:270pt" o:ole="">
            <v:imagedata r:id="rId74" o:title=""/>
          </v:shape>
          <o:OLEObject Type="Embed" ProgID="PowerPoint.Slide.12" ShapeID="_x0000_i1029" DrawAspect="Content" ObjectID="_1780745214" r:id="rId75"/>
        </w:object>
      </w:r>
    </w:p>
    <w:p w:rsidR="006A3ED5" w:rsidRPr="00A23719" w:rsidRDefault="006A3ED5" w:rsidP="006A3ED5">
      <w:pPr>
        <w:pStyle w:val="af4"/>
        <w:spacing w:after="0"/>
        <w:ind w:left="0" w:firstLine="567"/>
        <w:contextualSpacing/>
        <w:rPr>
          <w:b/>
          <w:bCs/>
          <w:u w:val="single"/>
        </w:rPr>
      </w:pPr>
      <w:r w:rsidRPr="00A23719">
        <w:rPr>
          <w:b/>
          <w:bCs/>
          <w:u w:val="single"/>
        </w:rPr>
        <w:t>Работа с программой Проводник</w:t>
      </w:r>
    </w:p>
    <w:p w:rsidR="006A3ED5" w:rsidRPr="00A23719" w:rsidRDefault="006A3ED5" w:rsidP="006A3ED5">
      <w:pPr>
        <w:spacing w:line="240" w:lineRule="auto"/>
        <w:ind w:firstLine="567"/>
        <w:contextualSpacing/>
        <w:jc w:val="both"/>
        <w:rPr>
          <w:rFonts w:ascii="Times New Roman" w:hAnsi="Times New Roman"/>
          <w:bCs/>
          <w:sz w:val="24"/>
          <w:szCs w:val="24"/>
        </w:rPr>
      </w:pPr>
      <w:r w:rsidRPr="00A23719">
        <w:rPr>
          <w:rFonts w:ascii="Times New Roman" w:hAnsi="Times New Roman"/>
          <w:b/>
          <w:bCs/>
          <w:i/>
          <w:sz w:val="24"/>
          <w:szCs w:val="24"/>
          <w:u w:val="single"/>
        </w:rPr>
        <w:t>Проводник</w:t>
      </w:r>
      <w:r w:rsidRPr="00A23719">
        <w:rPr>
          <w:rFonts w:ascii="Times New Roman" w:hAnsi="Times New Roman"/>
          <w:sz w:val="24"/>
          <w:szCs w:val="24"/>
        </w:rPr>
        <w:t xml:space="preserve"> – программа ОС </w:t>
      </w:r>
      <w:r w:rsidRPr="00A23719">
        <w:rPr>
          <w:rFonts w:ascii="Times New Roman" w:hAnsi="Times New Roman"/>
          <w:sz w:val="24"/>
          <w:szCs w:val="24"/>
          <w:lang w:val="en-US"/>
        </w:rPr>
        <w:t>Windows</w:t>
      </w:r>
      <w:r w:rsidRPr="00A23719">
        <w:rPr>
          <w:rFonts w:ascii="Times New Roman" w:hAnsi="Times New Roman"/>
          <w:sz w:val="24"/>
          <w:szCs w:val="24"/>
        </w:rPr>
        <w:t xml:space="preserve">, предназначенная для навигации по файловой структуре компьютера. </w:t>
      </w:r>
      <w:r w:rsidRPr="00A23719">
        <w:rPr>
          <w:rFonts w:ascii="Times New Roman" w:hAnsi="Times New Roman"/>
          <w:bCs/>
          <w:sz w:val="24"/>
          <w:szCs w:val="24"/>
        </w:rPr>
        <w:t xml:space="preserve">Рабочая область окна Проводника имеет </w:t>
      </w:r>
      <w:r w:rsidRPr="00A23719">
        <w:rPr>
          <w:rFonts w:ascii="Times New Roman" w:hAnsi="Times New Roman"/>
          <w:b/>
          <w:sz w:val="24"/>
          <w:szCs w:val="24"/>
        </w:rPr>
        <w:t>панель дерева папок</w:t>
      </w:r>
      <w:r w:rsidRPr="00A23719">
        <w:rPr>
          <w:rFonts w:ascii="Times New Roman" w:hAnsi="Times New Roman"/>
          <w:bCs/>
          <w:sz w:val="24"/>
          <w:szCs w:val="24"/>
        </w:rPr>
        <w:t xml:space="preserve"> (левая панель) и </w:t>
      </w:r>
      <w:r w:rsidRPr="00A23719">
        <w:rPr>
          <w:rFonts w:ascii="Times New Roman" w:hAnsi="Times New Roman"/>
          <w:b/>
          <w:sz w:val="24"/>
          <w:szCs w:val="24"/>
        </w:rPr>
        <w:t xml:space="preserve">панель содержимого папки </w:t>
      </w:r>
      <w:r w:rsidRPr="00A23719">
        <w:rPr>
          <w:rFonts w:ascii="Times New Roman" w:hAnsi="Times New Roman"/>
          <w:bCs/>
          <w:sz w:val="24"/>
          <w:szCs w:val="24"/>
        </w:rPr>
        <w:t>(правая панель).</w:t>
      </w:r>
    </w:p>
    <w:p w:rsidR="006A3ED5" w:rsidRPr="00A23719" w:rsidRDefault="006A3ED5" w:rsidP="006A3ED5">
      <w:pPr>
        <w:pStyle w:val="af6"/>
        <w:spacing w:before="0" w:beforeAutospacing="0" w:after="0" w:afterAutospacing="0"/>
        <w:ind w:firstLine="567"/>
        <w:contextualSpacing/>
        <w:jc w:val="both"/>
      </w:pPr>
      <w:r w:rsidRPr="00A23719">
        <w:t xml:space="preserve">Чтобы </w:t>
      </w:r>
      <w:r w:rsidRPr="00A23719">
        <w:rPr>
          <w:b/>
          <w:i/>
        </w:rPr>
        <w:t>просмотреть содержимое папки</w:t>
      </w:r>
      <w:r w:rsidRPr="00A23719">
        <w:t xml:space="preserve">, необходимо щелкнуть на значке папки в левой панели или дважды щелкнуть на значке папки в правой панели. Чтобы </w:t>
      </w:r>
      <w:r w:rsidRPr="00A23719">
        <w:rPr>
          <w:b/>
          <w:i/>
        </w:rPr>
        <w:t>загрузить приложение или документ</w:t>
      </w:r>
      <w:r w:rsidRPr="00A23719">
        <w:t>, достаточно дважды щелкнуть на значке соответствующего файла.</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u w:val="single"/>
        </w:rPr>
      </w:pPr>
      <w:r w:rsidRPr="00A23719">
        <w:rPr>
          <w:rStyle w:val="af1"/>
          <w:rFonts w:eastAsiaTheme="majorEastAsia"/>
          <w:u w:val="single"/>
        </w:rPr>
        <w:t>Создание, удаление и переименование папок</w:t>
      </w:r>
    </w:p>
    <w:p w:rsidR="006A3ED5" w:rsidRPr="00A23719" w:rsidRDefault="006A3ED5" w:rsidP="006A3ED5">
      <w:pPr>
        <w:pStyle w:val="af6"/>
        <w:spacing w:before="0" w:beforeAutospacing="0" w:after="0" w:afterAutospacing="0"/>
        <w:contextualSpacing/>
        <w:jc w:val="both"/>
      </w:pPr>
      <w:r w:rsidRPr="00A23719">
        <w:rPr>
          <w:rStyle w:val="af1"/>
          <w:rFonts w:eastAsiaTheme="majorEastAsia"/>
        </w:rPr>
        <w:t>Создать новую папку</w:t>
      </w:r>
      <w:r w:rsidRPr="00A23719">
        <w:t>:</w:t>
      </w:r>
    </w:p>
    <w:p w:rsidR="006A3ED5" w:rsidRPr="00A23719" w:rsidRDefault="006A3ED5" w:rsidP="008D50FF">
      <w:pPr>
        <w:pStyle w:val="af6"/>
        <w:numPr>
          <w:ilvl w:val="0"/>
          <w:numId w:val="33"/>
        </w:numPr>
        <w:spacing w:before="0" w:beforeAutospacing="0" w:after="0" w:afterAutospacing="0"/>
        <w:ind w:left="709"/>
        <w:contextualSpacing/>
        <w:jc w:val="both"/>
      </w:pPr>
      <w:r w:rsidRPr="00A23719">
        <w:t>на панели дерева папок выделить папку, в которой нужно создать новую;</w:t>
      </w:r>
    </w:p>
    <w:p w:rsidR="006A3ED5" w:rsidRPr="00A23719" w:rsidRDefault="006A3ED5" w:rsidP="008D50FF">
      <w:pPr>
        <w:pStyle w:val="af6"/>
        <w:numPr>
          <w:ilvl w:val="0"/>
          <w:numId w:val="33"/>
        </w:numPr>
        <w:spacing w:before="0" w:beforeAutospacing="0" w:after="0" w:afterAutospacing="0"/>
        <w:ind w:left="709"/>
        <w:contextualSpacing/>
        <w:jc w:val="both"/>
      </w:pPr>
      <w:r w:rsidRPr="00A23719">
        <w:t xml:space="preserve">выбрать команду </w:t>
      </w:r>
      <w:r w:rsidRPr="00A23719">
        <w:rPr>
          <w:b/>
          <w:i/>
        </w:rPr>
        <w:t>Файл/Создать/Папка</w:t>
      </w:r>
      <w:r w:rsidRPr="00A23719">
        <w:t>. На панели содержимого папки появится новый значок папки с текстовым полем справа (выделено прямоугольной рамкой);</w:t>
      </w:r>
    </w:p>
    <w:p w:rsidR="006A3ED5" w:rsidRPr="00A23719" w:rsidRDefault="006A3ED5" w:rsidP="008D50FF">
      <w:pPr>
        <w:pStyle w:val="af6"/>
        <w:numPr>
          <w:ilvl w:val="0"/>
          <w:numId w:val="33"/>
        </w:numPr>
        <w:spacing w:before="0" w:beforeAutospacing="0" w:after="0" w:afterAutospacing="0"/>
        <w:ind w:left="709"/>
        <w:contextualSpacing/>
        <w:jc w:val="both"/>
      </w:pPr>
      <w:r w:rsidRPr="00A23719">
        <w:t>ввести имя папки в текстовое поле;</w:t>
      </w:r>
    </w:p>
    <w:p w:rsidR="006A3ED5" w:rsidRPr="00A23719" w:rsidRDefault="006A3ED5" w:rsidP="008D50FF">
      <w:pPr>
        <w:pStyle w:val="af6"/>
        <w:numPr>
          <w:ilvl w:val="0"/>
          <w:numId w:val="33"/>
        </w:numPr>
        <w:spacing w:before="0" w:beforeAutospacing="0" w:after="0" w:afterAutospacing="0"/>
        <w:ind w:left="709"/>
        <w:contextualSpacing/>
        <w:jc w:val="both"/>
      </w:pPr>
      <w:r w:rsidRPr="00A23719">
        <w:t xml:space="preserve">нажать клавишу </w:t>
      </w:r>
      <w:r w:rsidRPr="00A23719">
        <w:rPr>
          <w:b/>
          <w:bCs/>
          <w:i/>
        </w:rPr>
        <w:t>Enter</w:t>
      </w:r>
      <w:r w:rsidRPr="00A23719">
        <w:t>.</w:t>
      </w:r>
    </w:p>
    <w:p w:rsidR="006A3ED5" w:rsidRPr="00A23719" w:rsidRDefault="006A3ED5" w:rsidP="006A3ED5">
      <w:pPr>
        <w:pStyle w:val="af6"/>
        <w:tabs>
          <w:tab w:val="left" w:pos="851"/>
        </w:tabs>
        <w:spacing w:before="0" w:beforeAutospacing="0" w:after="0" w:afterAutospacing="0"/>
        <w:contextualSpacing/>
        <w:jc w:val="both"/>
      </w:pPr>
      <w:r w:rsidRPr="00A23719">
        <w:rPr>
          <w:b/>
          <w:i/>
        </w:rPr>
        <w:t>Изменить имя папки</w:t>
      </w:r>
      <w:r w:rsidRPr="00A23719">
        <w:t>:</w:t>
      </w:r>
    </w:p>
    <w:p w:rsidR="006A3ED5" w:rsidRPr="00A23719" w:rsidRDefault="006A3ED5" w:rsidP="008D50FF">
      <w:pPr>
        <w:pStyle w:val="af6"/>
        <w:numPr>
          <w:ilvl w:val="0"/>
          <w:numId w:val="31"/>
        </w:numPr>
        <w:tabs>
          <w:tab w:val="left" w:pos="709"/>
        </w:tabs>
        <w:spacing w:before="0" w:beforeAutospacing="0" w:after="0" w:afterAutospacing="0"/>
        <w:ind w:left="709"/>
        <w:contextualSpacing/>
        <w:jc w:val="both"/>
      </w:pPr>
      <w:r w:rsidRPr="00A23719">
        <w:t>на панели дерева папок выделить папку, имя которой нужно изменить;</w:t>
      </w:r>
    </w:p>
    <w:p w:rsidR="006A3ED5" w:rsidRPr="00A23719" w:rsidRDefault="006A3ED5" w:rsidP="008D50FF">
      <w:pPr>
        <w:pStyle w:val="af6"/>
        <w:numPr>
          <w:ilvl w:val="0"/>
          <w:numId w:val="31"/>
        </w:numPr>
        <w:tabs>
          <w:tab w:val="left" w:pos="709"/>
        </w:tabs>
        <w:spacing w:before="0" w:beforeAutospacing="0" w:after="0" w:afterAutospacing="0"/>
        <w:ind w:left="709"/>
        <w:contextualSpacing/>
        <w:jc w:val="both"/>
      </w:pPr>
      <w:r w:rsidRPr="00A23719">
        <w:t xml:space="preserve">выбрать команду </w:t>
      </w:r>
      <w:r w:rsidRPr="00A23719">
        <w:rPr>
          <w:b/>
          <w:i/>
        </w:rPr>
        <w:t xml:space="preserve">Файл/Переименовать </w:t>
      </w:r>
      <w:r w:rsidRPr="00A23719">
        <w:t>или щелкнуть на имени папки;</w:t>
      </w:r>
    </w:p>
    <w:p w:rsidR="006A3ED5" w:rsidRPr="00A23719" w:rsidRDefault="006A3ED5" w:rsidP="008D50FF">
      <w:pPr>
        <w:pStyle w:val="af6"/>
        <w:numPr>
          <w:ilvl w:val="0"/>
          <w:numId w:val="31"/>
        </w:numPr>
        <w:tabs>
          <w:tab w:val="left" w:pos="709"/>
        </w:tabs>
        <w:spacing w:before="0" w:beforeAutospacing="0" w:after="0" w:afterAutospacing="0"/>
        <w:ind w:left="709"/>
        <w:contextualSpacing/>
        <w:jc w:val="both"/>
      </w:pPr>
      <w:r w:rsidRPr="00A23719">
        <w:t>в текстовом поле справа от значка (выделено прямоугольной рамкой) ввести новое имя;</w:t>
      </w:r>
    </w:p>
    <w:p w:rsidR="006A3ED5" w:rsidRPr="00A23719" w:rsidRDefault="006A3ED5" w:rsidP="008D50FF">
      <w:pPr>
        <w:pStyle w:val="af6"/>
        <w:numPr>
          <w:ilvl w:val="0"/>
          <w:numId w:val="31"/>
        </w:numPr>
        <w:tabs>
          <w:tab w:val="left" w:pos="709"/>
          <w:tab w:val="left" w:pos="851"/>
        </w:tabs>
        <w:spacing w:before="0" w:beforeAutospacing="0" w:after="0" w:afterAutospacing="0"/>
        <w:ind w:left="709"/>
        <w:contextualSpacing/>
        <w:jc w:val="both"/>
      </w:pPr>
      <w:r w:rsidRPr="00A23719">
        <w:t xml:space="preserve">нажать клавишу </w:t>
      </w:r>
      <w:r w:rsidRPr="00A23719">
        <w:rPr>
          <w:b/>
          <w:bCs/>
          <w:i/>
        </w:rPr>
        <w:t>Enter</w:t>
      </w:r>
      <w:r w:rsidRPr="00A23719">
        <w:t>.</w:t>
      </w:r>
    </w:p>
    <w:p w:rsidR="006A3ED5" w:rsidRPr="00A23719" w:rsidRDefault="006A3ED5" w:rsidP="006A3ED5">
      <w:pPr>
        <w:pStyle w:val="af6"/>
        <w:tabs>
          <w:tab w:val="left" w:pos="851"/>
        </w:tabs>
        <w:spacing w:before="0" w:beforeAutospacing="0" w:after="0" w:afterAutospacing="0"/>
        <w:contextualSpacing/>
        <w:jc w:val="both"/>
      </w:pPr>
      <w:r w:rsidRPr="00A23719">
        <w:rPr>
          <w:b/>
          <w:i/>
        </w:rPr>
        <w:t>Удалить папку</w:t>
      </w:r>
      <w:r w:rsidRPr="00A23719">
        <w:t>:</w:t>
      </w:r>
    </w:p>
    <w:p w:rsidR="006A3ED5" w:rsidRPr="00A23719" w:rsidRDefault="006A3ED5" w:rsidP="008D50FF">
      <w:pPr>
        <w:pStyle w:val="af6"/>
        <w:numPr>
          <w:ilvl w:val="0"/>
          <w:numId w:val="32"/>
        </w:numPr>
        <w:tabs>
          <w:tab w:val="left" w:pos="360"/>
        </w:tabs>
        <w:spacing w:before="0" w:beforeAutospacing="0" w:after="0" w:afterAutospacing="0"/>
        <w:ind w:left="709"/>
        <w:contextualSpacing/>
        <w:jc w:val="both"/>
      </w:pPr>
      <w:r w:rsidRPr="00A23719">
        <w:t>на панели дерева папок выделить удаляемую папку;</w:t>
      </w:r>
    </w:p>
    <w:p w:rsidR="006A3ED5" w:rsidRPr="00A23719" w:rsidRDefault="006A3ED5" w:rsidP="008D50FF">
      <w:pPr>
        <w:pStyle w:val="af6"/>
        <w:numPr>
          <w:ilvl w:val="0"/>
          <w:numId w:val="32"/>
        </w:numPr>
        <w:tabs>
          <w:tab w:val="left" w:pos="360"/>
        </w:tabs>
        <w:spacing w:before="0" w:beforeAutospacing="0" w:after="0" w:afterAutospacing="0"/>
        <w:ind w:left="709"/>
        <w:contextualSpacing/>
        <w:jc w:val="both"/>
      </w:pPr>
      <w:r w:rsidRPr="00A23719">
        <w:t xml:space="preserve">выбрать команду </w:t>
      </w:r>
      <w:r w:rsidRPr="00A23719">
        <w:rPr>
          <w:b/>
          <w:i/>
        </w:rPr>
        <w:t xml:space="preserve">Файл/Удалить </w:t>
      </w:r>
      <w:r w:rsidRPr="00A23719">
        <w:t xml:space="preserve">или нажать клавишу </w:t>
      </w:r>
      <w:r w:rsidRPr="00A23719">
        <w:rPr>
          <w:b/>
          <w:bCs/>
          <w:i/>
        </w:rPr>
        <w:t>Delete</w:t>
      </w:r>
      <w:r w:rsidRPr="00A23719">
        <w:t>;</w:t>
      </w:r>
    </w:p>
    <w:p w:rsidR="006A3ED5" w:rsidRPr="00A23719" w:rsidRDefault="006A3ED5" w:rsidP="008D50FF">
      <w:pPr>
        <w:pStyle w:val="af6"/>
        <w:numPr>
          <w:ilvl w:val="0"/>
          <w:numId w:val="32"/>
        </w:numPr>
        <w:tabs>
          <w:tab w:val="left" w:pos="360"/>
        </w:tabs>
        <w:spacing w:before="0" w:beforeAutospacing="0" w:after="0" w:afterAutospacing="0"/>
        <w:ind w:left="709"/>
        <w:contextualSpacing/>
        <w:jc w:val="both"/>
      </w:pPr>
      <w:r w:rsidRPr="00A23719">
        <w:t>подтвердить в диалоговом окне удаление папки.</w:t>
      </w:r>
    </w:p>
    <w:p w:rsidR="006A3ED5" w:rsidRPr="00A23719" w:rsidRDefault="006A3ED5" w:rsidP="006A3ED5">
      <w:pPr>
        <w:pStyle w:val="af4"/>
        <w:spacing w:after="0"/>
        <w:ind w:left="0"/>
        <w:contextualSpacing/>
      </w:pPr>
      <w:r w:rsidRPr="00A23719">
        <w:t>Команды переименования и удаления папки можно вызвать из контекстного меню папки.</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u w:val="single"/>
        </w:rPr>
      </w:pPr>
      <w:r w:rsidRPr="00A23719">
        <w:rPr>
          <w:rStyle w:val="af1"/>
          <w:rFonts w:eastAsiaTheme="majorEastAsia"/>
          <w:u w:val="single"/>
        </w:rPr>
        <w:t>Выделение файлов</w:t>
      </w:r>
    </w:p>
    <w:p w:rsidR="006A3ED5" w:rsidRPr="00A23719" w:rsidRDefault="006A3ED5" w:rsidP="006A3ED5">
      <w:pPr>
        <w:pStyle w:val="af6"/>
        <w:spacing w:before="0" w:beforeAutospacing="0" w:after="0" w:afterAutospacing="0"/>
        <w:contextualSpacing/>
        <w:jc w:val="both"/>
      </w:pPr>
      <w:r w:rsidRPr="00A23719">
        <w:t>Выделение файлов выполняется только на панели содержимого папки.</w:t>
      </w:r>
    </w:p>
    <w:p w:rsidR="006A3ED5" w:rsidRPr="00A23719" w:rsidRDefault="006A3ED5" w:rsidP="006A3ED5">
      <w:pPr>
        <w:pStyle w:val="af6"/>
        <w:spacing w:before="0" w:beforeAutospacing="0" w:after="0" w:afterAutospacing="0"/>
        <w:contextualSpacing/>
        <w:jc w:val="both"/>
      </w:pPr>
      <w:r w:rsidRPr="00A23719">
        <w:rPr>
          <w:b/>
          <w:i/>
        </w:rPr>
        <w:t>Выделить один файл</w:t>
      </w:r>
      <w:r w:rsidRPr="00A23719">
        <w:t xml:space="preserve"> – щелкнуть на его значке.</w:t>
      </w:r>
    </w:p>
    <w:p w:rsidR="006A3ED5" w:rsidRPr="00A23719" w:rsidRDefault="006A3ED5" w:rsidP="006A3ED5">
      <w:pPr>
        <w:pStyle w:val="af6"/>
        <w:spacing w:before="0" w:beforeAutospacing="0" w:after="0" w:afterAutospacing="0"/>
        <w:contextualSpacing/>
        <w:jc w:val="both"/>
      </w:pPr>
      <w:r w:rsidRPr="00A23719">
        <w:rPr>
          <w:b/>
          <w:i/>
        </w:rPr>
        <w:t>Выделить несколько файлов, находящихся рядом</w:t>
      </w:r>
      <w:r w:rsidRPr="00A23719">
        <w:t>:</w:t>
      </w:r>
    </w:p>
    <w:p w:rsidR="006A3ED5" w:rsidRPr="00A23719" w:rsidRDefault="006A3ED5" w:rsidP="008D50FF">
      <w:pPr>
        <w:pStyle w:val="af6"/>
        <w:numPr>
          <w:ilvl w:val="0"/>
          <w:numId w:val="34"/>
        </w:numPr>
        <w:tabs>
          <w:tab w:val="left" w:pos="360"/>
        </w:tabs>
        <w:spacing w:before="0" w:beforeAutospacing="0" w:after="0" w:afterAutospacing="0"/>
        <w:contextualSpacing/>
        <w:jc w:val="both"/>
      </w:pPr>
      <w:r w:rsidRPr="00A23719">
        <w:t>щелкнуть на первом по списку имени;</w:t>
      </w:r>
    </w:p>
    <w:p w:rsidR="006A3ED5" w:rsidRPr="00A23719" w:rsidRDefault="006A3ED5" w:rsidP="008D50FF">
      <w:pPr>
        <w:pStyle w:val="af6"/>
        <w:numPr>
          <w:ilvl w:val="0"/>
          <w:numId w:val="34"/>
        </w:numPr>
        <w:tabs>
          <w:tab w:val="left" w:pos="360"/>
        </w:tabs>
        <w:spacing w:before="0" w:beforeAutospacing="0" w:after="0" w:afterAutospacing="0"/>
        <w:contextualSpacing/>
        <w:jc w:val="both"/>
      </w:pPr>
      <w:r w:rsidRPr="00A23719">
        <w:t xml:space="preserve">нажать и удерживать клавишу </w:t>
      </w:r>
      <w:r w:rsidRPr="00A23719">
        <w:rPr>
          <w:b/>
          <w:bCs/>
        </w:rPr>
        <w:t>Shift</w:t>
      </w:r>
      <w:r w:rsidRPr="00A23719">
        <w:t>;</w:t>
      </w:r>
    </w:p>
    <w:p w:rsidR="006A3ED5" w:rsidRPr="00A23719" w:rsidRDefault="006A3ED5" w:rsidP="008D50FF">
      <w:pPr>
        <w:pStyle w:val="af6"/>
        <w:numPr>
          <w:ilvl w:val="0"/>
          <w:numId w:val="34"/>
        </w:numPr>
        <w:tabs>
          <w:tab w:val="left" w:pos="360"/>
        </w:tabs>
        <w:spacing w:before="0" w:beforeAutospacing="0" w:after="0" w:afterAutospacing="0"/>
        <w:contextualSpacing/>
        <w:jc w:val="both"/>
      </w:pPr>
      <w:r w:rsidRPr="00A23719">
        <w:t>щелкнуть на последнем по списку имени.</w:t>
      </w:r>
    </w:p>
    <w:p w:rsidR="006A3ED5" w:rsidRPr="00A23719" w:rsidRDefault="006A3ED5" w:rsidP="006A3ED5">
      <w:pPr>
        <w:pStyle w:val="af6"/>
        <w:tabs>
          <w:tab w:val="left" w:pos="851"/>
        </w:tabs>
        <w:spacing w:before="0" w:beforeAutospacing="0" w:after="0" w:afterAutospacing="0"/>
        <w:contextualSpacing/>
        <w:jc w:val="both"/>
      </w:pPr>
      <w:r w:rsidRPr="00A23719">
        <w:rPr>
          <w:b/>
          <w:i/>
        </w:rPr>
        <w:t>Отменить выделение</w:t>
      </w:r>
      <w:r w:rsidRPr="00A23719">
        <w:t xml:space="preserve"> – щелкнуть вне области выделенной группы файлов.</w:t>
      </w:r>
    </w:p>
    <w:p w:rsidR="006A3ED5" w:rsidRPr="00A23719" w:rsidRDefault="006A3ED5" w:rsidP="006A3ED5">
      <w:pPr>
        <w:pStyle w:val="af6"/>
        <w:tabs>
          <w:tab w:val="left" w:pos="851"/>
        </w:tabs>
        <w:spacing w:before="0" w:beforeAutospacing="0" w:after="0" w:afterAutospacing="0"/>
        <w:contextualSpacing/>
        <w:jc w:val="both"/>
      </w:pPr>
      <w:r w:rsidRPr="00A23719">
        <w:rPr>
          <w:b/>
          <w:i/>
        </w:rPr>
        <w:t>Выделить несколько файлов, находящихся в разных местах</w:t>
      </w:r>
      <w:r w:rsidRPr="00A23719">
        <w:t>:</w:t>
      </w:r>
    </w:p>
    <w:p w:rsidR="006A3ED5" w:rsidRPr="00A23719" w:rsidRDefault="006A3ED5" w:rsidP="008D50FF">
      <w:pPr>
        <w:pStyle w:val="af6"/>
        <w:numPr>
          <w:ilvl w:val="0"/>
          <w:numId w:val="35"/>
        </w:numPr>
        <w:tabs>
          <w:tab w:val="left" w:pos="360"/>
        </w:tabs>
        <w:spacing w:before="0" w:beforeAutospacing="0" w:after="0" w:afterAutospacing="0"/>
        <w:contextualSpacing/>
        <w:jc w:val="both"/>
      </w:pPr>
      <w:r w:rsidRPr="00A23719">
        <w:t>щелкнуть на имени первого файла;</w:t>
      </w:r>
    </w:p>
    <w:p w:rsidR="006A3ED5" w:rsidRPr="00A23719" w:rsidRDefault="006A3ED5" w:rsidP="008D50FF">
      <w:pPr>
        <w:pStyle w:val="af6"/>
        <w:numPr>
          <w:ilvl w:val="0"/>
          <w:numId w:val="35"/>
        </w:numPr>
        <w:tabs>
          <w:tab w:val="left" w:pos="360"/>
        </w:tabs>
        <w:spacing w:before="0" w:beforeAutospacing="0" w:after="0" w:afterAutospacing="0"/>
        <w:contextualSpacing/>
        <w:jc w:val="both"/>
      </w:pPr>
      <w:r w:rsidRPr="00A23719">
        <w:t xml:space="preserve">нажать и удерживать клавишу </w:t>
      </w:r>
      <w:r w:rsidRPr="00A23719">
        <w:rPr>
          <w:b/>
          <w:bCs/>
        </w:rPr>
        <w:t>Ctrl</w:t>
      </w:r>
      <w:r w:rsidRPr="00A23719">
        <w:t>;</w:t>
      </w:r>
    </w:p>
    <w:p w:rsidR="006A3ED5" w:rsidRPr="00A23719" w:rsidRDefault="006A3ED5" w:rsidP="008D50FF">
      <w:pPr>
        <w:pStyle w:val="af6"/>
        <w:numPr>
          <w:ilvl w:val="0"/>
          <w:numId w:val="35"/>
        </w:numPr>
        <w:tabs>
          <w:tab w:val="left" w:pos="360"/>
        </w:tabs>
        <w:spacing w:before="0" w:beforeAutospacing="0" w:after="0" w:afterAutospacing="0"/>
        <w:contextualSpacing/>
        <w:jc w:val="both"/>
      </w:pPr>
      <w:r w:rsidRPr="00A23719">
        <w:t>щелкать поочередно на именах всех нужных файлов.</w:t>
      </w:r>
    </w:p>
    <w:p w:rsidR="006A3ED5" w:rsidRPr="00A23719" w:rsidRDefault="006A3ED5" w:rsidP="006A3ED5">
      <w:pPr>
        <w:spacing w:line="240" w:lineRule="auto"/>
        <w:contextualSpacing/>
        <w:jc w:val="both"/>
        <w:rPr>
          <w:rFonts w:ascii="Times New Roman" w:hAnsi="Times New Roman"/>
          <w:sz w:val="24"/>
          <w:szCs w:val="24"/>
        </w:rPr>
      </w:pPr>
      <w:r w:rsidRPr="00A23719">
        <w:rPr>
          <w:rFonts w:ascii="Times New Roman" w:hAnsi="Times New Roman"/>
          <w:sz w:val="24"/>
          <w:szCs w:val="24"/>
        </w:rPr>
        <w:t>Вместе с файлами могут быть выделены и папки.</w:t>
      </w:r>
    </w:p>
    <w:p w:rsidR="006A3ED5" w:rsidRPr="00A23719" w:rsidRDefault="006A3ED5" w:rsidP="006A3ED5">
      <w:pPr>
        <w:pStyle w:val="af6"/>
        <w:tabs>
          <w:tab w:val="left" w:pos="851"/>
        </w:tabs>
        <w:spacing w:before="0" w:beforeAutospacing="0" w:after="0" w:afterAutospacing="0"/>
        <w:contextualSpacing/>
        <w:jc w:val="both"/>
      </w:pPr>
      <w:r w:rsidRPr="00A23719">
        <w:rPr>
          <w:b/>
          <w:i/>
          <w:iCs/>
        </w:rPr>
        <w:t>Близлежащие значки</w:t>
      </w:r>
      <w:r w:rsidRPr="00A23719">
        <w:t xml:space="preserve"> можно выделить и с помощью мыши:</w:t>
      </w:r>
    </w:p>
    <w:p w:rsidR="006A3ED5" w:rsidRPr="00A23719" w:rsidRDefault="006A3ED5" w:rsidP="008D50FF">
      <w:pPr>
        <w:pStyle w:val="af6"/>
        <w:numPr>
          <w:ilvl w:val="0"/>
          <w:numId w:val="36"/>
        </w:numPr>
        <w:tabs>
          <w:tab w:val="left" w:pos="360"/>
        </w:tabs>
        <w:spacing w:before="0" w:beforeAutospacing="0" w:after="0" w:afterAutospacing="0"/>
        <w:contextualSpacing/>
        <w:jc w:val="both"/>
      </w:pPr>
      <w:r w:rsidRPr="00A23719">
        <w:t>нажать левую клавишу мыши в любом свободном месте (это будет один из углов будущей прямоугольной области);</w:t>
      </w:r>
    </w:p>
    <w:p w:rsidR="006A3ED5" w:rsidRPr="00A23719" w:rsidRDefault="006A3ED5" w:rsidP="008D50FF">
      <w:pPr>
        <w:pStyle w:val="af6"/>
        <w:numPr>
          <w:ilvl w:val="0"/>
          <w:numId w:val="36"/>
        </w:numPr>
        <w:tabs>
          <w:tab w:val="left" w:pos="360"/>
        </w:tabs>
        <w:spacing w:before="0" w:beforeAutospacing="0" w:after="0" w:afterAutospacing="0"/>
        <w:contextualSpacing/>
        <w:jc w:val="both"/>
      </w:pPr>
      <w:r w:rsidRPr="00A23719">
        <w:t>не отпуская клавишу мыши, переместить указатель (на экране будет рисоваться прямоугольная область, а все внутри выделяться);</w:t>
      </w:r>
    </w:p>
    <w:p w:rsidR="006A3ED5" w:rsidRPr="00A23719" w:rsidRDefault="006A3ED5" w:rsidP="008D50FF">
      <w:pPr>
        <w:pStyle w:val="af6"/>
        <w:numPr>
          <w:ilvl w:val="0"/>
          <w:numId w:val="36"/>
        </w:numPr>
        <w:tabs>
          <w:tab w:val="left" w:pos="360"/>
        </w:tabs>
        <w:spacing w:before="0" w:beforeAutospacing="0" w:after="0" w:afterAutospacing="0"/>
        <w:contextualSpacing/>
        <w:jc w:val="both"/>
      </w:pPr>
      <w:r w:rsidRPr="00A23719">
        <w:t>когда все необходимые файлы будут выделены, отпустить клавишу.</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i w:val="0"/>
        </w:rPr>
      </w:pPr>
      <w:r w:rsidRPr="00A23719">
        <w:rPr>
          <w:rStyle w:val="af1"/>
          <w:rFonts w:eastAsiaTheme="majorEastAsia"/>
          <w:b/>
        </w:rPr>
        <w:t>Создание, переименование и удаление файлов</w:t>
      </w:r>
    </w:p>
    <w:p w:rsidR="006A3ED5" w:rsidRPr="00A23719" w:rsidRDefault="006A3ED5" w:rsidP="006A3ED5">
      <w:pPr>
        <w:pStyle w:val="af6"/>
        <w:spacing w:before="0" w:beforeAutospacing="0" w:after="0" w:afterAutospacing="0"/>
        <w:ind w:firstLine="567"/>
        <w:contextualSpacing/>
        <w:jc w:val="both"/>
      </w:pPr>
      <w:r w:rsidRPr="00A23719">
        <w:rPr>
          <w:rStyle w:val="af1"/>
          <w:rFonts w:eastAsiaTheme="majorEastAsia"/>
        </w:rPr>
        <w:t xml:space="preserve">Создание </w:t>
      </w:r>
      <w:r w:rsidRPr="00A23719">
        <w:rPr>
          <w:b/>
          <w:i/>
        </w:rPr>
        <w:t>файла:</w:t>
      </w:r>
      <w:r w:rsidRPr="00A23719">
        <w:t xml:space="preserve"> команда </w:t>
      </w:r>
      <w:r w:rsidRPr="00A23719">
        <w:rPr>
          <w:i/>
          <w:iCs/>
        </w:rPr>
        <w:t xml:space="preserve">Файл/Создать </w:t>
      </w:r>
      <w:r w:rsidRPr="00A23719">
        <w:rPr>
          <w:i/>
        </w:rPr>
        <w:sym w:font="Symbol" w:char="00AE"/>
      </w:r>
      <w:r w:rsidRPr="00A23719">
        <w:rPr>
          <w:i/>
        </w:rPr>
        <w:t xml:space="preserve"> выбрать нужный тип файла</w:t>
      </w:r>
      <w:r w:rsidRPr="00A23719">
        <w:t>.</w:t>
      </w:r>
    </w:p>
    <w:p w:rsidR="006A3ED5" w:rsidRPr="00A23719" w:rsidRDefault="006A3ED5" w:rsidP="006A3ED5">
      <w:pPr>
        <w:pStyle w:val="af6"/>
        <w:spacing w:before="0" w:beforeAutospacing="0" w:after="0" w:afterAutospacing="0"/>
        <w:ind w:firstLine="567"/>
        <w:contextualSpacing/>
        <w:jc w:val="both"/>
      </w:pPr>
      <w:r w:rsidRPr="00A23719">
        <w:rPr>
          <w:b/>
          <w:bCs/>
          <w:i/>
          <w:iCs/>
        </w:rPr>
        <w:t xml:space="preserve">Переименование </w:t>
      </w:r>
      <w:r w:rsidRPr="00A23719">
        <w:rPr>
          <w:b/>
          <w:i/>
        </w:rPr>
        <w:t>файла:</w:t>
      </w:r>
      <w:r w:rsidRPr="00A23719">
        <w:t xml:space="preserve"> команда </w:t>
      </w:r>
      <w:r w:rsidRPr="00A23719">
        <w:rPr>
          <w:i/>
          <w:iCs/>
        </w:rPr>
        <w:t xml:space="preserve">Файл/Переименовать </w:t>
      </w:r>
      <w:r w:rsidRPr="00A23719">
        <w:rPr>
          <w:i/>
        </w:rPr>
        <w:sym w:font="Symbol" w:char="00AE"/>
      </w:r>
      <w:r w:rsidRPr="00A23719">
        <w:rPr>
          <w:i/>
        </w:rPr>
        <w:t xml:space="preserve"> ввести новое имя</w:t>
      </w:r>
      <w:r w:rsidRPr="00A23719">
        <w:rPr>
          <w:i/>
          <w:iCs/>
        </w:rPr>
        <w:t xml:space="preserve">. </w:t>
      </w:r>
    </w:p>
    <w:p w:rsidR="006A3ED5" w:rsidRPr="00A23719" w:rsidRDefault="006A3ED5" w:rsidP="006A3ED5">
      <w:pPr>
        <w:pStyle w:val="af6"/>
        <w:spacing w:before="0" w:beforeAutospacing="0" w:after="0" w:afterAutospacing="0"/>
        <w:ind w:firstLine="567"/>
        <w:contextualSpacing/>
        <w:jc w:val="both"/>
      </w:pPr>
      <w:r w:rsidRPr="00A23719">
        <w:rPr>
          <w:b/>
          <w:bCs/>
          <w:i/>
          <w:iCs/>
        </w:rPr>
        <w:t xml:space="preserve">Удаление </w:t>
      </w:r>
      <w:r w:rsidRPr="00A23719">
        <w:rPr>
          <w:b/>
          <w:i/>
        </w:rPr>
        <w:t>файла:</w:t>
      </w:r>
      <w:r w:rsidRPr="00A23719">
        <w:t xml:space="preserve"> команда </w:t>
      </w:r>
      <w:r w:rsidRPr="00A23719">
        <w:rPr>
          <w:i/>
          <w:iCs/>
        </w:rPr>
        <w:t>Файл/ Удалить</w:t>
      </w:r>
      <w:r w:rsidRPr="00A23719">
        <w:t xml:space="preserve"> или </w:t>
      </w:r>
      <w:r w:rsidRPr="00A23719">
        <w:rPr>
          <w:i/>
        </w:rPr>
        <w:t xml:space="preserve">клавишей </w:t>
      </w:r>
      <w:r w:rsidRPr="00A23719">
        <w:rPr>
          <w:bCs/>
          <w:i/>
          <w:lang w:val="en-US"/>
        </w:rPr>
        <w:t>Delete</w:t>
      </w:r>
      <w:r w:rsidRPr="00A23719">
        <w:t>.</w:t>
      </w:r>
    </w:p>
    <w:p w:rsidR="006A3ED5" w:rsidRPr="00A23719" w:rsidRDefault="006A3ED5" w:rsidP="006A3ED5">
      <w:pPr>
        <w:pStyle w:val="af4"/>
        <w:ind w:left="0" w:firstLine="567"/>
        <w:contextualSpacing/>
      </w:pPr>
      <w:r w:rsidRPr="00A23719">
        <w:t>Команды переименования и удаления файла можно вызвать из контекстного меню.</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i w:val="0"/>
        </w:rPr>
      </w:pPr>
      <w:r w:rsidRPr="00A23719">
        <w:rPr>
          <w:rStyle w:val="af1"/>
          <w:rFonts w:eastAsiaTheme="majorEastAsia"/>
          <w:b/>
        </w:rPr>
        <w:t>Копирование и перенос файлов</w:t>
      </w:r>
    </w:p>
    <w:p w:rsidR="006A3ED5" w:rsidRPr="00A23719" w:rsidRDefault="006A3ED5" w:rsidP="006A3ED5">
      <w:pPr>
        <w:pStyle w:val="af6"/>
        <w:spacing w:before="0" w:beforeAutospacing="0" w:after="0" w:afterAutospacing="0"/>
        <w:ind w:firstLine="567"/>
        <w:contextualSpacing/>
        <w:jc w:val="both"/>
      </w:pPr>
      <w:r w:rsidRPr="00A23719">
        <w:rPr>
          <w:rStyle w:val="af1"/>
          <w:rFonts w:eastAsiaTheme="majorEastAsia"/>
        </w:rPr>
        <w:t>Копирование файла</w:t>
      </w:r>
      <w:r w:rsidRPr="00A23719">
        <w:t xml:space="preserve"> – это получение копии файла в новой папке. Файлы всегда копируются из одной папки в другую.</w:t>
      </w:r>
    </w:p>
    <w:p w:rsidR="006A3ED5" w:rsidRPr="00A23719" w:rsidRDefault="006A3ED5" w:rsidP="006A3ED5">
      <w:pPr>
        <w:pStyle w:val="af6"/>
        <w:spacing w:before="0" w:beforeAutospacing="0" w:after="0" w:afterAutospacing="0"/>
        <w:ind w:firstLine="567"/>
        <w:contextualSpacing/>
        <w:jc w:val="both"/>
      </w:pPr>
      <w:r w:rsidRPr="00A23719">
        <w:rPr>
          <w:bCs/>
          <w:i/>
          <w:iCs/>
        </w:rPr>
        <w:t>Перенос файла</w:t>
      </w:r>
      <w:r w:rsidRPr="00A23719">
        <w:t xml:space="preserve"> – это перемещение файла из одной папки в другую.</w:t>
      </w:r>
    </w:p>
    <w:p w:rsidR="006A3ED5" w:rsidRPr="00A23719" w:rsidRDefault="006A3ED5" w:rsidP="006A3ED5">
      <w:pPr>
        <w:pStyle w:val="af6"/>
        <w:spacing w:before="0" w:beforeAutospacing="0" w:after="0" w:afterAutospacing="0"/>
        <w:ind w:firstLine="567"/>
        <w:contextualSpacing/>
        <w:jc w:val="both"/>
      </w:pPr>
      <w:r w:rsidRPr="00A23719">
        <w:rPr>
          <w:i/>
          <w:iCs/>
        </w:rPr>
        <w:t>1 способ</w:t>
      </w:r>
      <w:r w:rsidRPr="00A23719">
        <w:t xml:space="preserve"> – копирование и перенос осуществлять стандартным образом через Буфер обмена.</w:t>
      </w:r>
    </w:p>
    <w:p w:rsidR="006A3ED5" w:rsidRPr="00A23719" w:rsidRDefault="006A3ED5" w:rsidP="006A3ED5">
      <w:pPr>
        <w:pStyle w:val="af6"/>
        <w:spacing w:before="0" w:beforeAutospacing="0" w:after="0" w:afterAutospacing="0"/>
        <w:ind w:firstLine="567"/>
        <w:contextualSpacing/>
        <w:jc w:val="both"/>
      </w:pPr>
      <w:r w:rsidRPr="00A23719">
        <w:rPr>
          <w:i/>
          <w:iCs/>
        </w:rPr>
        <w:t xml:space="preserve">2 способ – </w:t>
      </w:r>
      <w:r w:rsidRPr="00A23719">
        <w:t xml:space="preserve">перенос осуществить перетаскиванием (перемещением) выделенного файла (группы файлов) с помощью мыши. </w:t>
      </w:r>
    </w:p>
    <w:p w:rsidR="006A3ED5" w:rsidRPr="00A23719" w:rsidRDefault="006A3ED5" w:rsidP="006A3ED5">
      <w:pPr>
        <w:pStyle w:val="af6"/>
        <w:spacing w:before="0" w:beforeAutospacing="0" w:after="0" w:afterAutospacing="0"/>
        <w:ind w:firstLine="567"/>
        <w:contextualSpacing/>
        <w:jc w:val="both"/>
      </w:pPr>
      <w:r w:rsidRPr="00A23719">
        <w:t xml:space="preserve">Если при перетаскивании держать нажатой клавишу </w:t>
      </w:r>
      <w:r w:rsidRPr="00A23719">
        <w:rPr>
          <w:b/>
          <w:bCs/>
        </w:rPr>
        <w:t>Ctrl,</w:t>
      </w:r>
      <w:r w:rsidRPr="00A23719">
        <w:t xml:space="preserve"> то произойдет копирование.</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i w:val="0"/>
        </w:rPr>
      </w:pPr>
      <w:r w:rsidRPr="00A23719">
        <w:rPr>
          <w:rStyle w:val="af1"/>
          <w:rFonts w:eastAsiaTheme="majorEastAsia"/>
          <w:b/>
        </w:rPr>
        <w:t>Поиск файлов</w:t>
      </w:r>
    </w:p>
    <w:p w:rsidR="006A3ED5" w:rsidRPr="00A23719" w:rsidRDefault="006A3ED5" w:rsidP="006A3ED5">
      <w:pPr>
        <w:pStyle w:val="af6"/>
        <w:spacing w:before="0" w:beforeAutospacing="0" w:after="0" w:afterAutospacing="0"/>
        <w:ind w:firstLine="567"/>
        <w:contextualSpacing/>
        <w:jc w:val="both"/>
      </w:pPr>
      <w:r w:rsidRPr="00A23719">
        <w:rPr>
          <w:rStyle w:val="af1"/>
          <w:rFonts w:eastAsiaTheme="majorEastAsia"/>
        </w:rPr>
        <w:t xml:space="preserve">Поиск файлов </w:t>
      </w:r>
      <w:r w:rsidRPr="00A23719">
        <w:rPr>
          <w:bCs/>
          <w:iCs/>
        </w:rPr>
        <w:t xml:space="preserve">выполняется с помощью </w:t>
      </w:r>
      <w:r w:rsidRPr="00A23719">
        <w:t xml:space="preserve">команды </w:t>
      </w:r>
      <w:r w:rsidRPr="00A23719">
        <w:rPr>
          <w:b/>
          <w:i/>
        </w:rPr>
        <w:t>Сервис/Найти/Файлы и папки...</w:t>
      </w:r>
      <w:r w:rsidRPr="00A23719">
        <w:t xml:space="preserve"> или </w:t>
      </w:r>
      <w:r w:rsidRPr="00A23719">
        <w:rPr>
          <w:bCs/>
          <w:iCs/>
        </w:rPr>
        <w:t xml:space="preserve">с помощью </w:t>
      </w:r>
      <w:r w:rsidRPr="00A23719">
        <w:t xml:space="preserve">команды </w:t>
      </w:r>
      <w:r w:rsidRPr="00A23719">
        <w:rPr>
          <w:b/>
          <w:i/>
          <w:iCs/>
        </w:rPr>
        <w:t>Главное меню/Найти</w:t>
      </w:r>
      <w:r w:rsidRPr="00A23719">
        <w:t>.</w:t>
      </w:r>
    </w:p>
    <w:p w:rsidR="006A3ED5" w:rsidRPr="00A23719" w:rsidRDefault="006A3ED5" w:rsidP="006A3ED5">
      <w:pPr>
        <w:pStyle w:val="af6"/>
        <w:spacing w:before="0" w:beforeAutospacing="0" w:after="0" w:afterAutospacing="0"/>
        <w:ind w:firstLine="567"/>
        <w:contextualSpacing/>
        <w:jc w:val="both"/>
      </w:pPr>
      <w:r w:rsidRPr="00A23719">
        <w:t xml:space="preserve">Включение флажка </w:t>
      </w:r>
      <w:r w:rsidRPr="00A23719">
        <w:rPr>
          <w:b/>
          <w:bCs/>
        </w:rPr>
        <w:t>Просмотреть вложенные папки</w:t>
      </w:r>
      <w:r w:rsidRPr="00A23719">
        <w:t xml:space="preserve">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A23719">
        <w:rPr>
          <w:b/>
          <w:bCs/>
        </w:rPr>
        <w:t>Обзор...</w:t>
      </w:r>
      <w:r w:rsidRPr="00A23719">
        <w:t>.</w:t>
      </w:r>
    </w:p>
    <w:p w:rsidR="006A3ED5" w:rsidRPr="00A23719" w:rsidRDefault="006A3ED5" w:rsidP="006A3ED5">
      <w:pPr>
        <w:pStyle w:val="a00"/>
        <w:spacing w:before="0" w:beforeAutospacing="0" w:after="0" w:afterAutospacing="0"/>
        <w:ind w:firstLine="567"/>
        <w:contextualSpacing/>
        <w:jc w:val="center"/>
        <w:rPr>
          <w:rStyle w:val="af1"/>
          <w:rFonts w:eastAsiaTheme="majorEastAsia"/>
          <w:b/>
          <w:i w:val="0"/>
        </w:rPr>
      </w:pPr>
      <w:r w:rsidRPr="00A23719">
        <w:rPr>
          <w:rStyle w:val="af1"/>
          <w:rFonts w:eastAsiaTheme="majorEastAsia"/>
        </w:rPr>
        <w:t>Ярлык</w:t>
      </w:r>
    </w:p>
    <w:p w:rsidR="006A3ED5" w:rsidRPr="00A23719" w:rsidRDefault="006A3ED5" w:rsidP="006A3ED5">
      <w:pPr>
        <w:spacing w:line="240" w:lineRule="auto"/>
        <w:ind w:firstLine="567"/>
        <w:contextualSpacing/>
        <w:jc w:val="both"/>
        <w:rPr>
          <w:rFonts w:ascii="Times New Roman" w:hAnsi="Times New Roman"/>
          <w:sz w:val="24"/>
          <w:szCs w:val="24"/>
        </w:rPr>
      </w:pPr>
      <w:r w:rsidRPr="00A23719">
        <w:rPr>
          <w:rStyle w:val="af1"/>
          <w:rFonts w:ascii="Times New Roman" w:hAnsi="Times New Roman"/>
          <w:sz w:val="24"/>
          <w:szCs w:val="24"/>
        </w:rPr>
        <w:t>Ярлык</w:t>
      </w:r>
      <w:r w:rsidRPr="00A23719">
        <w:rPr>
          <w:rFonts w:ascii="Times New Roman" w:hAnsi="Times New Roman"/>
          <w:sz w:val="24"/>
          <w:szCs w:val="24"/>
        </w:rPr>
        <w:t xml:space="preserve"> – это специальный файл, который хранит путь к данному файлу. Ярлык обычно располагают в удобном для пользователя месте.</w:t>
      </w:r>
    </w:p>
    <w:p w:rsidR="006A3ED5" w:rsidRPr="00A23719" w:rsidRDefault="006A3ED5" w:rsidP="006A3ED5">
      <w:pPr>
        <w:pStyle w:val="af6"/>
        <w:spacing w:before="0" w:beforeAutospacing="0" w:after="0" w:afterAutospacing="0"/>
        <w:ind w:firstLine="567"/>
        <w:contextualSpacing/>
        <w:jc w:val="both"/>
      </w:pPr>
      <w:r w:rsidRPr="00A23719">
        <w:rPr>
          <w:b/>
          <w:i/>
        </w:rPr>
        <w:t>Создание ярлыка</w:t>
      </w:r>
      <w:r w:rsidRPr="00A23719">
        <w:t>:</w:t>
      </w:r>
    </w:p>
    <w:p w:rsidR="006A3ED5" w:rsidRPr="00A23719" w:rsidRDefault="006A3ED5" w:rsidP="006A3ED5">
      <w:pPr>
        <w:pStyle w:val="af6"/>
        <w:spacing w:before="0" w:beforeAutospacing="0" w:after="0" w:afterAutospacing="0"/>
        <w:ind w:left="567"/>
        <w:contextualSpacing/>
        <w:jc w:val="both"/>
      </w:pPr>
      <w:r w:rsidRPr="00A23719">
        <w:rPr>
          <w:i/>
          <w:iCs/>
        </w:rPr>
        <w:t xml:space="preserve">1 способ – </w:t>
      </w:r>
      <w:r w:rsidRPr="00A23719">
        <w:t xml:space="preserve">в контекстном меню выбрать команду </w:t>
      </w:r>
      <w:r w:rsidRPr="00A23719">
        <w:rPr>
          <w:bCs/>
          <w:i/>
        </w:rPr>
        <w:t>Создать ярлык</w:t>
      </w:r>
      <w:r w:rsidRPr="00A23719">
        <w:rPr>
          <w:i/>
        </w:rPr>
        <w:sym w:font="Symbol" w:char="00AE"/>
      </w:r>
      <w:r w:rsidRPr="00A23719">
        <w:rPr>
          <w:i/>
        </w:rPr>
        <w:t xml:space="preserve"> перенести ярлык в нужное место</w:t>
      </w:r>
      <w:r w:rsidRPr="00A23719">
        <w:t>;</w:t>
      </w:r>
    </w:p>
    <w:p w:rsidR="006A3ED5" w:rsidRPr="00A23719" w:rsidRDefault="006A3ED5" w:rsidP="006A3ED5">
      <w:pPr>
        <w:pStyle w:val="af6"/>
        <w:spacing w:before="0" w:beforeAutospacing="0" w:after="0" w:afterAutospacing="0"/>
        <w:ind w:left="567"/>
        <w:contextualSpacing/>
        <w:jc w:val="both"/>
      </w:pPr>
      <w:r w:rsidRPr="00A23719">
        <w:rPr>
          <w:iCs/>
        </w:rPr>
        <w:t xml:space="preserve">2 способ – </w:t>
      </w:r>
      <w:r w:rsidRPr="00A23719">
        <w:t xml:space="preserve">по команде меню </w:t>
      </w:r>
      <w:r w:rsidRPr="00A23719">
        <w:rPr>
          <w:i/>
        </w:rPr>
        <w:t xml:space="preserve">Файл/Создать/Ярлык </w:t>
      </w:r>
      <w:r w:rsidRPr="00A23719">
        <w:rPr>
          <w:i/>
        </w:rPr>
        <w:sym w:font="Symbol" w:char="00AE"/>
      </w:r>
      <w:r w:rsidRPr="00A23719">
        <w:rPr>
          <w:i/>
        </w:rPr>
        <w:t xml:space="preserve"> перенести ярлык в нужное место</w:t>
      </w:r>
      <w:r w:rsidRPr="00A23719">
        <w:t>.</w:t>
      </w:r>
    </w:p>
    <w:p w:rsidR="006A3ED5" w:rsidRPr="00A23719" w:rsidRDefault="006A3ED5" w:rsidP="006A3ED5">
      <w:pPr>
        <w:shd w:val="clear" w:color="auto" w:fill="FFFFFF"/>
        <w:spacing w:line="240" w:lineRule="auto"/>
        <w:ind w:firstLine="567"/>
        <w:contextualSpacing/>
        <w:jc w:val="center"/>
        <w:rPr>
          <w:rFonts w:ascii="Times New Roman" w:hAnsi="Times New Roman"/>
          <w:b/>
          <w:bCs/>
          <w:sz w:val="24"/>
          <w:szCs w:val="24"/>
        </w:rPr>
      </w:pPr>
    </w:p>
    <w:p w:rsidR="006A3ED5" w:rsidRPr="00A23719" w:rsidRDefault="006A3ED5" w:rsidP="006A3ED5">
      <w:pPr>
        <w:shd w:val="clear" w:color="auto" w:fill="FFFFFF"/>
        <w:spacing w:line="240" w:lineRule="auto"/>
        <w:ind w:firstLine="567"/>
        <w:contextualSpacing/>
        <w:jc w:val="center"/>
        <w:rPr>
          <w:rFonts w:ascii="Times New Roman" w:hAnsi="Times New Roman"/>
          <w:b/>
          <w:bCs/>
          <w:sz w:val="24"/>
          <w:szCs w:val="24"/>
        </w:rPr>
      </w:pPr>
      <w:r w:rsidRPr="00A23719">
        <w:rPr>
          <w:rFonts w:ascii="Times New Roman" w:hAnsi="Times New Roman"/>
          <w:b/>
          <w:bCs/>
          <w:sz w:val="24"/>
          <w:szCs w:val="24"/>
        </w:rPr>
        <w:t>Содержание работы:</w:t>
      </w:r>
    </w:p>
    <w:p w:rsidR="006A3ED5" w:rsidRPr="00A23719" w:rsidRDefault="006A3ED5" w:rsidP="006A3ED5">
      <w:pPr>
        <w:shd w:val="clear" w:color="auto" w:fill="FFFFFF"/>
        <w:spacing w:line="240" w:lineRule="auto"/>
        <w:ind w:firstLine="567"/>
        <w:contextualSpacing/>
        <w:jc w:val="center"/>
        <w:rPr>
          <w:rFonts w:ascii="Times New Roman" w:hAnsi="Times New Roman"/>
          <w:b/>
          <w:bCs/>
          <w:sz w:val="24"/>
          <w:szCs w:val="24"/>
        </w:rPr>
      </w:pPr>
    </w:p>
    <w:p w:rsidR="006A3ED5" w:rsidRPr="00A23719" w:rsidRDefault="006A3ED5" w:rsidP="006A3ED5">
      <w:pPr>
        <w:contextualSpacing/>
        <w:rPr>
          <w:rFonts w:ascii="Times New Roman" w:hAnsi="Times New Roman"/>
          <w:b/>
          <w:sz w:val="24"/>
          <w:szCs w:val="24"/>
        </w:rPr>
      </w:pPr>
      <w:r w:rsidRPr="00A23719">
        <w:rPr>
          <w:rFonts w:ascii="Times New Roman" w:hAnsi="Times New Roman"/>
          <w:b/>
          <w:sz w:val="24"/>
          <w:szCs w:val="24"/>
        </w:rPr>
        <w:t>Задание 1. Выполнение действия с окнами</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 xml:space="preserve">Откройте окно </w:t>
      </w:r>
      <w:r w:rsidRPr="00A23719">
        <w:rPr>
          <w:rFonts w:ascii="Times New Roman" w:hAnsi="Times New Roman"/>
          <w:b/>
          <w:i/>
          <w:sz w:val="24"/>
          <w:szCs w:val="24"/>
        </w:rPr>
        <w:t>Мои документы</w:t>
      </w:r>
      <w:r w:rsidRPr="00A23719">
        <w:rPr>
          <w:rFonts w:ascii="Times New Roman" w:hAnsi="Times New Roman"/>
          <w:sz w:val="24"/>
          <w:szCs w:val="24"/>
        </w:rPr>
        <w:t>.</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 xml:space="preserve">Переместите окно с помощью мыши в другое место экрана </w:t>
      </w:r>
    </w:p>
    <w:p w:rsidR="006A3ED5" w:rsidRPr="00A23719" w:rsidRDefault="006A3ED5" w:rsidP="008D50FF">
      <w:pPr>
        <w:numPr>
          <w:ilvl w:val="2"/>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Установите указатель мыши на заголовок окна;</w:t>
      </w:r>
    </w:p>
    <w:p w:rsidR="006A3ED5" w:rsidRPr="00A23719" w:rsidRDefault="006A3ED5" w:rsidP="008D50FF">
      <w:pPr>
        <w:numPr>
          <w:ilvl w:val="2"/>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Нажмите левую кнопку мыши и, не отпуская, переместите окно.</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Измените, размеры окна так, чтобы появились полосы прокрутки.</w:t>
      </w:r>
    </w:p>
    <w:p w:rsidR="006A3ED5" w:rsidRPr="00A23719" w:rsidRDefault="006A3ED5" w:rsidP="008D50FF">
      <w:pPr>
        <w:numPr>
          <w:ilvl w:val="0"/>
          <w:numId w:val="77"/>
        </w:numPr>
        <w:tabs>
          <w:tab w:val="clear" w:pos="720"/>
          <w:tab w:val="num" w:pos="1267"/>
        </w:tabs>
        <w:spacing w:after="0" w:line="240" w:lineRule="auto"/>
        <w:ind w:left="1991"/>
        <w:contextualSpacing/>
        <w:rPr>
          <w:rFonts w:ascii="Times New Roman" w:hAnsi="Times New Roman"/>
          <w:sz w:val="24"/>
          <w:szCs w:val="24"/>
        </w:rPr>
      </w:pPr>
      <w:r w:rsidRPr="00A23719">
        <w:rPr>
          <w:rFonts w:ascii="Times New Roman" w:hAnsi="Times New Roman"/>
          <w:sz w:val="24"/>
          <w:szCs w:val="24"/>
        </w:rPr>
        <w:t>Подведите указатель мыши к рамке окна. Форма указателя изменится, он превратится в двунаправленную стрелку, которая показывает направление, в котором возможно изменение размеров окна;</w:t>
      </w:r>
    </w:p>
    <w:p w:rsidR="006A3ED5" w:rsidRPr="00A23719" w:rsidRDefault="006A3ED5" w:rsidP="008D50FF">
      <w:pPr>
        <w:numPr>
          <w:ilvl w:val="0"/>
          <w:numId w:val="77"/>
        </w:numPr>
        <w:tabs>
          <w:tab w:val="clear" w:pos="720"/>
          <w:tab w:val="num" w:pos="1267"/>
        </w:tabs>
        <w:spacing w:after="0" w:line="240" w:lineRule="auto"/>
        <w:ind w:left="1991"/>
        <w:contextualSpacing/>
        <w:rPr>
          <w:rFonts w:ascii="Times New Roman" w:hAnsi="Times New Roman"/>
          <w:sz w:val="24"/>
          <w:szCs w:val="24"/>
        </w:rPr>
      </w:pPr>
      <w:r w:rsidRPr="00A23719">
        <w:rPr>
          <w:rFonts w:ascii="Times New Roman" w:hAnsi="Times New Roman"/>
          <w:sz w:val="24"/>
          <w:szCs w:val="24"/>
        </w:rPr>
        <w:t xml:space="preserve">Нажмите левую кнопку и, не отпуская её, переместите указатель – </w:t>
      </w:r>
      <w:r w:rsidRPr="00A23719">
        <w:rPr>
          <w:rFonts w:ascii="Times New Roman" w:hAnsi="Times New Roman"/>
          <w:i/>
          <w:sz w:val="24"/>
          <w:szCs w:val="24"/>
          <w:lang w:val="en-US"/>
        </w:rPr>
        <w:t>Windows</w:t>
      </w:r>
      <w:r w:rsidRPr="00A23719">
        <w:rPr>
          <w:rFonts w:ascii="Times New Roman" w:hAnsi="Times New Roman"/>
          <w:sz w:val="24"/>
          <w:szCs w:val="24"/>
        </w:rPr>
        <w:t xml:space="preserve"> покажет новый контур окна;</w:t>
      </w:r>
    </w:p>
    <w:p w:rsidR="006A3ED5" w:rsidRPr="00A23719" w:rsidRDefault="006A3ED5" w:rsidP="008D50FF">
      <w:pPr>
        <w:numPr>
          <w:ilvl w:val="0"/>
          <w:numId w:val="77"/>
        </w:numPr>
        <w:tabs>
          <w:tab w:val="clear" w:pos="720"/>
        </w:tabs>
        <w:spacing w:after="0" w:line="240" w:lineRule="auto"/>
        <w:ind w:left="1991"/>
        <w:contextualSpacing/>
        <w:rPr>
          <w:rFonts w:ascii="Times New Roman" w:hAnsi="Times New Roman"/>
          <w:sz w:val="24"/>
          <w:szCs w:val="24"/>
        </w:rPr>
      </w:pPr>
      <w:r w:rsidRPr="00A23719">
        <w:rPr>
          <w:rFonts w:ascii="Times New Roman" w:hAnsi="Times New Roman"/>
          <w:sz w:val="24"/>
          <w:szCs w:val="24"/>
        </w:rPr>
        <w:t>Перемещайте указатель пока контур не примет желаемый размер.</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Прокрутите содержимое окна, используя полосу прокрутки.</w:t>
      </w:r>
    </w:p>
    <w:p w:rsidR="006A3ED5" w:rsidRPr="00A23719" w:rsidRDefault="006A3ED5" w:rsidP="008D50FF">
      <w:pPr>
        <w:numPr>
          <w:ilvl w:val="0"/>
          <w:numId w:val="78"/>
        </w:numPr>
        <w:spacing w:after="0" w:line="240" w:lineRule="auto"/>
        <w:contextualSpacing/>
        <w:rPr>
          <w:rFonts w:ascii="Times New Roman" w:hAnsi="Times New Roman"/>
          <w:sz w:val="24"/>
          <w:szCs w:val="24"/>
        </w:rPr>
      </w:pPr>
      <w:r w:rsidRPr="00A23719">
        <w:rPr>
          <w:rFonts w:ascii="Times New Roman" w:hAnsi="Times New Roman"/>
          <w:sz w:val="24"/>
          <w:szCs w:val="24"/>
        </w:rPr>
        <w:t>Установите указатель мыши на бегунок;</w:t>
      </w:r>
    </w:p>
    <w:p w:rsidR="006A3ED5" w:rsidRPr="00A23719" w:rsidRDefault="006A3ED5" w:rsidP="008D50FF">
      <w:pPr>
        <w:numPr>
          <w:ilvl w:val="0"/>
          <w:numId w:val="78"/>
        </w:numPr>
        <w:spacing w:after="0" w:line="240" w:lineRule="auto"/>
        <w:contextualSpacing/>
        <w:rPr>
          <w:rFonts w:ascii="Times New Roman" w:hAnsi="Times New Roman"/>
          <w:sz w:val="24"/>
          <w:szCs w:val="24"/>
        </w:rPr>
      </w:pPr>
      <w:r w:rsidRPr="00A23719">
        <w:rPr>
          <w:rFonts w:ascii="Times New Roman" w:hAnsi="Times New Roman"/>
          <w:sz w:val="24"/>
          <w:szCs w:val="24"/>
        </w:rPr>
        <w:t>Нажмите левую кнопку мыши и, не отпуская, переместите бегунок.</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Сверните окно в значок.</w:t>
      </w:r>
    </w:p>
    <w:p w:rsidR="006A3ED5" w:rsidRPr="00A23719" w:rsidRDefault="006A3ED5" w:rsidP="008D50FF">
      <w:pPr>
        <w:numPr>
          <w:ilvl w:val="2"/>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 xml:space="preserve">Щелкните по кнопке </w:t>
      </w:r>
      <w:r w:rsidRPr="00A23719">
        <w:rPr>
          <w:rFonts w:ascii="Times New Roman" w:hAnsi="Times New Roman"/>
          <w:b/>
          <w:i/>
          <w:sz w:val="24"/>
          <w:szCs w:val="24"/>
        </w:rPr>
        <w:t>Свернуть</w:t>
      </w:r>
      <w:r w:rsidRPr="00A23719">
        <w:rPr>
          <w:rFonts w:ascii="Times New Roman" w:hAnsi="Times New Roman"/>
          <w:sz w:val="24"/>
          <w:szCs w:val="24"/>
        </w:rPr>
        <w:t>. Окно свернется в кнопку на панели в нижней части экрана.</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Разверните окно из значка.</w:t>
      </w:r>
    </w:p>
    <w:p w:rsidR="006A3ED5" w:rsidRPr="00A23719" w:rsidRDefault="006A3ED5" w:rsidP="008D50FF">
      <w:pPr>
        <w:numPr>
          <w:ilvl w:val="2"/>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Щелкните на кнопке свернутого окна, окно развернется на экране.</w:t>
      </w:r>
    </w:p>
    <w:p w:rsidR="006A3ED5" w:rsidRPr="00A23719" w:rsidRDefault="006A3ED5" w:rsidP="008D50FF">
      <w:pPr>
        <w:numPr>
          <w:ilvl w:val="0"/>
          <w:numId w:val="76"/>
        </w:numPr>
        <w:spacing w:after="0" w:line="240" w:lineRule="auto"/>
        <w:contextualSpacing/>
        <w:rPr>
          <w:rFonts w:ascii="Times New Roman" w:hAnsi="Times New Roman"/>
          <w:b/>
          <w:i/>
          <w:sz w:val="24"/>
          <w:szCs w:val="24"/>
        </w:rPr>
      </w:pPr>
      <w:r w:rsidRPr="00A23719">
        <w:rPr>
          <w:rFonts w:ascii="Times New Roman" w:hAnsi="Times New Roman"/>
          <w:sz w:val="24"/>
          <w:szCs w:val="24"/>
        </w:rPr>
        <w:t xml:space="preserve">Не закрывая окно </w:t>
      </w:r>
      <w:r w:rsidRPr="00A23719">
        <w:rPr>
          <w:rFonts w:ascii="Times New Roman" w:hAnsi="Times New Roman"/>
          <w:b/>
          <w:i/>
          <w:sz w:val="24"/>
          <w:szCs w:val="24"/>
        </w:rPr>
        <w:t>Мои документы</w:t>
      </w:r>
      <w:r w:rsidRPr="00A23719">
        <w:rPr>
          <w:rFonts w:ascii="Times New Roman" w:hAnsi="Times New Roman"/>
          <w:sz w:val="24"/>
          <w:szCs w:val="24"/>
        </w:rPr>
        <w:t xml:space="preserve">, запустите окна программ </w:t>
      </w:r>
      <w:r w:rsidRPr="00A23719">
        <w:rPr>
          <w:rFonts w:ascii="Times New Roman" w:hAnsi="Times New Roman"/>
          <w:b/>
          <w:i/>
          <w:sz w:val="24"/>
          <w:szCs w:val="24"/>
        </w:rPr>
        <w:t xml:space="preserve">Блокнот, </w:t>
      </w:r>
      <w:r w:rsidRPr="00A23719">
        <w:rPr>
          <w:rFonts w:ascii="Times New Roman" w:hAnsi="Times New Roman"/>
          <w:b/>
          <w:i/>
          <w:sz w:val="24"/>
          <w:szCs w:val="24"/>
          <w:lang w:val="en-US"/>
        </w:rPr>
        <w:t>Paint</w:t>
      </w:r>
      <w:r w:rsidRPr="00A23719">
        <w:rPr>
          <w:rFonts w:ascii="Times New Roman" w:hAnsi="Times New Roman"/>
          <w:b/>
          <w:i/>
          <w:sz w:val="24"/>
          <w:szCs w:val="24"/>
        </w:rPr>
        <w:t>, Калькулятор.</w:t>
      </w:r>
    </w:p>
    <w:p w:rsidR="006A3ED5" w:rsidRPr="00A23719" w:rsidRDefault="006A3ED5" w:rsidP="008D50FF">
      <w:pPr>
        <w:numPr>
          <w:ilvl w:val="2"/>
          <w:numId w:val="76"/>
        </w:numPr>
        <w:spacing w:after="0" w:line="240" w:lineRule="auto"/>
        <w:contextualSpacing/>
        <w:rPr>
          <w:rFonts w:ascii="Times New Roman" w:hAnsi="Times New Roman"/>
          <w:b/>
          <w:i/>
          <w:sz w:val="24"/>
          <w:szCs w:val="24"/>
        </w:rPr>
      </w:pPr>
      <w:r w:rsidRPr="00A23719">
        <w:rPr>
          <w:rFonts w:ascii="Times New Roman" w:hAnsi="Times New Roman"/>
          <w:sz w:val="24"/>
          <w:szCs w:val="24"/>
        </w:rPr>
        <w:t xml:space="preserve">Щелкните на кнопке </w:t>
      </w:r>
      <w:r w:rsidRPr="00A23719">
        <w:rPr>
          <w:rFonts w:ascii="Times New Roman" w:hAnsi="Times New Roman"/>
          <w:b/>
          <w:i/>
          <w:sz w:val="24"/>
          <w:szCs w:val="24"/>
        </w:rPr>
        <w:t>Пуск</w:t>
      </w:r>
    </w:p>
    <w:p w:rsidR="006A3ED5" w:rsidRPr="00A23719" w:rsidRDefault="006A3ED5" w:rsidP="008D50FF">
      <w:pPr>
        <w:numPr>
          <w:ilvl w:val="2"/>
          <w:numId w:val="76"/>
        </w:numPr>
        <w:spacing w:after="0" w:line="240" w:lineRule="auto"/>
        <w:contextualSpacing/>
        <w:rPr>
          <w:rFonts w:ascii="Times New Roman" w:hAnsi="Times New Roman"/>
          <w:b/>
          <w:i/>
          <w:sz w:val="24"/>
          <w:szCs w:val="24"/>
        </w:rPr>
      </w:pPr>
      <w:r w:rsidRPr="00A23719">
        <w:rPr>
          <w:rFonts w:ascii="Times New Roman" w:hAnsi="Times New Roman"/>
          <w:sz w:val="24"/>
          <w:szCs w:val="24"/>
        </w:rPr>
        <w:t xml:space="preserve">Выберите в Главном меню команды: </w:t>
      </w:r>
      <w:r w:rsidRPr="00A23719">
        <w:rPr>
          <w:rFonts w:ascii="Times New Roman" w:hAnsi="Times New Roman"/>
          <w:b/>
          <w:i/>
          <w:sz w:val="24"/>
          <w:szCs w:val="24"/>
        </w:rPr>
        <w:t>Все программы, Стандартные, Блокнот</w:t>
      </w:r>
    </w:p>
    <w:p w:rsidR="006A3ED5" w:rsidRPr="00A23719" w:rsidRDefault="006A3ED5" w:rsidP="008D50FF">
      <w:pPr>
        <w:numPr>
          <w:ilvl w:val="2"/>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Остальные окна запускаются аналогично.</w:t>
      </w:r>
    </w:p>
    <w:p w:rsidR="006A3ED5" w:rsidRPr="00A23719" w:rsidRDefault="006A3ED5" w:rsidP="008D50FF">
      <w:pPr>
        <w:numPr>
          <w:ilvl w:val="0"/>
          <w:numId w:val="76"/>
        </w:numPr>
        <w:spacing w:after="0" w:line="240" w:lineRule="auto"/>
        <w:contextualSpacing/>
        <w:rPr>
          <w:rFonts w:ascii="Times New Roman" w:hAnsi="Times New Roman"/>
          <w:sz w:val="24"/>
          <w:szCs w:val="24"/>
        </w:rPr>
      </w:pPr>
      <w:r w:rsidRPr="00A23719">
        <w:rPr>
          <w:rFonts w:ascii="Times New Roman" w:hAnsi="Times New Roman"/>
          <w:sz w:val="24"/>
          <w:szCs w:val="24"/>
        </w:rPr>
        <w:t>Перемещая окна и изменяя их размеры, расположите окна на рабочем столе как показано на рисунках:</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86"/>
        <w:gridCol w:w="3343"/>
      </w:tblGrid>
      <w:tr w:rsidR="006A3ED5" w:rsidRPr="006A3ED5" w:rsidTr="006A3ED5">
        <w:trPr>
          <w:trHeight w:val="2276"/>
          <w:jc w:val="center"/>
        </w:trPr>
        <w:tc>
          <w:tcPr>
            <w:tcW w:w="2980" w:type="dxa"/>
          </w:tcPr>
          <w:p w:rsidR="006A3ED5" w:rsidRPr="006A3ED5" w:rsidRDefault="006A3ED5" w:rsidP="006A3ED5">
            <w:pPr>
              <w:jc w:val="center"/>
              <w:rPr>
                <w:rFonts w:ascii="Times New Roman" w:hAnsi="Times New Roman"/>
                <w:b/>
                <w:sz w:val="24"/>
                <w:szCs w:val="24"/>
              </w:rPr>
            </w:pPr>
            <w:r w:rsidRPr="006A3ED5">
              <w:rPr>
                <w:rFonts w:ascii="Times New Roman" w:hAnsi="Times New Roman"/>
                <w:b/>
                <w:sz w:val="24"/>
                <w:szCs w:val="24"/>
              </w:rPr>
              <w:t>1.</w:t>
            </w:r>
          </w:p>
          <w:p w:rsidR="006A3ED5" w:rsidRPr="006A3ED5" w:rsidRDefault="00FA64EA" w:rsidP="009C3639">
            <w:pPr>
              <w:rPr>
                <w:rFonts w:ascii="Times New Roman" w:hAnsi="Times New Roman"/>
                <w:b/>
                <w:sz w:val="24"/>
                <w:szCs w:val="24"/>
              </w:rPr>
            </w:pPr>
            <w:r>
              <w:rPr>
                <w:rFonts w:ascii="Times New Roman" w:hAnsi="Times New Roman"/>
                <w:b/>
                <w:noProof/>
                <w:sz w:val="24"/>
                <w:szCs w:val="24"/>
                <w:lang w:eastAsia="ru-RU"/>
              </w:rPr>
              <w:drawing>
                <wp:inline distT="0" distB="0" distL="0" distR="0">
                  <wp:extent cx="1863090" cy="1552575"/>
                  <wp:effectExtent l="19050" t="0" r="3810" b="0"/>
                  <wp:docPr id="104" name="Рисунок 6"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Рисунок2"/>
                          <pic:cNvPicPr>
                            <a:picLocks noChangeAspect="1" noChangeArrowheads="1"/>
                          </pic:cNvPicPr>
                        </pic:nvPicPr>
                        <pic:blipFill>
                          <a:blip r:embed="rId76" cstate="print"/>
                          <a:srcRect/>
                          <a:stretch>
                            <a:fillRect/>
                          </a:stretch>
                        </pic:blipFill>
                        <pic:spPr bwMode="auto">
                          <a:xfrm>
                            <a:off x="0" y="0"/>
                            <a:ext cx="1863090" cy="1552575"/>
                          </a:xfrm>
                          <a:prstGeom prst="rect">
                            <a:avLst/>
                          </a:prstGeom>
                          <a:noFill/>
                          <a:ln w="9525">
                            <a:noFill/>
                            <a:miter lim="800000"/>
                            <a:headEnd/>
                            <a:tailEnd/>
                          </a:ln>
                        </pic:spPr>
                      </pic:pic>
                    </a:graphicData>
                  </a:graphic>
                </wp:inline>
              </w:drawing>
            </w:r>
          </w:p>
        </w:tc>
        <w:tc>
          <w:tcPr>
            <w:tcW w:w="3120" w:type="dxa"/>
          </w:tcPr>
          <w:p w:rsidR="006A3ED5" w:rsidRPr="006A3ED5" w:rsidRDefault="006A3ED5" w:rsidP="006A3ED5">
            <w:pPr>
              <w:jc w:val="center"/>
              <w:rPr>
                <w:rFonts w:ascii="Times New Roman" w:hAnsi="Times New Roman"/>
                <w:b/>
                <w:sz w:val="24"/>
                <w:szCs w:val="24"/>
              </w:rPr>
            </w:pPr>
            <w:r w:rsidRPr="006A3ED5">
              <w:rPr>
                <w:rFonts w:ascii="Times New Roman" w:hAnsi="Times New Roman"/>
                <w:b/>
                <w:sz w:val="24"/>
                <w:szCs w:val="24"/>
              </w:rPr>
              <w:t>2.</w:t>
            </w:r>
          </w:p>
          <w:p w:rsidR="006A3ED5" w:rsidRPr="006A3ED5" w:rsidRDefault="00FA64EA" w:rsidP="006A3ED5">
            <w:pPr>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940435" cy="1595755"/>
                  <wp:effectExtent l="19050" t="0" r="0" b="0"/>
                  <wp:docPr id="103" name="Рисунок 103" descr="Рисуно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Рисунок3"/>
                          <pic:cNvPicPr>
                            <a:picLocks noChangeAspect="1" noChangeArrowheads="1"/>
                          </pic:cNvPicPr>
                        </pic:nvPicPr>
                        <pic:blipFill>
                          <a:blip r:embed="rId77" cstate="print"/>
                          <a:srcRect/>
                          <a:stretch>
                            <a:fillRect/>
                          </a:stretch>
                        </pic:blipFill>
                        <pic:spPr bwMode="auto">
                          <a:xfrm>
                            <a:off x="0" y="0"/>
                            <a:ext cx="940435" cy="1595755"/>
                          </a:xfrm>
                          <a:prstGeom prst="rect">
                            <a:avLst/>
                          </a:prstGeom>
                          <a:noFill/>
                          <a:ln w="9525">
                            <a:noFill/>
                            <a:miter lim="800000"/>
                            <a:headEnd/>
                            <a:tailEnd/>
                          </a:ln>
                        </pic:spPr>
                      </pic:pic>
                    </a:graphicData>
                  </a:graphic>
                </wp:inline>
              </w:drawing>
            </w:r>
          </w:p>
        </w:tc>
      </w:tr>
      <w:tr w:rsidR="006A3ED5" w:rsidRPr="006A3ED5" w:rsidTr="006A3ED5">
        <w:trPr>
          <w:trHeight w:val="2377"/>
          <w:jc w:val="center"/>
        </w:trPr>
        <w:tc>
          <w:tcPr>
            <w:tcW w:w="2980" w:type="dxa"/>
          </w:tcPr>
          <w:p w:rsidR="006A3ED5" w:rsidRPr="006A3ED5" w:rsidRDefault="006A3ED5" w:rsidP="006A3ED5">
            <w:pPr>
              <w:jc w:val="center"/>
              <w:rPr>
                <w:rFonts w:ascii="Times New Roman" w:hAnsi="Times New Roman"/>
                <w:b/>
                <w:sz w:val="24"/>
                <w:szCs w:val="24"/>
              </w:rPr>
            </w:pPr>
            <w:r w:rsidRPr="006A3ED5">
              <w:rPr>
                <w:rFonts w:ascii="Times New Roman" w:hAnsi="Times New Roman"/>
                <w:b/>
                <w:sz w:val="24"/>
                <w:szCs w:val="24"/>
              </w:rPr>
              <w:t>3.</w:t>
            </w:r>
          </w:p>
          <w:p w:rsidR="006A3ED5" w:rsidRPr="006A3ED5" w:rsidRDefault="00FA64EA" w:rsidP="006A3ED5">
            <w:pPr>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1819910" cy="1699260"/>
                  <wp:effectExtent l="19050" t="0" r="8890" b="0"/>
                  <wp:docPr id="102" name="Рисунок 102"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Рисунок4"/>
                          <pic:cNvPicPr>
                            <a:picLocks noChangeAspect="1" noChangeArrowheads="1"/>
                          </pic:cNvPicPr>
                        </pic:nvPicPr>
                        <pic:blipFill>
                          <a:blip r:embed="rId78"/>
                          <a:srcRect/>
                          <a:stretch>
                            <a:fillRect/>
                          </a:stretch>
                        </pic:blipFill>
                        <pic:spPr bwMode="auto">
                          <a:xfrm>
                            <a:off x="0" y="0"/>
                            <a:ext cx="1819910" cy="1699260"/>
                          </a:xfrm>
                          <a:prstGeom prst="rect">
                            <a:avLst/>
                          </a:prstGeom>
                          <a:noFill/>
                          <a:ln w="9525">
                            <a:noFill/>
                            <a:miter lim="800000"/>
                            <a:headEnd/>
                            <a:tailEnd/>
                          </a:ln>
                        </pic:spPr>
                      </pic:pic>
                    </a:graphicData>
                  </a:graphic>
                </wp:inline>
              </w:drawing>
            </w:r>
          </w:p>
        </w:tc>
        <w:tc>
          <w:tcPr>
            <w:tcW w:w="3120" w:type="dxa"/>
          </w:tcPr>
          <w:p w:rsidR="006A3ED5" w:rsidRPr="006A3ED5" w:rsidRDefault="006A3ED5" w:rsidP="006A3ED5">
            <w:pPr>
              <w:jc w:val="center"/>
              <w:rPr>
                <w:rFonts w:ascii="Times New Roman" w:hAnsi="Times New Roman"/>
                <w:b/>
                <w:sz w:val="24"/>
                <w:szCs w:val="24"/>
              </w:rPr>
            </w:pPr>
            <w:r w:rsidRPr="006A3ED5">
              <w:rPr>
                <w:rFonts w:ascii="Times New Roman" w:hAnsi="Times New Roman"/>
                <w:b/>
                <w:sz w:val="24"/>
                <w:szCs w:val="24"/>
              </w:rPr>
              <w:t xml:space="preserve">4. </w:t>
            </w:r>
          </w:p>
          <w:p w:rsidR="006A3ED5" w:rsidRPr="006A3ED5" w:rsidRDefault="00FA64EA" w:rsidP="006A3ED5">
            <w:pPr>
              <w:jc w:val="center"/>
              <w:rPr>
                <w:rFonts w:ascii="Times New Roman" w:hAnsi="Times New Roman"/>
                <w:b/>
                <w:sz w:val="24"/>
                <w:szCs w:val="24"/>
              </w:rPr>
            </w:pPr>
            <w:r>
              <w:rPr>
                <w:rFonts w:ascii="Times New Roman" w:hAnsi="Times New Roman"/>
                <w:b/>
                <w:noProof/>
                <w:sz w:val="24"/>
                <w:szCs w:val="24"/>
                <w:lang w:eastAsia="ru-RU"/>
              </w:rPr>
              <w:drawing>
                <wp:inline distT="0" distB="0" distL="0" distR="0">
                  <wp:extent cx="1966595" cy="1673225"/>
                  <wp:effectExtent l="19050" t="0" r="0" b="0"/>
                  <wp:docPr id="101" name="Рисунок 101" descr="Рисуно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Рисунок5"/>
                          <pic:cNvPicPr>
                            <a:picLocks noChangeAspect="1" noChangeArrowheads="1"/>
                          </pic:cNvPicPr>
                        </pic:nvPicPr>
                        <pic:blipFill>
                          <a:blip r:embed="rId79"/>
                          <a:srcRect/>
                          <a:stretch>
                            <a:fillRect/>
                          </a:stretch>
                        </pic:blipFill>
                        <pic:spPr bwMode="auto">
                          <a:xfrm>
                            <a:off x="0" y="0"/>
                            <a:ext cx="1966595" cy="1673225"/>
                          </a:xfrm>
                          <a:prstGeom prst="rect">
                            <a:avLst/>
                          </a:prstGeom>
                          <a:noFill/>
                          <a:ln w="9525">
                            <a:noFill/>
                            <a:miter lim="800000"/>
                            <a:headEnd/>
                            <a:tailEnd/>
                          </a:ln>
                        </pic:spPr>
                      </pic:pic>
                    </a:graphicData>
                  </a:graphic>
                </wp:inline>
              </w:drawing>
            </w:r>
          </w:p>
        </w:tc>
      </w:tr>
    </w:tbl>
    <w:p w:rsidR="006A3ED5" w:rsidRPr="00A23719" w:rsidRDefault="006A3ED5" w:rsidP="006A3ED5">
      <w:pPr>
        <w:rPr>
          <w:rFonts w:ascii="Times New Roman" w:hAnsi="Times New Roman"/>
          <w:sz w:val="24"/>
          <w:szCs w:val="24"/>
        </w:rPr>
      </w:pPr>
      <w:r w:rsidRPr="00A23719">
        <w:rPr>
          <w:rFonts w:ascii="Times New Roman" w:hAnsi="Times New Roman"/>
          <w:b/>
          <w:sz w:val="24"/>
          <w:szCs w:val="24"/>
        </w:rPr>
        <w:t>Активным окном</w:t>
      </w:r>
      <w:r w:rsidRPr="00A23719">
        <w:rPr>
          <w:rFonts w:ascii="Times New Roman" w:hAnsi="Times New Roman"/>
          <w:sz w:val="24"/>
          <w:szCs w:val="24"/>
        </w:rPr>
        <w:t xml:space="preserve"> является то, в котором в данный момент находится курсор.</w:t>
      </w:r>
    </w:p>
    <w:p w:rsidR="006A3ED5" w:rsidRPr="00A23719" w:rsidRDefault="006A3ED5" w:rsidP="008D50FF">
      <w:pPr>
        <w:numPr>
          <w:ilvl w:val="0"/>
          <w:numId w:val="76"/>
        </w:numPr>
        <w:spacing w:after="0" w:line="240" w:lineRule="auto"/>
        <w:rPr>
          <w:rFonts w:ascii="Times New Roman" w:hAnsi="Times New Roman"/>
          <w:b/>
          <w:sz w:val="24"/>
          <w:szCs w:val="24"/>
        </w:rPr>
      </w:pPr>
      <w:r w:rsidRPr="00A23719">
        <w:rPr>
          <w:rFonts w:ascii="Times New Roman" w:hAnsi="Times New Roman"/>
          <w:b/>
          <w:sz w:val="24"/>
          <w:szCs w:val="24"/>
        </w:rPr>
        <w:t>Закройте все раскрытые на экране окна, используя разные способы:</w:t>
      </w:r>
    </w:p>
    <w:p w:rsidR="006A3ED5" w:rsidRPr="00A23719" w:rsidRDefault="006A3ED5" w:rsidP="008D50FF">
      <w:pPr>
        <w:numPr>
          <w:ilvl w:val="2"/>
          <w:numId w:val="76"/>
        </w:numPr>
        <w:spacing w:after="0" w:line="240" w:lineRule="auto"/>
        <w:rPr>
          <w:rFonts w:ascii="Times New Roman" w:hAnsi="Times New Roman"/>
          <w:sz w:val="24"/>
          <w:szCs w:val="24"/>
        </w:rPr>
      </w:pPr>
      <w:r w:rsidRPr="00A23719">
        <w:rPr>
          <w:rFonts w:ascii="Times New Roman" w:hAnsi="Times New Roman"/>
          <w:sz w:val="24"/>
          <w:szCs w:val="24"/>
        </w:rPr>
        <w:t>Кнопку Закрыть на строке заголовка окна;</w:t>
      </w:r>
    </w:p>
    <w:p w:rsidR="006A3ED5" w:rsidRPr="00A23719" w:rsidRDefault="006A3ED5" w:rsidP="008D50FF">
      <w:pPr>
        <w:numPr>
          <w:ilvl w:val="2"/>
          <w:numId w:val="76"/>
        </w:numPr>
        <w:spacing w:after="0" w:line="240" w:lineRule="auto"/>
        <w:rPr>
          <w:rFonts w:ascii="Times New Roman" w:hAnsi="Times New Roman"/>
          <w:sz w:val="24"/>
          <w:szCs w:val="24"/>
        </w:rPr>
      </w:pPr>
      <w:r w:rsidRPr="00A23719">
        <w:rPr>
          <w:rFonts w:ascii="Times New Roman" w:hAnsi="Times New Roman"/>
          <w:sz w:val="24"/>
          <w:szCs w:val="24"/>
        </w:rPr>
        <w:t>Команду Закрыть из системного меню;</w:t>
      </w:r>
    </w:p>
    <w:p w:rsidR="006A3ED5" w:rsidRPr="00A23719" w:rsidRDefault="006A3ED5" w:rsidP="008D50FF">
      <w:pPr>
        <w:numPr>
          <w:ilvl w:val="2"/>
          <w:numId w:val="76"/>
        </w:numPr>
        <w:spacing w:after="0" w:line="240" w:lineRule="auto"/>
        <w:rPr>
          <w:rFonts w:ascii="Times New Roman" w:hAnsi="Times New Roman"/>
          <w:sz w:val="24"/>
          <w:szCs w:val="24"/>
        </w:rPr>
      </w:pPr>
      <w:r w:rsidRPr="00A23719">
        <w:rPr>
          <w:rFonts w:ascii="Times New Roman" w:hAnsi="Times New Roman"/>
          <w:sz w:val="24"/>
          <w:szCs w:val="24"/>
        </w:rPr>
        <w:t>Команду Выход в меню Файл.</w:t>
      </w:r>
    </w:p>
    <w:p w:rsidR="006A3ED5" w:rsidRPr="00A23719" w:rsidRDefault="006A3ED5" w:rsidP="006A3ED5">
      <w:pPr>
        <w:shd w:val="clear" w:color="auto" w:fill="FFFFFF"/>
        <w:spacing w:line="240" w:lineRule="auto"/>
        <w:ind w:firstLine="567"/>
        <w:contextualSpacing/>
        <w:jc w:val="center"/>
        <w:rPr>
          <w:rFonts w:ascii="Times New Roman" w:hAnsi="Times New Roman"/>
          <w:b/>
          <w:bCs/>
          <w:sz w:val="24"/>
          <w:szCs w:val="24"/>
        </w:rPr>
      </w:pPr>
    </w:p>
    <w:p w:rsidR="006A3ED5" w:rsidRPr="00A23719" w:rsidRDefault="006A3ED5" w:rsidP="006A3ED5">
      <w:pPr>
        <w:shd w:val="clear" w:color="auto" w:fill="FFFFFF"/>
        <w:spacing w:line="240" w:lineRule="auto"/>
        <w:contextualSpacing/>
        <w:jc w:val="both"/>
        <w:rPr>
          <w:rFonts w:ascii="Times New Roman" w:hAnsi="Times New Roman"/>
          <w:b/>
          <w:bCs/>
          <w:sz w:val="24"/>
          <w:szCs w:val="24"/>
        </w:rPr>
      </w:pPr>
    </w:p>
    <w:p w:rsidR="006A3ED5" w:rsidRDefault="006A3ED5" w:rsidP="006A3ED5">
      <w:pPr>
        <w:shd w:val="clear" w:color="auto" w:fill="FFFFFF"/>
        <w:spacing w:line="240" w:lineRule="auto"/>
        <w:contextualSpacing/>
        <w:jc w:val="both"/>
        <w:rPr>
          <w:rFonts w:ascii="Times New Roman" w:hAnsi="Times New Roman"/>
          <w:b/>
          <w:bCs/>
          <w:sz w:val="24"/>
          <w:szCs w:val="24"/>
        </w:rPr>
      </w:pPr>
      <w:r w:rsidRPr="00A23719">
        <w:rPr>
          <w:rFonts w:ascii="Times New Roman" w:hAnsi="Times New Roman"/>
          <w:b/>
          <w:bCs/>
          <w:sz w:val="24"/>
          <w:szCs w:val="24"/>
        </w:rPr>
        <w:t>Задание 2. Работа с программой ПРОВОДНИК:</w:t>
      </w:r>
    </w:p>
    <w:p w:rsidR="006A3ED5" w:rsidRPr="00A23719" w:rsidRDefault="006A3ED5" w:rsidP="008D50FF">
      <w:pPr>
        <w:pStyle w:val="a9"/>
        <w:widowControl w:val="0"/>
        <w:numPr>
          <w:ilvl w:val="0"/>
          <w:numId w:val="79"/>
        </w:numPr>
        <w:autoSpaceDE w:val="0"/>
        <w:autoSpaceDN w:val="0"/>
        <w:adjustRightInd w:val="0"/>
        <w:contextualSpacing/>
        <w:rPr>
          <w:rFonts w:ascii="Times New Roman" w:hAnsi="Times New Roman"/>
          <w:color w:val="auto"/>
        </w:rPr>
      </w:pPr>
      <w:r w:rsidRPr="00A23719">
        <w:rPr>
          <w:rFonts w:ascii="Times New Roman" w:hAnsi="Times New Roman"/>
          <w:color w:val="auto"/>
        </w:rPr>
        <w:t>Создать на рабочем столе папку с именем – номер группы.</w:t>
      </w:r>
    </w:p>
    <w:p w:rsidR="006A3ED5" w:rsidRPr="00A23719" w:rsidRDefault="006A3ED5" w:rsidP="008D50FF">
      <w:pPr>
        <w:pStyle w:val="a9"/>
        <w:widowControl w:val="0"/>
        <w:numPr>
          <w:ilvl w:val="0"/>
          <w:numId w:val="79"/>
        </w:numPr>
        <w:autoSpaceDE w:val="0"/>
        <w:autoSpaceDN w:val="0"/>
        <w:adjustRightInd w:val="0"/>
        <w:contextualSpacing/>
        <w:rPr>
          <w:rFonts w:ascii="Times New Roman" w:hAnsi="Times New Roman"/>
          <w:color w:val="auto"/>
        </w:rPr>
      </w:pPr>
      <w:r w:rsidRPr="00A23719">
        <w:rPr>
          <w:rFonts w:ascii="Times New Roman" w:hAnsi="Times New Roman"/>
          <w:color w:val="auto"/>
        </w:rPr>
        <w:t>В созданной папке создать папку с именем – своя фамилия.</w:t>
      </w:r>
    </w:p>
    <w:p w:rsidR="006A3ED5" w:rsidRPr="00A23719" w:rsidRDefault="006A3ED5" w:rsidP="008D50FF">
      <w:pPr>
        <w:pStyle w:val="a9"/>
        <w:widowControl w:val="0"/>
        <w:numPr>
          <w:ilvl w:val="0"/>
          <w:numId w:val="79"/>
        </w:numPr>
        <w:autoSpaceDE w:val="0"/>
        <w:autoSpaceDN w:val="0"/>
        <w:adjustRightInd w:val="0"/>
        <w:contextualSpacing/>
        <w:rPr>
          <w:rFonts w:ascii="Times New Roman" w:hAnsi="Times New Roman"/>
          <w:color w:val="auto"/>
        </w:rPr>
      </w:pPr>
      <w:r w:rsidRPr="00A23719">
        <w:rPr>
          <w:rFonts w:ascii="Times New Roman" w:hAnsi="Times New Roman"/>
          <w:color w:val="auto"/>
        </w:rPr>
        <w:t>В папке с именем – своя фамилия создать текстовый документ. Сохранить его под любым именем.</w:t>
      </w:r>
    </w:p>
    <w:p w:rsidR="006A3ED5" w:rsidRPr="00A23719" w:rsidRDefault="006A3ED5" w:rsidP="008D50FF">
      <w:pPr>
        <w:pStyle w:val="a9"/>
        <w:widowControl w:val="0"/>
        <w:numPr>
          <w:ilvl w:val="0"/>
          <w:numId w:val="79"/>
        </w:numPr>
        <w:autoSpaceDE w:val="0"/>
        <w:autoSpaceDN w:val="0"/>
        <w:adjustRightInd w:val="0"/>
        <w:contextualSpacing/>
        <w:rPr>
          <w:rFonts w:ascii="Times New Roman" w:hAnsi="Times New Roman"/>
          <w:color w:val="auto"/>
        </w:rPr>
      </w:pPr>
      <w:r w:rsidRPr="00A23719">
        <w:rPr>
          <w:rFonts w:ascii="Times New Roman" w:hAnsi="Times New Roman"/>
          <w:color w:val="auto"/>
        </w:rPr>
        <w:t xml:space="preserve">Создать на рабочем столе еще одну папку с именем </w:t>
      </w:r>
      <w:r w:rsidRPr="00A23719">
        <w:rPr>
          <w:rFonts w:ascii="Times New Roman" w:eastAsiaTheme="minorHAnsi" w:hAnsi="Times New Roman"/>
          <w:color w:val="auto"/>
        </w:rPr>
        <w:t>Эксперимент</w:t>
      </w:r>
      <w:r w:rsidRPr="00A23719">
        <w:rPr>
          <w:rFonts w:ascii="Times New Roman" w:hAnsi="Times New Roman"/>
          <w:color w:val="auto"/>
        </w:rPr>
        <w:t>.</w:t>
      </w:r>
    </w:p>
    <w:p w:rsidR="006A3ED5" w:rsidRPr="00A23719" w:rsidRDefault="006A3ED5" w:rsidP="008D50FF">
      <w:pPr>
        <w:pStyle w:val="a9"/>
        <w:widowControl w:val="0"/>
        <w:numPr>
          <w:ilvl w:val="0"/>
          <w:numId w:val="79"/>
        </w:numPr>
        <w:autoSpaceDE w:val="0"/>
        <w:autoSpaceDN w:val="0"/>
        <w:adjustRightInd w:val="0"/>
        <w:contextualSpacing/>
        <w:rPr>
          <w:rFonts w:ascii="Times New Roman" w:hAnsi="Times New Roman"/>
          <w:color w:val="auto"/>
        </w:rPr>
      </w:pPr>
      <w:r w:rsidRPr="00A23719">
        <w:rPr>
          <w:rFonts w:ascii="Times New Roman" w:hAnsi="Times New Roman"/>
          <w:color w:val="auto"/>
        </w:rPr>
        <w:t xml:space="preserve">Скопировать папку – своя фамилия в папку </w:t>
      </w:r>
      <w:r w:rsidRPr="00A23719">
        <w:rPr>
          <w:rFonts w:ascii="Times New Roman" w:eastAsiaTheme="minorHAnsi" w:hAnsi="Times New Roman"/>
          <w:color w:val="auto"/>
        </w:rPr>
        <w:t>Эксперимент</w:t>
      </w:r>
      <w:r w:rsidRPr="00A23719">
        <w:rPr>
          <w:rFonts w:ascii="Times New Roman" w:hAnsi="Times New Roman"/>
          <w:color w:val="auto"/>
        </w:rPr>
        <w:t>.</w:t>
      </w:r>
    </w:p>
    <w:p w:rsidR="006A3ED5" w:rsidRPr="003664DC"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3664DC">
        <w:rPr>
          <w:rFonts w:ascii="Times New Roman" w:hAnsi="Times New Roman"/>
          <w:color w:val="auto"/>
        </w:rPr>
        <w:t xml:space="preserve">Создать в папке </w:t>
      </w:r>
      <w:r w:rsidRPr="00A23719">
        <w:rPr>
          <w:rFonts w:ascii="Times New Roman" w:eastAsiaTheme="minorHAnsi" w:hAnsi="Times New Roman"/>
          <w:color w:val="auto"/>
        </w:rPr>
        <w:t>Эксперимент</w:t>
      </w:r>
      <w:r w:rsidRPr="003664DC">
        <w:rPr>
          <w:rFonts w:ascii="Times New Roman" w:hAnsi="Times New Roman"/>
          <w:color w:val="auto"/>
        </w:rPr>
        <w:t xml:space="preserve"> ярлык на приложение </w:t>
      </w:r>
      <w:r w:rsidRPr="003664DC">
        <w:rPr>
          <w:rFonts w:ascii="Times New Roman" w:hAnsi="Times New Roman"/>
          <w:color w:val="auto"/>
          <w:lang w:val="en-US"/>
        </w:rPr>
        <w:t>Word</w:t>
      </w:r>
      <w:r w:rsidRPr="003664DC">
        <w:rPr>
          <w:rFonts w:ascii="Times New Roman" w:hAnsi="Times New Roman"/>
          <w:color w:val="auto"/>
        </w:rPr>
        <w:t>.</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3664DC">
        <w:rPr>
          <w:rFonts w:ascii="Times New Roman" w:eastAsiaTheme="minorHAnsi" w:hAnsi="Times New Roman"/>
          <w:color w:val="auto"/>
        </w:rPr>
        <w:t>Запустить программу ПРОВОДНИК с помощью главного меню</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A23719">
        <w:rPr>
          <w:rFonts w:ascii="Times New Roman" w:eastAsiaTheme="minorHAnsi" w:hAnsi="Times New Roman"/>
          <w:color w:val="auto"/>
        </w:rPr>
        <w:t xml:space="preserve">На левой панели развернуть папку </w:t>
      </w:r>
      <w:r>
        <w:rPr>
          <w:rFonts w:ascii="Times New Roman" w:eastAsiaTheme="minorHAnsi" w:hAnsi="Times New Roman"/>
          <w:color w:val="auto"/>
        </w:rPr>
        <w:t>Рабочий стол</w:t>
      </w:r>
      <w:r w:rsidRPr="00A23719">
        <w:rPr>
          <w:rFonts w:ascii="Times New Roman" w:eastAsiaTheme="minorHAnsi" w:hAnsi="Times New Roman"/>
          <w:color w:val="auto"/>
        </w:rPr>
        <w:t xml:space="preserve"> щелчком на значке узла «+».</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A23719">
        <w:rPr>
          <w:rFonts w:ascii="Times New Roman" w:eastAsiaTheme="minorHAnsi" w:hAnsi="Times New Roman"/>
          <w:color w:val="auto"/>
        </w:rPr>
        <w:t xml:space="preserve">Методом перетаскивания переместить папку Эксперимент с правой панели ПРОВОДНИКА на левую - в папку </w:t>
      </w:r>
      <w:r>
        <w:rPr>
          <w:rFonts w:ascii="Times New Roman" w:eastAsiaTheme="minorHAnsi" w:hAnsi="Times New Roman"/>
          <w:color w:val="auto"/>
        </w:rPr>
        <w:t>Мои документы</w:t>
      </w:r>
      <w:r w:rsidRPr="00A23719">
        <w:rPr>
          <w:rFonts w:ascii="Times New Roman" w:eastAsiaTheme="minorHAnsi" w:hAnsi="Times New Roman"/>
          <w:color w:val="auto"/>
        </w:rPr>
        <w:t>.</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A23719">
        <w:rPr>
          <w:rFonts w:ascii="Times New Roman" w:eastAsiaTheme="minorHAnsi" w:hAnsi="Times New Roman"/>
          <w:color w:val="auto"/>
        </w:rPr>
        <w:t xml:space="preserve">На левой панели ПРОВОДНИКА открыть папку </w:t>
      </w:r>
      <w:r>
        <w:rPr>
          <w:rFonts w:ascii="Times New Roman" w:eastAsiaTheme="minorHAnsi" w:hAnsi="Times New Roman"/>
          <w:color w:val="auto"/>
        </w:rPr>
        <w:t>Мои документы</w:t>
      </w:r>
      <w:r w:rsidRPr="00A23719">
        <w:rPr>
          <w:rFonts w:ascii="Times New Roman" w:eastAsiaTheme="minorHAnsi" w:hAnsi="Times New Roman"/>
          <w:color w:val="auto"/>
        </w:rPr>
        <w:t>. На правой панели убедиться в наличии в ней папки Эксперимент.</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Pr>
          <w:rFonts w:ascii="Times New Roman" w:eastAsiaTheme="minorHAnsi" w:hAnsi="Times New Roman"/>
          <w:color w:val="auto"/>
        </w:rPr>
        <w:t>Упорядочить документы в папке Мои документы по возрастанию.</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Pr>
          <w:rFonts w:ascii="Times New Roman" w:eastAsiaTheme="minorHAnsi" w:hAnsi="Times New Roman"/>
          <w:color w:val="auto"/>
        </w:rPr>
        <w:t>Представить содержимое папки Мои документы в виде таблицы.</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sidRPr="00A23719">
        <w:rPr>
          <w:rFonts w:ascii="Times New Roman" w:eastAsiaTheme="minorHAnsi" w:hAnsi="Times New Roman"/>
          <w:color w:val="auto"/>
        </w:rPr>
        <w:t>Разыскать на левой панели ПРОВОДНИКА Корзину и перетащить папку Эксперимент на её значок.</w:t>
      </w:r>
    </w:p>
    <w:p w:rsidR="006A3ED5"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Pr>
          <w:rFonts w:ascii="Times New Roman" w:eastAsiaTheme="minorHAnsi" w:hAnsi="Times New Roman"/>
          <w:color w:val="auto"/>
        </w:rPr>
        <w:t xml:space="preserve">Закрыть окно программы </w:t>
      </w:r>
      <w:r w:rsidRPr="00A23719">
        <w:rPr>
          <w:rFonts w:ascii="Times New Roman" w:eastAsiaTheme="minorHAnsi" w:hAnsi="Times New Roman"/>
          <w:color w:val="auto"/>
        </w:rPr>
        <w:t>ПРОВОДНИК</w:t>
      </w:r>
      <w:r>
        <w:rPr>
          <w:rFonts w:ascii="Times New Roman" w:eastAsiaTheme="minorHAnsi" w:hAnsi="Times New Roman"/>
          <w:color w:val="auto"/>
        </w:rPr>
        <w:t>.</w:t>
      </w:r>
    </w:p>
    <w:p w:rsidR="006A3ED5" w:rsidRPr="003664DC" w:rsidRDefault="006A3ED5" w:rsidP="008D50FF">
      <w:pPr>
        <w:pStyle w:val="a9"/>
        <w:widowControl w:val="0"/>
        <w:numPr>
          <w:ilvl w:val="0"/>
          <w:numId w:val="79"/>
        </w:numPr>
        <w:autoSpaceDE w:val="0"/>
        <w:autoSpaceDN w:val="0"/>
        <w:adjustRightInd w:val="0"/>
        <w:contextualSpacing/>
        <w:rPr>
          <w:rFonts w:ascii="Times New Roman" w:eastAsiaTheme="minorHAnsi" w:hAnsi="Times New Roman"/>
          <w:color w:val="auto"/>
        </w:rPr>
      </w:pPr>
      <w:r>
        <w:rPr>
          <w:rFonts w:ascii="Times New Roman" w:eastAsiaTheme="minorHAnsi" w:hAnsi="Times New Roman"/>
          <w:color w:val="auto"/>
        </w:rPr>
        <w:t>Рабочий стол привести к первоначальному виду.</w:t>
      </w:r>
    </w:p>
    <w:p w:rsidR="006A3ED5" w:rsidRPr="00A23719" w:rsidRDefault="006A3ED5" w:rsidP="006A3ED5">
      <w:pPr>
        <w:spacing w:line="240" w:lineRule="auto"/>
        <w:ind w:firstLine="567"/>
        <w:contextualSpacing/>
        <w:rPr>
          <w:rFonts w:ascii="Times New Roman" w:hAnsi="Times New Roman"/>
          <w:sz w:val="24"/>
          <w:szCs w:val="24"/>
        </w:rPr>
      </w:pPr>
    </w:p>
    <w:p w:rsidR="006A3ED5" w:rsidRDefault="00554CE9" w:rsidP="006A3ED5">
      <w:pPr>
        <w:spacing w:line="240" w:lineRule="auto"/>
        <w:contextualSpacing/>
        <w:jc w:val="both"/>
        <w:rPr>
          <w:rFonts w:ascii="Times New Roman" w:hAnsi="Times New Roman"/>
          <w:sz w:val="24"/>
          <w:szCs w:val="24"/>
        </w:rPr>
      </w:pPr>
      <w:r>
        <w:rPr>
          <w:rFonts w:ascii="Times New Roman" w:hAnsi="Times New Roman"/>
          <w:b/>
          <w:bCs/>
          <w:sz w:val="24"/>
          <w:szCs w:val="24"/>
        </w:rPr>
        <w:t>Контрольные вопросы:</w:t>
      </w:r>
    </w:p>
    <w:p w:rsidR="006A3ED5"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Pr>
          <w:rFonts w:ascii="Times New Roman" w:eastAsiaTheme="minorHAnsi" w:hAnsi="Times New Roman"/>
          <w:sz w:val="24"/>
          <w:szCs w:val="24"/>
        </w:rPr>
        <w:t>Для чего предназначена операционная система?</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Для чего предназначен ПРОВОДНИК?</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Что отображается на левой панели ПРОВОДНИКА?</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Что отображается на правой панели ПРОВОДНИКА?</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Как открывается контекстное меню?</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Перечислите основные элементы управления ОС Windows?</w:t>
      </w:r>
    </w:p>
    <w:p w:rsidR="006A3ED5" w:rsidRPr="00A23719" w:rsidRDefault="006A3ED5" w:rsidP="008D50FF">
      <w:pPr>
        <w:widowControl w:val="0"/>
        <w:numPr>
          <w:ilvl w:val="0"/>
          <w:numId w:val="37"/>
        </w:numPr>
        <w:autoSpaceDE w:val="0"/>
        <w:autoSpaceDN w:val="0"/>
        <w:adjustRightInd w:val="0"/>
        <w:spacing w:after="0" w:line="240" w:lineRule="auto"/>
        <w:ind w:left="460"/>
        <w:contextualSpacing/>
        <w:rPr>
          <w:rFonts w:ascii="Times New Roman" w:eastAsiaTheme="minorHAnsi" w:hAnsi="Times New Roman"/>
          <w:sz w:val="24"/>
          <w:szCs w:val="24"/>
        </w:rPr>
      </w:pPr>
      <w:r w:rsidRPr="00A23719">
        <w:rPr>
          <w:rFonts w:ascii="Times New Roman" w:eastAsiaTheme="minorHAnsi" w:hAnsi="Times New Roman"/>
          <w:sz w:val="24"/>
          <w:szCs w:val="24"/>
        </w:rPr>
        <w:t>Для чего предназначена Корзина?</w:t>
      </w:r>
    </w:p>
    <w:p w:rsidR="006A3ED5" w:rsidRDefault="006A3ED5" w:rsidP="008D50FF">
      <w:pPr>
        <w:pStyle w:val="a9"/>
        <w:widowControl w:val="0"/>
        <w:numPr>
          <w:ilvl w:val="0"/>
          <w:numId w:val="37"/>
        </w:numPr>
        <w:autoSpaceDE w:val="0"/>
        <w:autoSpaceDN w:val="0"/>
        <w:adjustRightInd w:val="0"/>
        <w:spacing w:after="0"/>
        <w:ind w:left="460"/>
        <w:contextualSpacing/>
        <w:jc w:val="both"/>
        <w:rPr>
          <w:rFonts w:ascii="Times New Roman" w:hAnsi="Times New Roman"/>
          <w:color w:val="auto"/>
        </w:rPr>
      </w:pPr>
      <w:r w:rsidRPr="00AE5500">
        <w:rPr>
          <w:rFonts w:ascii="Times New Roman" w:hAnsi="Times New Roman"/>
          <w:color w:val="auto"/>
        </w:rPr>
        <w:t>Перечислите основные типы представления объектов.</w:t>
      </w:r>
    </w:p>
    <w:p w:rsidR="006A3ED5" w:rsidRPr="00AE5500" w:rsidRDefault="006A3ED5" w:rsidP="008D50FF">
      <w:pPr>
        <w:pStyle w:val="a9"/>
        <w:widowControl w:val="0"/>
        <w:numPr>
          <w:ilvl w:val="0"/>
          <w:numId w:val="37"/>
        </w:numPr>
        <w:autoSpaceDE w:val="0"/>
        <w:autoSpaceDN w:val="0"/>
        <w:adjustRightInd w:val="0"/>
        <w:spacing w:after="0"/>
        <w:ind w:left="460"/>
        <w:contextualSpacing/>
        <w:jc w:val="both"/>
        <w:rPr>
          <w:rFonts w:ascii="Times New Roman" w:hAnsi="Times New Roman"/>
          <w:color w:val="auto"/>
        </w:rPr>
      </w:pPr>
      <w:r w:rsidRPr="00AE5500">
        <w:rPr>
          <w:rFonts w:ascii="Times New Roman" w:eastAsiaTheme="minorHAnsi" w:hAnsi="Times New Roman"/>
          <w:color w:val="auto"/>
        </w:rPr>
        <w:t>Перечислите методы сортировки объектов</w:t>
      </w:r>
    </w:p>
    <w:p w:rsidR="006A3ED5" w:rsidRPr="00A23719" w:rsidRDefault="006A3ED5" w:rsidP="006A3ED5">
      <w:pPr>
        <w:spacing w:line="240" w:lineRule="auto"/>
        <w:ind w:firstLine="567"/>
        <w:contextualSpacing/>
        <w:rPr>
          <w:rFonts w:ascii="Times New Roman" w:hAnsi="Times New Roman"/>
          <w:sz w:val="24"/>
          <w:szCs w:val="24"/>
        </w:rPr>
      </w:pPr>
    </w:p>
    <w:p w:rsidR="006A3ED5" w:rsidRPr="00A23719" w:rsidRDefault="006A3ED5" w:rsidP="006A3ED5">
      <w:pPr>
        <w:spacing w:line="240" w:lineRule="auto"/>
        <w:contextualSpacing/>
        <w:outlineLvl w:val="0"/>
        <w:rPr>
          <w:rFonts w:ascii="Times New Roman" w:hAnsi="Times New Roman"/>
          <w:b/>
          <w:sz w:val="24"/>
          <w:szCs w:val="24"/>
        </w:rPr>
      </w:pPr>
      <w:r w:rsidRPr="00A23719">
        <w:rPr>
          <w:rFonts w:ascii="Times New Roman" w:hAnsi="Times New Roman"/>
          <w:b/>
          <w:sz w:val="24"/>
          <w:szCs w:val="24"/>
        </w:rPr>
        <w:t>Сделать вывод о проделанной практической работе:</w:t>
      </w:r>
    </w:p>
    <w:p w:rsidR="006A3ED5" w:rsidRPr="00A23719" w:rsidRDefault="006A3ED5" w:rsidP="006A3ED5">
      <w:pPr>
        <w:spacing w:line="240" w:lineRule="auto"/>
        <w:contextualSpacing/>
        <w:outlineLvl w:val="0"/>
        <w:rPr>
          <w:rFonts w:ascii="Times New Roman" w:hAnsi="Times New Roman"/>
          <w:b/>
          <w:sz w:val="24"/>
          <w:szCs w:val="24"/>
        </w:rPr>
      </w:pPr>
    </w:p>
    <w:p w:rsidR="006A3ED5" w:rsidRPr="00A23719" w:rsidRDefault="006A3ED5" w:rsidP="006A3ED5">
      <w:pPr>
        <w:pStyle w:val="ab"/>
        <w:spacing w:before="0" w:beforeAutospacing="0" w:after="0"/>
        <w:ind w:firstLine="709"/>
        <w:contextualSpacing/>
      </w:pPr>
      <w:r w:rsidRPr="00A23719">
        <w:rPr>
          <w:b/>
          <w:bCs/>
        </w:rPr>
        <w:t>Литература</w:t>
      </w:r>
    </w:p>
    <w:p w:rsidR="006A3ED5" w:rsidRPr="00A23719" w:rsidRDefault="006A3ED5" w:rsidP="008D50FF">
      <w:pPr>
        <w:pStyle w:val="ab"/>
        <w:numPr>
          <w:ilvl w:val="0"/>
          <w:numId w:val="87"/>
        </w:numPr>
        <w:spacing w:before="0" w:beforeAutospacing="0" w:after="0" w:afterAutospacing="0"/>
        <w:contextualSpacing/>
        <w:jc w:val="both"/>
      </w:pPr>
      <w:r w:rsidRPr="00A23719">
        <w:t>Информатика и ИКТ: учебник для начального и среднего профессионального образования. Цветкова Н.С., Великович Л</w:t>
      </w:r>
      <w:r w:rsidR="00C138B1">
        <w:t>.С. – Академия, 2019</w:t>
      </w:r>
      <w:r w:rsidRPr="00A23719">
        <w:t xml:space="preserve"> г.</w:t>
      </w:r>
    </w:p>
    <w:p w:rsidR="006A3ED5" w:rsidRPr="00A23719" w:rsidRDefault="006A3ED5" w:rsidP="008D50FF">
      <w:pPr>
        <w:pStyle w:val="ab"/>
        <w:numPr>
          <w:ilvl w:val="0"/>
          <w:numId w:val="87"/>
        </w:numPr>
        <w:spacing w:before="0" w:beforeAutospacing="0" w:after="0" w:afterAutospacing="0"/>
        <w:contextualSpacing/>
        <w:jc w:val="both"/>
      </w:pPr>
      <w:r w:rsidRPr="00A23719">
        <w:t>Информатика и ИКТ. Практикум для профессий и специальностей технического и социально-экономического профилей. Н. Е. Астафьева, С. А. Гаврилова, под ред</w:t>
      </w:r>
      <w:r w:rsidR="00C138B1">
        <w:t xml:space="preserve">. М.С. Цветковой, Академия, 2018 </w:t>
      </w:r>
      <w:r w:rsidRPr="00A23719">
        <w:t>г.</w:t>
      </w:r>
    </w:p>
    <w:p w:rsidR="006A3ED5" w:rsidRPr="00A23719" w:rsidRDefault="006A3ED5" w:rsidP="006A3ED5">
      <w:pPr>
        <w:spacing w:line="240" w:lineRule="auto"/>
        <w:contextualSpacing/>
        <w:outlineLvl w:val="0"/>
        <w:rPr>
          <w:rFonts w:ascii="Times New Roman" w:hAnsi="Times New Roman"/>
          <w:b/>
          <w:sz w:val="24"/>
          <w:szCs w:val="24"/>
        </w:rPr>
      </w:pPr>
    </w:p>
    <w:p w:rsidR="00A65095" w:rsidRPr="005F2571" w:rsidRDefault="00A65095" w:rsidP="00000225">
      <w:pPr>
        <w:spacing w:line="240" w:lineRule="auto"/>
        <w:contextualSpacing/>
        <w:outlineLvl w:val="0"/>
        <w:rPr>
          <w:rFonts w:ascii="Times New Roman" w:hAnsi="Times New Roman"/>
          <w:b/>
          <w:sz w:val="24"/>
          <w:szCs w:val="24"/>
        </w:rPr>
      </w:pPr>
    </w:p>
    <w:p w:rsidR="00C3646D" w:rsidRPr="005F2571" w:rsidRDefault="00283AE2" w:rsidP="004F5ED8">
      <w:pPr>
        <w:spacing w:line="240" w:lineRule="auto"/>
        <w:contextualSpacing/>
        <w:jc w:val="center"/>
        <w:rPr>
          <w:rFonts w:ascii="Times New Roman" w:hAnsi="Times New Roman"/>
          <w:b/>
          <w:sz w:val="24"/>
          <w:szCs w:val="24"/>
        </w:rPr>
      </w:pPr>
      <w:r>
        <w:rPr>
          <w:rFonts w:ascii="Times New Roman" w:hAnsi="Times New Roman"/>
          <w:b/>
          <w:sz w:val="24"/>
          <w:szCs w:val="24"/>
        </w:rPr>
        <w:t xml:space="preserve"> </w:t>
      </w:r>
      <w:r w:rsidR="00C138B1">
        <w:rPr>
          <w:rFonts w:ascii="Times New Roman" w:hAnsi="Times New Roman"/>
          <w:b/>
          <w:sz w:val="24"/>
          <w:szCs w:val="24"/>
        </w:rPr>
        <w:t>П</w:t>
      </w:r>
      <w:r>
        <w:rPr>
          <w:rFonts w:ascii="Times New Roman" w:hAnsi="Times New Roman"/>
          <w:b/>
          <w:sz w:val="24"/>
          <w:szCs w:val="24"/>
        </w:rPr>
        <w:t>рактическая работа № 27-28</w:t>
      </w:r>
    </w:p>
    <w:p w:rsidR="00C3646D" w:rsidRPr="005F2571" w:rsidRDefault="00C3646D" w:rsidP="00C3646D">
      <w:pPr>
        <w:shd w:val="clear" w:color="auto" w:fill="FFFFFF"/>
        <w:spacing w:line="240" w:lineRule="auto"/>
        <w:contextualSpacing/>
        <w:jc w:val="center"/>
        <w:outlineLvl w:val="0"/>
        <w:rPr>
          <w:rFonts w:ascii="Times New Roman" w:hAnsi="Times New Roman"/>
          <w:b/>
          <w:sz w:val="24"/>
          <w:szCs w:val="24"/>
        </w:rPr>
      </w:pPr>
      <w:r w:rsidRPr="005F2571">
        <w:rPr>
          <w:rFonts w:ascii="Times New Roman" w:hAnsi="Times New Roman"/>
          <w:b/>
          <w:sz w:val="24"/>
          <w:szCs w:val="24"/>
        </w:rPr>
        <w:t>Понятие о системном администрировании. Разграничение прав доступа в сети. Подключение компьютера к сети.</w:t>
      </w:r>
    </w:p>
    <w:p w:rsidR="00C3646D" w:rsidRPr="005F2571" w:rsidRDefault="00C3646D" w:rsidP="00000225">
      <w:pPr>
        <w:shd w:val="clear" w:color="auto" w:fill="FFFFFF"/>
        <w:spacing w:line="240" w:lineRule="auto"/>
        <w:contextualSpacing/>
        <w:outlineLvl w:val="0"/>
        <w:rPr>
          <w:rFonts w:ascii="Times New Roman" w:hAnsi="Times New Roman"/>
          <w:sz w:val="24"/>
          <w:szCs w:val="24"/>
        </w:rPr>
      </w:pPr>
    </w:p>
    <w:p w:rsidR="00B03D94" w:rsidRPr="005F2571" w:rsidRDefault="00696A30" w:rsidP="00000225">
      <w:pPr>
        <w:shd w:val="clear" w:color="auto" w:fill="FFFFFF"/>
        <w:spacing w:line="240" w:lineRule="auto"/>
        <w:contextualSpacing/>
        <w:jc w:val="both"/>
        <w:outlineLvl w:val="0"/>
        <w:rPr>
          <w:rFonts w:ascii="Times New Roman" w:hAnsi="Times New Roman"/>
          <w:b/>
          <w:sz w:val="24"/>
          <w:szCs w:val="24"/>
        </w:rPr>
      </w:pPr>
      <w:r w:rsidRPr="005F2571">
        <w:rPr>
          <w:rFonts w:ascii="Times New Roman" w:hAnsi="Times New Roman"/>
          <w:b/>
          <w:bCs/>
          <w:sz w:val="24"/>
          <w:szCs w:val="24"/>
        </w:rPr>
        <w:t>Цели занятия:</w:t>
      </w:r>
      <w:r w:rsidR="001D58F9">
        <w:rPr>
          <w:rFonts w:ascii="Times New Roman" w:hAnsi="Times New Roman"/>
          <w:b/>
          <w:bCs/>
          <w:sz w:val="24"/>
          <w:szCs w:val="24"/>
        </w:rPr>
        <w:t xml:space="preserve"> </w:t>
      </w:r>
      <w:r w:rsidR="00B03D94" w:rsidRPr="005F2571">
        <w:rPr>
          <w:rFonts w:ascii="Times New Roman" w:hAnsi="Times New Roman"/>
          <w:sz w:val="24"/>
          <w:szCs w:val="24"/>
        </w:rPr>
        <w:t>изучить процесс регистрации (открытия почтового ящика), подготовки, отправки и приема писем на почтовом сайте</w:t>
      </w:r>
      <w:r w:rsidR="00B03D94" w:rsidRPr="005F2571">
        <w:rPr>
          <w:rFonts w:ascii="Times New Roman" w:hAnsi="Times New Roman"/>
          <w:spacing w:val="-7"/>
          <w:sz w:val="24"/>
          <w:szCs w:val="24"/>
        </w:rPr>
        <w:t>.</w:t>
      </w:r>
    </w:p>
    <w:p w:rsidR="00B03D94" w:rsidRPr="005F2571" w:rsidRDefault="006E568F" w:rsidP="006E568F">
      <w:pPr>
        <w:spacing w:after="0" w:line="240" w:lineRule="auto"/>
        <w:contextualSpacing/>
        <w:jc w:val="both"/>
        <w:rPr>
          <w:rFonts w:ascii="Times New Roman" w:hAnsi="Times New Roman"/>
          <w:sz w:val="24"/>
          <w:szCs w:val="24"/>
        </w:rPr>
      </w:pPr>
      <w:r w:rsidRPr="006610C5">
        <w:rPr>
          <w:rFonts w:ascii="Times New Roman" w:hAnsi="Times New Roman"/>
          <w:b/>
          <w:bCs/>
          <w:sz w:val="24"/>
          <w:szCs w:val="24"/>
        </w:rPr>
        <w:t>Оборудование</w:t>
      </w:r>
      <w:r>
        <w:rPr>
          <w:rFonts w:ascii="Times New Roman" w:hAnsi="Times New Roman"/>
          <w:b/>
          <w:bCs/>
          <w:sz w:val="24"/>
          <w:szCs w:val="24"/>
        </w:rPr>
        <w:t>, программное обеспечение</w:t>
      </w:r>
      <w:r w:rsidRPr="006610C5">
        <w:rPr>
          <w:rFonts w:ascii="Times New Roman" w:hAnsi="Times New Roman"/>
          <w:b/>
          <w:bCs/>
          <w:sz w:val="24"/>
          <w:szCs w:val="24"/>
        </w:rPr>
        <w:t xml:space="preserve">: </w:t>
      </w:r>
      <w:r w:rsidRPr="006610C5">
        <w:rPr>
          <w:rFonts w:ascii="Times New Roman" w:hAnsi="Times New Roman"/>
          <w:bCs/>
          <w:sz w:val="24"/>
          <w:szCs w:val="24"/>
        </w:rPr>
        <w:t xml:space="preserve">ПК, ОС </w:t>
      </w:r>
      <w:r>
        <w:rPr>
          <w:rFonts w:ascii="Times New Roman" w:hAnsi="Times New Roman"/>
          <w:bCs/>
          <w:sz w:val="24"/>
          <w:szCs w:val="24"/>
          <w:lang w:val="en-US"/>
        </w:rPr>
        <w:t>Windows</w:t>
      </w:r>
      <w:r>
        <w:rPr>
          <w:rFonts w:ascii="Times New Roman" w:hAnsi="Times New Roman"/>
          <w:bCs/>
          <w:sz w:val="24"/>
          <w:szCs w:val="24"/>
        </w:rPr>
        <w:t xml:space="preserve">, браузер </w:t>
      </w:r>
      <w:r w:rsidR="00B03D94" w:rsidRPr="005F2571">
        <w:rPr>
          <w:rFonts w:ascii="Times New Roman" w:hAnsi="Times New Roman"/>
          <w:sz w:val="24"/>
          <w:szCs w:val="24"/>
          <w:lang w:val="en-US"/>
        </w:rPr>
        <w:t>InternetExplorer</w:t>
      </w:r>
    </w:p>
    <w:p w:rsidR="00C3646D" w:rsidRPr="005F2571" w:rsidRDefault="00C3646D" w:rsidP="00000225">
      <w:pPr>
        <w:shd w:val="clear" w:color="auto" w:fill="FFFFFF"/>
        <w:spacing w:line="240" w:lineRule="auto"/>
        <w:contextualSpacing/>
        <w:jc w:val="both"/>
        <w:rPr>
          <w:rFonts w:ascii="Times New Roman" w:hAnsi="Times New Roman"/>
          <w:sz w:val="24"/>
          <w:szCs w:val="24"/>
        </w:rPr>
      </w:pPr>
    </w:p>
    <w:p w:rsidR="00C3646D" w:rsidRPr="005F2571" w:rsidRDefault="00C3646D" w:rsidP="00C3646D">
      <w:pPr>
        <w:shd w:val="clear" w:color="auto" w:fill="FFFFFF"/>
        <w:spacing w:line="240" w:lineRule="auto"/>
        <w:contextualSpacing/>
        <w:jc w:val="center"/>
        <w:rPr>
          <w:rFonts w:ascii="Times New Roman" w:hAnsi="Times New Roman"/>
          <w:b/>
          <w:sz w:val="24"/>
          <w:szCs w:val="24"/>
        </w:rPr>
      </w:pPr>
      <w:r w:rsidRPr="005F2571">
        <w:rPr>
          <w:rFonts w:ascii="Times New Roman" w:hAnsi="Times New Roman"/>
          <w:b/>
          <w:sz w:val="24"/>
          <w:szCs w:val="24"/>
        </w:rPr>
        <w:t>Методические рекомендации</w:t>
      </w:r>
    </w:p>
    <w:p w:rsidR="00C3646D" w:rsidRPr="005F2571" w:rsidRDefault="00C3646D" w:rsidP="00000225">
      <w:pPr>
        <w:shd w:val="clear" w:color="auto" w:fill="FFFFFF"/>
        <w:spacing w:line="240" w:lineRule="auto"/>
        <w:contextualSpacing/>
        <w:jc w:val="both"/>
        <w:rPr>
          <w:rFonts w:ascii="Times New Roman" w:hAnsi="Times New Roman"/>
          <w:bCs/>
          <w:sz w:val="24"/>
          <w:szCs w:val="24"/>
        </w:rPr>
      </w:pPr>
    </w:p>
    <w:p w:rsidR="00B03D94" w:rsidRPr="005F2571" w:rsidRDefault="00B03D94" w:rsidP="00000225">
      <w:pPr>
        <w:tabs>
          <w:tab w:val="left" w:pos="360"/>
          <w:tab w:val="left" w:pos="540"/>
          <w:tab w:val="left" w:pos="720"/>
        </w:tabs>
        <w:spacing w:before="100" w:beforeAutospacing="1" w:line="240" w:lineRule="auto"/>
        <w:ind w:firstLine="567"/>
        <w:contextualSpacing/>
        <w:jc w:val="center"/>
        <w:rPr>
          <w:rFonts w:ascii="Times New Roman" w:hAnsi="Times New Roman"/>
          <w:b/>
          <w:bCs/>
          <w:sz w:val="24"/>
          <w:szCs w:val="24"/>
        </w:rPr>
      </w:pPr>
      <w:r w:rsidRPr="005F2571">
        <w:rPr>
          <w:rFonts w:ascii="Times New Roman" w:hAnsi="Times New Roman"/>
          <w:b/>
          <w:bCs/>
          <w:sz w:val="24"/>
          <w:szCs w:val="24"/>
        </w:rPr>
        <w:t>Теоретические сведения к практической работе</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b/>
          <w:bCs/>
          <w:sz w:val="24"/>
          <w:szCs w:val="24"/>
        </w:rPr>
        <w:t>Глобальная сеть</w:t>
      </w:r>
      <w:r w:rsidRPr="005F2571">
        <w:rPr>
          <w:rFonts w:ascii="Times New Roman" w:hAnsi="Times New Roman"/>
          <w:sz w:val="24"/>
          <w:szCs w:val="24"/>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sz w:val="24"/>
          <w:szCs w:val="24"/>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b/>
          <w:bCs/>
          <w:sz w:val="24"/>
          <w:szCs w:val="24"/>
        </w:rPr>
        <w:t>Шлюзы</w:t>
      </w:r>
      <w:r w:rsidRPr="005F2571">
        <w:rPr>
          <w:rFonts w:ascii="Times New Roman" w:hAnsi="Times New Roman"/>
          <w:sz w:val="24"/>
          <w:szCs w:val="24"/>
        </w:rPr>
        <w:t> (gateway)– это устройства (компьютеры), служащие для объединения сетей с совершенно различными протоколами обмена.</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b/>
          <w:bCs/>
          <w:sz w:val="24"/>
          <w:szCs w:val="24"/>
        </w:rPr>
        <w:t>Протокол обмена</w:t>
      </w:r>
      <w:r w:rsidRPr="005F2571">
        <w:rPr>
          <w:rFonts w:ascii="Times New Roman" w:hAnsi="Times New Roman"/>
          <w:sz w:val="24"/>
          <w:szCs w:val="24"/>
        </w:rPr>
        <w:t> – это набор правил (соглашение, стандарт), определяющий принципы обмена данными между различными компьютерами в сети.</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sz w:val="24"/>
          <w:szCs w:val="24"/>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B03D94" w:rsidRPr="005F2571" w:rsidRDefault="00B03D94" w:rsidP="00000225">
      <w:pPr>
        <w:spacing w:after="15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5F2571">
        <w:rPr>
          <w:rFonts w:ascii="Times New Roman" w:hAnsi="Times New Roman"/>
          <w:b/>
          <w:sz w:val="24"/>
          <w:szCs w:val="24"/>
        </w:rPr>
        <w:t>сервером.</w:t>
      </w:r>
    </w:p>
    <w:p w:rsidR="00B03D94" w:rsidRPr="005F2571" w:rsidRDefault="00B03D94" w:rsidP="00C3646D">
      <w:pPr>
        <w:spacing w:after="150" w:line="240" w:lineRule="auto"/>
        <w:ind w:firstLine="567"/>
        <w:contextualSpacing/>
        <w:jc w:val="both"/>
        <w:rPr>
          <w:rFonts w:ascii="Times New Roman" w:hAnsi="Times New Roman"/>
          <w:sz w:val="24"/>
          <w:szCs w:val="24"/>
        </w:rPr>
      </w:pPr>
      <w:r w:rsidRPr="005F2571">
        <w:rPr>
          <w:rFonts w:ascii="Times New Roman" w:hAnsi="Times New Roman"/>
          <w:sz w:val="24"/>
          <w:szCs w:val="24"/>
        </w:rPr>
        <w:t xml:space="preserve">Компьютер сети, который только использует сетевые ресурсы, но сам свои ресурсы в сеть не отдает, называется </w:t>
      </w:r>
      <w:r w:rsidRPr="005F2571">
        <w:rPr>
          <w:rFonts w:ascii="Times New Roman" w:hAnsi="Times New Roman"/>
          <w:b/>
          <w:sz w:val="24"/>
          <w:szCs w:val="24"/>
        </w:rPr>
        <w:t>клиентом</w:t>
      </w:r>
      <w:r w:rsidRPr="005F2571">
        <w:rPr>
          <w:rFonts w:ascii="Times New Roman" w:hAnsi="Times New Roman"/>
          <w:sz w:val="24"/>
          <w:szCs w:val="24"/>
        </w:rPr>
        <w:t xml:space="preserve"> (часто его еще называют рабочей станцией).</w:t>
      </w:r>
    </w:p>
    <w:p w:rsidR="00B03D94" w:rsidRPr="005F2571" w:rsidRDefault="00B03D94" w:rsidP="00C3646D">
      <w:pPr>
        <w:spacing w:after="150" w:line="240" w:lineRule="auto"/>
        <w:ind w:firstLine="567"/>
        <w:contextualSpacing/>
        <w:jc w:val="both"/>
        <w:rPr>
          <w:rFonts w:ascii="Times New Roman" w:hAnsi="Times New Roman"/>
          <w:sz w:val="24"/>
          <w:szCs w:val="24"/>
        </w:rPr>
      </w:pPr>
      <w:r w:rsidRPr="005F2571">
        <w:rPr>
          <w:rFonts w:ascii="Times New Roman" w:hAnsi="Times New Roman"/>
          <w:sz w:val="24"/>
          <w:szCs w:val="24"/>
        </w:rPr>
        <w:t>Для работы в глобальной сети пользователю необходимо иметь соответствующее аппаратное и программное обеспечение.</w:t>
      </w:r>
    </w:p>
    <w:p w:rsidR="00B03D94" w:rsidRPr="005F2571" w:rsidRDefault="00B03D94" w:rsidP="00C3646D">
      <w:pPr>
        <w:spacing w:after="150" w:line="240" w:lineRule="auto"/>
        <w:contextualSpacing/>
        <w:jc w:val="both"/>
        <w:rPr>
          <w:rFonts w:ascii="Times New Roman" w:hAnsi="Times New Roman"/>
          <w:sz w:val="24"/>
          <w:szCs w:val="24"/>
        </w:rPr>
      </w:pPr>
      <w:r w:rsidRPr="005F2571">
        <w:rPr>
          <w:rFonts w:ascii="Times New Roman" w:hAnsi="Times New Roman"/>
          <w:sz w:val="24"/>
          <w:szCs w:val="24"/>
        </w:rPr>
        <w:t>Программное обеспечение можно разделить на два класса:</w:t>
      </w:r>
    </w:p>
    <w:p w:rsidR="00B03D94" w:rsidRPr="005F2571" w:rsidRDefault="00B03D94" w:rsidP="008D50FF">
      <w:pPr>
        <w:numPr>
          <w:ilvl w:val="0"/>
          <w:numId w:val="42"/>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программы-серверы, которые размещаются на узле сети, обслуживающем компьютер пользователя;</w:t>
      </w:r>
    </w:p>
    <w:p w:rsidR="00B03D94" w:rsidRPr="005F2571" w:rsidRDefault="00B03D94" w:rsidP="008D50FF">
      <w:pPr>
        <w:numPr>
          <w:ilvl w:val="0"/>
          <w:numId w:val="42"/>
        </w:numPr>
        <w:spacing w:after="0" w:line="240" w:lineRule="auto"/>
        <w:contextualSpacing/>
        <w:jc w:val="both"/>
        <w:rPr>
          <w:rFonts w:ascii="Times New Roman" w:hAnsi="Times New Roman"/>
          <w:sz w:val="24"/>
          <w:szCs w:val="24"/>
        </w:rPr>
      </w:pPr>
      <w:r w:rsidRPr="005F2571">
        <w:rPr>
          <w:rFonts w:ascii="Times New Roman" w:hAnsi="Times New Roman"/>
          <w:sz w:val="24"/>
          <w:szCs w:val="24"/>
        </w:rPr>
        <w:t> программы-клиенты, размещенные на компьютере пользователя и пользующиеся услугами сервера.</w:t>
      </w:r>
    </w:p>
    <w:p w:rsidR="00B03D94" w:rsidRPr="005F2571" w:rsidRDefault="00B03D94" w:rsidP="00C3646D">
      <w:pPr>
        <w:spacing w:after="150" w:line="240" w:lineRule="auto"/>
        <w:contextualSpacing/>
        <w:jc w:val="both"/>
        <w:rPr>
          <w:rFonts w:ascii="Times New Roman" w:hAnsi="Times New Roman"/>
          <w:sz w:val="24"/>
          <w:szCs w:val="24"/>
        </w:rPr>
      </w:pPr>
      <w:r w:rsidRPr="005F2571">
        <w:rPr>
          <w:rFonts w:ascii="Times New Roman" w:hAnsi="Times New Roman"/>
          <w:sz w:val="24"/>
          <w:szCs w:val="24"/>
        </w:rPr>
        <w:t> 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C3646D" w:rsidRPr="005F2571" w:rsidRDefault="00C3646D" w:rsidP="00000225">
      <w:pPr>
        <w:spacing w:after="150" w:line="240" w:lineRule="auto"/>
        <w:contextualSpacing/>
        <w:jc w:val="center"/>
        <w:rPr>
          <w:rFonts w:ascii="Times New Roman" w:hAnsi="Times New Roman"/>
          <w:b/>
          <w:sz w:val="24"/>
          <w:szCs w:val="24"/>
        </w:rPr>
      </w:pPr>
    </w:p>
    <w:p w:rsidR="00B03D94" w:rsidRPr="005F2571" w:rsidRDefault="00B03D94" w:rsidP="00000225">
      <w:pPr>
        <w:spacing w:after="150" w:line="240" w:lineRule="auto"/>
        <w:contextualSpacing/>
        <w:jc w:val="center"/>
        <w:rPr>
          <w:rFonts w:ascii="Times New Roman" w:hAnsi="Times New Roman"/>
          <w:b/>
          <w:sz w:val="24"/>
          <w:szCs w:val="24"/>
        </w:rPr>
      </w:pPr>
      <w:r w:rsidRPr="005F2571">
        <w:rPr>
          <w:rFonts w:ascii="Times New Roman" w:hAnsi="Times New Roman"/>
          <w:b/>
          <w:sz w:val="24"/>
          <w:szCs w:val="24"/>
        </w:rPr>
        <w:t>Содержание работы:</w:t>
      </w:r>
    </w:p>
    <w:p w:rsidR="00B03D94" w:rsidRPr="005F2571" w:rsidRDefault="00B03D94" w:rsidP="00000225">
      <w:pPr>
        <w:spacing w:after="150" w:line="240" w:lineRule="auto"/>
        <w:contextualSpacing/>
        <w:rPr>
          <w:rFonts w:ascii="Times New Roman" w:hAnsi="Times New Roman"/>
          <w:sz w:val="24"/>
          <w:szCs w:val="24"/>
        </w:rPr>
      </w:pPr>
      <w:r w:rsidRPr="005F2571">
        <w:rPr>
          <w:rFonts w:ascii="Times New Roman" w:hAnsi="Times New Roman"/>
          <w:b/>
          <w:sz w:val="24"/>
          <w:szCs w:val="24"/>
        </w:rPr>
        <w:t> </w:t>
      </w:r>
      <w:r w:rsidRPr="005F2571">
        <w:rPr>
          <w:rFonts w:ascii="Times New Roman" w:hAnsi="Times New Roman"/>
          <w:b/>
          <w:iCs/>
          <w:sz w:val="24"/>
          <w:szCs w:val="24"/>
        </w:rPr>
        <w:t>Задание №1.</w:t>
      </w:r>
      <w:r w:rsidRPr="005F2571">
        <w:rPr>
          <w:rFonts w:ascii="Times New Roman" w:hAnsi="Times New Roman"/>
          <w:i/>
          <w:iCs/>
          <w:sz w:val="24"/>
          <w:szCs w:val="24"/>
        </w:rPr>
        <w:t> </w:t>
      </w:r>
      <w:r w:rsidRPr="005F2571">
        <w:rPr>
          <w:rFonts w:ascii="Times New Roman" w:hAnsi="Times New Roman"/>
          <w:sz w:val="24"/>
          <w:szCs w:val="24"/>
        </w:rPr>
        <w:t>Определите общий ресурс компьютера. Для этого:</w:t>
      </w:r>
    </w:p>
    <w:p w:rsidR="00B03D94" w:rsidRPr="005F2571" w:rsidRDefault="00B03D94" w:rsidP="008D50FF">
      <w:pPr>
        <w:numPr>
          <w:ilvl w:val="0"/>
          <w:numId w:val="45"/>
        </w:numPr>
        <w:spacing w:after="0" w:line="240" w:lineRule="auto"/>
        <w:contextualSpacing/>
        <w:rPr>
          <w:rFonts w:ascii="Times New Roman" w:hAnsi="Times New Roman"/>
          <w:sz w:val="24"/>
          <w:szCs w:val="24"/>
        </w:rPr>
      </w:pPr>
      <w:r w:rsidRPr="005F2571">
        <w:rPr>
          <w:rFonts w:ascii="Times New Roman" w:hAnsi="Times New Roman"/>
          <w:sz w:val="24"/>
          <w:szCs w:val="24"/>
        </w:rPr>
        <w:t>В операционной системе Windows найти на рабочем столе значок Сеть.</w:t>
      </w:r>
    </w:p>
    <w:p w:rsidR="00B03D94" w:rsidRPr="005F2571" w:rsidRDefault="00B03D94" w:rsidP="008D50FF">
      <w:pPr>
        <w:numPr>
          <w:ilvl w:val="0"/>
          <w:numId w:val="45"/>
        </w:numPr>
        <w:spacing w:after="0" w:line="240" w:lineRule="auto"/>
        <w:contextualSpacing/>
        <w:rPr>
          <w:rFonts w:ascii="Times New Roman" w:hAnsi="Times New Roman"/>
          <w:sz w:val="24"/>
          <w:szCs w:val="24"/>
        </w:rPr>
      </w:pPr>
      <w:r w:rsidRPr="005F2571">
        <w:rPr>
          <w:rFonts w:ascii="Times New Roman" w:hAnsi="Times New Roman"/>
          <w:sz w:val="24"/>
          <w:szCs w:val="24"/>
        </w:rPr>
        <w:t>Открыть папку, где будут видны все компьютеры, которые подключены в одну сеть.</w:t>
      </w:r>
    </w:p>
    <w:p w:rsidR="00B03D94" w:rsidRPr="005F2571" w:rsidRDefault="00B03D94" w:rsidP="00000225">
      <w:pPr>
        <w:spacing w:line="240" w:lineRule="auto"/>
        <w:ind w:left="720"/>
        <w:contextualSpacing/>
        <w:rPr>
          <w:rFonts w:ascii="Times New Roman" w:hAnsi="Times New Roman"/>
          <w:sz w:val="24"/>
          <w:szCs w:val="24"/>
        </w:rPr>
      </w:pPr>
      <w:r w:rsidRPr="005F2571">
        <w:rPr>
          <w:rFonts w:ascii="Times New Roman" w:hAnsi="Times New Roman"/>
          <w:sz w:val="24"/>
          <w:szCs w:val="24"/>
        </w:rPr>
        <w:t>В данном окне появятся все компьютеры, которые подключены к сети.</w:t>
      </w:r>
    </w:p>
    <w:p w:rsidR="00B03D94" w:rsidRPr="005F2571" w:rsidRDefault="00B03D94" w:rsidP="008D50FF">
      <w:pPr>
        <w:numPr>
          <w:ilvl w:val="0"/>
          <w:numId w:val="45"/>
        </w:numPr>
        <w:spacing w:after="0" w:line="240" w:lineRule="auto"/>
        <w:contextualSpacing/>
        <w:rPr>
          <w:rFonts w:ascii="Times New Roman" w:hAnsi="Times New Roman"/>
          <w:sz w:val="24"/>
          <w:szCs w:val="24"/>
        </w:rPr>
      </w:pPr>
      <w:r w:rsidRPr="005F2571">
        <w:rPr>
          <w:rFonts w:ascii="Times New Roman" w:hAnsi="Times New Roman"/>
          <w:sz w:val="24"/>
          <w:szCs w:val="24"/>
        </w:rPr>
        <w:t>Открыть один из них. Посмотреть ресурсы компьютера, которыми можно воспользоваться. Такие ресурсы называются общими.</w:t>
      </w:r>
    </w:p>
    <w:tbl>
      <w:tblPr>
        <w:tblW w:w="0" w:type="auto"/>
        <w:tblCellSpacing w:w="0" w:type="dxa"/>
        <w:tblCellMar>
          <w:top w:w="45" w:type="dxa"/>
          <w:left w:w="45" w:type="dxa"/>
          <w:bottom w:w="45" w:type="dxa"/>
          <w:right w:w="45" w:type="dxa"/>
        </w:tblCellMar>
        <w:tblLook w:val="04A0" w:firstRow="1" w:lastRow="0" w:firstColumn="1" w:lastColumn="0" w:noHBand="0" w:noVBand="1"/>
      </w:tblPr>
      <w:tblGrid>
        <w:gridCol w:w="10005"/>
        <w:gridCol w:w="150"/>
      </w:tblGrid>
      <w:tr w:rsidR="00B03D94" w:rsidRPr="005F2571" w:rsidTr="008D3D91">
        <w:trPr>
          <w:tblCellSpacing w:w="0" w:type="dxa"/>
        </w:trPr>
        <w:tc>
          <w:tcPr>
            <w:tcW w:w="0" w:type="auto"/>
            <w:tcBorders>
              <w:top w:val="nil"/>
              <w:left w:val="nil"/>
              <w:bottom w:val="nil"/>
              <w:right w:val="nil"/>
            </w:tcBorders>
            <w:vAlign w:val="center"/>
            <w:hideMark/>
          </w:tcPr>
          <w:p w:rsidR="00B03D94" w:rsidRPr="005F2571" w:rsidRDefault="00B03D94" w:rsidP="00000225">
            <w:pPr>
              <w:spacing w:after="150" w:line="240" w:lineRule="auto"/>
              <w:contextualSpacing/>
              <w:jc w:val="both"/>
              <w:rPr>
                <w:rFonts w:ascii="Times New Roman" w:eastAsiaTheme="minorHAnsi" w:hAnsi="Times New Roman"/>
                <w:sz w:val="24"/>
                <w:szCs w:val="24"/>
              </w:rPr>
            </w:pPr>
            <w:r w:rsidRPr="005F2571">
              <w:rPr>
                <w:rFonts w:ascii="Times New Roman" w:eastAsiaTheme="minorHAnsi" w:hAnsi="Times New Roman"/>
                <w:b/>
                <w:iCs/>
                <w:sz w:val="24"/>
                <w:szCs w:val="24"/>
              </w:rPr>
              <w:t xml:space="preserve">Задание № 2. </w:t>
            </w:r>
            <w:r w:rsidRPr="005F2571">
              <w:rPr>
                <w:rFonts w:ascii="Times New Roman" w:eastAsiaTheme="minorHAnsi" w:hAnsi="Times New Roman"/>
                <w:sz w:val="24"/>
                <w:szCs w:val="24"/>
              </w:rPr>
              <w:t>Предоставьте доступ для пользователей локальной сети к папке на своем компьютере, подключенном к локальной сети. Для этого:</w:t>
            </w:r>
          </w:p>
          <w:p w:rsidR="00B03D94" w:rsidRPr="005F2571" w:rsidRDefault="00B03D94" w:rsidP="008D50FF">
            <w:pPr>
              <w:numPr>
                <w:ilvl w:val="0"/>
                <w:numId w:val="43"/>
              </w:numPr>
              <w:spacing w:after="0" w:line="240" w:lineRule="auto"/>
              <w:contextualSpacing/>
              <w:jc w:val="both"/>
              <w:rPr>
                <w:rFonts w:ascii="Times New Roman" w:eastAsiaTheme="minorHAnsi" w:hAnsi="Times New Roman"/>
                <w:sz w:val="24"/>
                <w:szCs w:val="24"/>
              </w:rPr>
            </w:pPr>
            <w:r w:rsidRPr="005F2571">
              <w:rPr>
                <w:rFonts w:ascii="Times New Roman" w:eastAsiaTheme="minorHAnsi" w:hAnsi="Times New Roman"/>
                <w:sz w:val="24"/>
                <w:szCs w:val="24"/>
              </w:rPr>
              <w:t>В операционной системе Windows открыть окно папки Компьютер и на одном из дисков С: или D: создать свою папку. Назвать ее номером своей группы.</w:t>
            </w:r>
          </w:p>
          <w:p w:rsidR="00B03D94" w:rsidRPr="005F2571" w:rsidRDefault="00B03D94" w:rsidP="008D50FF">
            <w:pPr>
              <w:numPr>
                <w:ilvl w:val="0"/>
                <w:numId w:val="43"/>
              </w:numPr>
              <w:spacing w:after="0" w:line="240" w:lineRule="auto"/>
              <w:contextualSpacing/>
              <w:jc w:val="both"/>
              <w:rPr>
                <w:rFonts w:ascii="Times New Roman" w:eastAsiaTheme="minorHAnsi" w:hAnsi="Times New Roman"/>
                <w:sz w:val="24"/>
                <w:szCs w:val="24"/>
              </w:rPr>
            </w:pPr>
            <w:r w:rsidRPr="005F2571">
              <w:rPr>
                <w:rFonts w:ascii="Times New Roman" w:eastAsiaTheme="minorHAnsi" w:hAnsi="Times New Roman"/>
                <w:sz w:val="24"/>
                <w:szCs w:val="24"/>
              </w:rPr>
              <w:t>Щелкнуть правой кнопкой мыши по значку папки и в контекстном меню папки выберите команду Общий доступ.</w:t>
            </w:r>
          </w:p>
          <w:p w:rsidR="00B03D94" w:rsidRPr="005F2571" w:rsidRDefault="00FA64EA" w:rsidP="008D50FF">
            <w:pPr>
              <w:numPr>
                <w:ilvl w:val="0"/>
                <w:numId w:val="43"/>
              </w:numPr>
              <w:spacing w:after="0" w:line="240" w:lineRule="auto"/>
              <w:contextualSpacing/>
              <w:jc w:val="both"/>
              <w:rPr>
                <w:rFonts w:ascii="Times New Roman" w:eastAsiaTheme="minorHAnsi" w:hAnsi="Times New Roman"/>
                <w:sz w:val="24"/>
                <w:szCs w:val="24"/>
              </w:rPr>
            </w:pPr>
            <w:r>
              <w:rPr>
                <w:rFonts w:ascii="Times New Roman" w:eastAsiaTheme="minorHAnsi" w:hAnsi="Times New Roman"/>
                <w:b/>
                <w:noProof/>
                <w:sz w:val="24"/>
                <w:szCs w:val="24"/>
                <w:lang w:eastAsia="ru-RU"/>
              </w:rPr>
              <w:drawing>
                <wp:anchor distT="0" distB="0" distL="114300" distR="114300" simplePos="0" relativeHeight="251653632" behindDoc="0" locked="0" layoutInCell="1" allowOverlap="1">
                  <wp:simplePos x="0" y="0"/>
                  <wp:positionH relativeFrom="column">
                    <wp:posOffset>3401060</wp:posOffset>
                  </wp:positionH>
                  <wp:positionV relativeFrom="paragraph">
                    <wp:posOffset>-1216025</wp:posOffset>
                  </wp:positionV>
                  <wp:extent cx="2809875" cy="1647825"/>
                  <wp:effectExtent l="19050" t="0" r="9525" b="0"/>
                  <wp:wrapSquare wrapText="bothSides"/>
                  <wp:docPr id="98" name="Рисунок 1" descr="http://itk2.rtk-ros.ru/images/clip_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tk2.rtk-ros.ru/images/clip_image014.png"/>
                          <pic:cNvPicPr>
                            <a:picLocks noChangeAspect="1" noChangeArrowheads="1"/>
                          </pic:cNvPicPr>
                        </pic:nvPicPr>
                        <pic:blipFill>
                          <a:blip r:embed="rId80"/>
                          <a:srcRect/>
                          <a:stretch>
                            <a:fillRect/>
                          </a:stretch>
                        </pic:blipFill>
                        <pic:spPr bwMode="auto">
                          <a:xfrm>
                            <a:off x="0" y="0"/>
                            <a:ext cx="2809875" cy="1647825"/>
                          </a:xfrm>
                          <a:prstGeom prst="rect">
                            <a:avLst/>
                          </a:prstGeom>
                          <a:noFill/>
                        </pic:spPr>
                      </pic:pic>
                    </a:graphicData>
                  </a:graphic>
                </wp:anchor>
              </w:drawing>
            </w:r>
            <w:r w:rsidR="00B03D94" w:rsidRPr="005F2571">
              <w:rPr>
                <w:rFonts w:ascii="Times New Roman" w:eastAsiaTheme="minorHAnsi" w:hAnsi="Times New Roman"/>
                <w:sz w:val="24"/>
                <w:szCs w:val="24"/>
              </w:rPr>
              <w:t>В появившемся диалоговом окне Дополнительный общий доступ установить флажок Открыть общий доступ к этой папке.</w:t>
            </w:r>
          </w:p>
          <w:p w:rsidR="00B03D94" w:rsidRPr="005F2571" w:rsidRDefault="00B03D94" w:rsidP="008D50FF">
            <w:pPr>
              <w:numPr>
                <w:ilvl w:val="0"/>
                <w:numId w:val="43"/>
              </w:numPr>
              <w:spacing w:after="0" w:line="240" w:lineRule="auto"/>
              <w:contextualSpacing/>
              <w:jc w:val="both"/>
              <w:rPr>
                <w:rFonts w:ascii="Times New Roman" w:eastAsiaTheme="minorHAnsi" w:hAnsi="Times New Roman"/>
                <w:sz w:val="24"/>
                <w:szCs w:val="24"/>
              </w:rPr>
            </w:pPr>
            <w:r w:rsidRPr="005F2571">
              <w:rPr>
                <w:rFonts w:ascii="Times New Roman" w:eastAsiaTheme="minorHAnsi" w:hAnsi="Times New Roman"/>
                <w:sz w:val="24"/>
                <w:szCs w:val="24"/>
              </w:rPr>
              <w:t>Если все правильно сделано, то на диске (у вашей папки) появится значок, который показывает, что папка является общей.</w:t>
            </w:r>
          </w:p>
          <w:p w:rsidR="00B03D94" w:rsidRPr="005F2571" w:rsidRDefault="00B03D94" w:rsidP="00000225">
            <w:pPr>
              <w:spacing w:line="240" w:lineRule="auto"/>
              <w:contextualSpacing/>
              <w:jc w:val="both"/>
              <w:rPr>
                <w:rFonts w:ascii="Times New Roman" w:eastAsiaTheme="minorHAnsi" w:hAnsi="Times New Roman"/>
                <w:sz w:val="24"/>
                <w:szCs w:val="24"/>
              </w:rPr>
            </w:pPr>
          </w:p>
        </w:tc>
        <w:tc>
          <w:tcPr>
            <w:tcW w:w="0" w:type="auto"/>
            <w:tcBorders>
              <w:top w:val="nil"/>
              <w:left w:val="nil"/>
              <w:bottom w:val="nil"/>
              <w:right w:val="nil"/>
            </w:tcBorders>
            <w:vAlign w:val="center"/>
            <w:hideMark/>
          </w:tcPr>
          <w:p w:rsidR="00B03D94" w:rsidRPr="005F2571" w:rsidRDefault="00B03D94" w:rsidP="00000225">
            <w:pPr>
              <w:spacing w:line="240" w:lineRule="auto"/>
              <w:contextualSpacing/>
              <w:jc w:val="both"/>
              <w:rPr>
                <w:rFonts w:ascii="Times New Roman" w:eastAsiaTheme="minorHAnsi" w:hAnsi="Times New Roman"/>
                <w:sz w:val="24"/>
                <w:szCs w:val="24"/>
              </w:rPr>
            </w:pPr>
            <w:r w:rsidRPr="005F2571">
              <w:rPr>
                <w:rFonts w:ascii="Times New Roman" w:eastAsiaTheme="minorHAnsi" w:hAnsi="Times New Roman"/>
                <w:sz w:val="24"/>
                <w:szCs w:val="24"/>
              </w:rPr>
              <w:t> </w:t>
            </w:r>
          </w:p>
        </w:tc>
      </w:tr>
    </w:tbl>
    <w:p w:rsidR="00B03D94" w:rsidRPr="005F2571" w:rsidRDefault="00B03D94" w:rsidP="00000225">
      <w:pPr>
        <w:spacing w:after="150" w:line="240" w:lineRule="auto"/>
        <w:contextualSpacing/>
        <w:jc w:val="both"/>
        <w:rPr>
          <w:rFonts w:ascii="Times New Roman" w:hAnsi="Times New Roman"/>
          <w:sz w:val="24"/>
          <w:szCs w:val="24"/>
        </w:rPr>
      </w:pPr>
      <w:r w:rsidRPr="005F2571">
        <w:rPr>
          <w:rFonts w:ascii="Times New Roman" w:hAnsi="Times New Roman"/>
          <w:sz w:val="24"/>
          <w:szCs w:val="24"/>
        </w:rPr>
        <w:t> </w:t>
      </w:r>
      <w:r w:rsidRPr="005F2571">
        <w:rPr>
          <w:rFonts w:ascii="Times New Roman" w:hAnsi="Times New Roman"/>
          <w:b/>
          <w:iCs/>
          <w:sz w:val="24"/>
          <w:szCs w:val="24"/>
        </w:rPr>
        <w:t>Задание №3.</w:t>
      </w:r>
      <w:r w:rsidRPr="005F2571">
        <w:rPr>
          <w:rFonts w:ascii="Times New Roman" w:hAnsi="Times New Roman"/>
          <w:i/>
          <w:iCs/>
          <w:sz w:val="24"/>
          <w:szCs w:val="24"/>
        </w:rPr>
        <w:t> </w:t>
      </w:r>
      <w:r w:rsidRPr="005F2571">
        <w:rPr>
          <w:rFonts w:ascii="Times New Roman" w:hAnsi="Times New Roman"/>
          <w:sz w:val="24"/>
          <w:szCs w:val="24"/>
        </w:rPr>
        <w:t>Проверьте возможности доступа к ресурсам компьютеров, подключенных к локальной сети. Для этого:</w:t>
      </w:r>
    </w:p>
    <w:p w:rsidR="00B03D94" w:rsidRPr="005F2571" w:rsidRDefault="00B03D94" w:rsidP="008D50FF">
      <w:pPr>
        <w:numPr>
          <w:ilvl w:val="0"/>
          <w:numId w:val="46"/>
        </w:numPr>
        <w:spacing w:after="0" w:line="240" w:lineRule="auto"/>
        <w:contextualSpacing/>
        <w:jc w:val="both"/>
        <w:rPr>
          <w:rFonts w:ascii="Times New Roman" w:hAnsi="Times New Roman"/>
          <w:sz w:val="24"/>
          <w:szCs w:val="24"/>
        </w:rPr>
      </w:pPr>
      <w:r w:rsidRPr="005F2571">
        <w:rPr>
          <w:rFonts w:ascii="Times New Roman" w:hAnsi="Times New Roman"/>
          <w:sz w:val="24"/>
          <w:szCs w:val="24"/>
        </w:rPr>
        <w:t>Щелкнуть по значку Сеть, в окне появится список компьютеров, подключенных к локальной сети (смотри задание 1.)</w:t>
      </w:r>
    </w:p>
    <w:p w:rsidR="00B03D94" w:rsidRPr="005F2571" w:rsidRDefault="00B03D94" w:rsidP="008D50FF">
      <w:pPr>
        <w:numPr>
          <w:ilvl w:val="0"/>
          <w:numId w:val="46"/>
        </w:numPr>
        <w:spacing w:after="0" w:line="240" w:lineRule="auto"/>
        <w:contextualSpacing/>
        <w:jc w:val="both"/>
        <w:rPr>
          <w:rFonts w:ascii="Times New Roman" w:hAnsi="Times New Roman"/>
          <w:sz w:val="24"/>
          <w:szCs w:val="24"/>
        </w:rPr>
      </w:pPr>
      <w:r w:rsidRPr="005F2571">
        <w:rPr>
          <w:rFonts w:ascii="Times New Roman" w:hAnsi="Times New Roman"/>
          <w:sz w:val="24"/>
          <w:szCs w:val="24"/>
        </w:rPr>
        <w:t>Открыть свой компьютер и внимательно посмотреть: какие из ресурсов доступны пользователям. Если название Вашей папки есть в перечне, то все сделано правильно.</w:t>
      </w:r>
    </w:p>
    <w:p w:rsidR="005F2571" w:rsidRPr="005F2571" w:rsidRDefault="005F2571" w:rsidP="008D50FF">
      <w:pPr>
        <w:numPr>
          <w:ilvl w:val="0"/>
          <w:numId w:val="46"/>
        </w:numPr>
        <w:spacing w:after="0" w:line="240" w:lineRule="auto"/>
        <w:contextualSpacing/>
        <w:jc w:val="both"/>
        <w:rPr>
          <w:rFonts w:ascii="Times New Roman" w:hAnsi="Times New Roman"/>
          <w:sz w:val="24"/>
          <w:szCs w:val="24"/>
        </w:rPr>
      </w:pPr>
    </w:p>
    <w:p w:rsidR="00B03D94" w:rsidRPr="005F2571" w:rsidRDefault="00B03D94" w:rsidP="00000225">
      <w:pPr>
        <w:spacing w:before="240" w:after="150" w:line="240" w:lineRule="auto"/>
        <w:contextualSpacing/>
        <w:jc w:val="both"/>
        <w:rPr>
          <w:rFonts w:ascii="Times New Roman" w:hAnsi="Times New Roman"/>
          <w:sz w:val="24"/>
          <w:szCs w:val="24"/>
        </w:rPr>
      </w:pPr>
      <w:r w:rsidRPr="005F2571">
        <w:rPr>
          <w:rFonts w:ascii="Times New Roman" w:hAnsi="Times New Roman"/>
          <w:sz w:val="24"/>
          <w:szCs w:val="24"/>
        </w:rPr>
        <w:t> </w:t>
      </w:r>
      <w:r w:rsidRPr="005F2571">
        <w:rPr>
          <w:rFonts w:ascii="Times New Roman" w:hAnsi="Times New Roman"/>
          <w:b/>
          <w:iCs/>
          <w:sz w:val="24"/>
          <w:szCs w:val="24"/>
        </w:rPr>
        <w:t>Задание №4.</w:t>
      </w:r>
      <w:r w:rsidRPr="005F2571">
        <w:rPr>
          <w:rFonts w:ascii="Times New Roman" w:hAnsi="Times New Roman"/>
          <w:i/>
          <w:iCs/>
          <w:sz w:val="24"/>
          <w:szCs w:val="24"/>
        </w:rPr>
        <w:t> </w:t>
      </w:r>
      <w:r w:rsidRPr="005F2571">
        <w:rPr>
          <w:rFonts w:ascii="Times New Roman" w:hAnsi="Times New Roman"/>
          <w:sz w:val="24"/>
          <w:szCs w:val="24"/>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5F2571" w:rsidRPr="005F2571" w:rsidRDefault="005F2571" w:rsidP="00000225">
      <w:pPr>
        <w:spacing w:before="240" w:after="150" w:line="240" w:lineRule="auto"/>
        <w:contextualSpacing/>
        <w:jc w:val="both"/>
        <w:rPr>
          <w:rFonts w:ascii="Times New Roman" w:hAnsi="Times New Roman"/>
          <w:sz w:val="24"/>
          <w:szCs w:val="24"/>
        </w:rPr>
      </w:pPr>
    </w:p>
    <w:p w:rsidR="00B03D94" w:rsidRPr="005F2571" w:rsidRDefault="00B03D94" w:rsidP="00000225">
      <w:pPr>
        <w:spacing w:after="150" w:line="240" w:lineRule="auto"/>
        <w:contextualSpacing/>
        <w:rPr>
          <w:rFonts w:ascii="Times New Roman" w:hAnsi="Times New Roman"/>
          <w:sz w:val="24"/>
          <w:szCs w:val="24"/>
        </w:rPr>
      </w:pPr>
      <w:r w:rsidRPr="005F2571">
        <w:rPr>
          <w:rFonts w:ascii="Times New Roman" w:hAnsi="Times New Roman"/>
          <w:sz w:val="24"/>
          <w:szCs w:val="24"/>
        </w:rPr>
        <w:t> </w:t>
      </w:r>
      <w:r w:rsidRPr="005F2571">
        <w:rPr>
          <w:rFonts w:ascii="Times New Roman" w:hAnsi="Times New Roman"/>
          <w:b/>
          <w:iCs/>
          <w:sz w:val="24"/>
          <w:szCs w:val="24"/>
        </w:rPr>
        <w:t>Задание №5.</w:t>
      </w:r>
      <w:r w:rsidRPr="005F2571">
        <w:rPr>
          <w:rFonts w:ascii="Times New Roman" w:hAnsi="Times New Roman"/>
          <w:i/>
          <w:iCs/>
          <w:sz w:val="24"/>
          <w:szCs w:val="24"/>
        </w:rPr>
        <w:t> </w:t>
      </w:r>
      <w:r w:rsidRPr="005F2571">
        <w:rPr>
          <w:rFonts w:ascii="Times New Roman" w:hAnsi="Times New Roman"/>
          <w:sz w:val="24"/>
          <w:szCs w:val="24"/>
        </w:rPr>
        <w:t>Ответьте на вопросы:</w:t>
      </w:r>
    </w:p>
    <w:p w:rsidR="005F2571" w:rsidRPr="005F2571" w:rsidRDefault="005F2571" w:rsidP="00000225">
      <w:pPr>
        <w:spacing w:after="150" w:line="240" w:lineRule="auto"/>
        <w:contextualSpacing/>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834"/>
      </w:tblGrid>
      <w:tr w:rsidR="00B03D94" w:rsidRPr="005F2571" w:rsidTr="0075178C">
        <w:trPr>
          <w:trHeight w:val="820"/>
        </w:trPr>
        <w:tc>
          <w:tcPr>
            <w:tcW w:w="4833" w:type="dxa"/>
          </w:tcPr>
          <w:p w:rsidR="00B03D94" w:rsidRPr="005F2571" w:rsidRDefault="00B03D94" w:rsidP="008D50FF">
            <w:pPr>
              <w:numPr>
                <w:ilvl w:val="0"/>
                <w:numId w:val="44"/>
              </w:numPr>
              <w:spacing w:after="0" w:line="240" w:lineRule="auto"/>
              <w:ind w:left="709"/>
              <w:contextualSpacing/>
              <w:rPr>
                <w:rFonts w:ascii="Times New Roman" w:eastAsiaTheme="minorHAnsi" w:hAnsi="Times New Roman"/>
                <w:sz w:val="24"/>
                <w:szCs w:val="24"/>
              </w:rPr>
            </w:pPr>
            <w:r w:rsidRPr="005F2571">
              <w:rPr>
                <w:rFonts w:ascii="Times New Roman" w:eastAsiaTheme="minorHAnsi" w:hAnsi="Times New Roman"/>
                <w:sz w:val="24"/>
                <w:szCs w:val="24"/>
              </w:rPr>
              <w:t>Указать основное назначение компьютерной сети.</w:t>
            </w:r>
          </w:p>
        </w:tc>
        <w:tc>
          <w:tcPr>
            <w:tcW w:w="4834" w:type="dxa"/>
          </w:tcPr>
          <w:p w:rsidR="00B03D94" w:rsidRPr="005F2571" w:rsidRDefault="00B03D94" w:rsidP="00000225">
            <w:pPr>
              <w:spacing w:after="150" w:line="240" w:lineRule="auto"/>
              <w:contextualSpacing/>
              <w:rPr>
                <w:rFonts w:ascii="Times New Roman" w:eastAsiaTheme="minorHAnsi" w:hAnsi="Times New Roman"/>
                <w:sz w:val="24"/>
                <w:szCs w:val="24"/>
              </w:rPr>
            </w:pPr>
          </w:p>
        </w:tc>
      </w:tr>
      <w:tr w:rsidR="00B03D94" w:rsidRPr="005F2571" w:rsidTr="0075178C">
        <w:trPr>
          <w:trHeight w:val="786"/>
        </w:trPr>
        <w:tc>
          <w:tcPr>
            <w:tcW w:w="4833" w:type="dxa"/>
          </w:tcPr>
          <w:p w:rsidR="00B03D94" w:rsidRPr="005F2571" w:rsidRDefault="00B03D94" w:rsidP="008D50FF">
            <w:pPr>
              <w:numPr>
                <w:ilvl w:val="0"/>
                <w:numId w:val="44"/>
              </w:numPr>
              <w:spacing w:after="0" w:line="240" w:lineRule="auto"/>
              <w:ind w:left="709"/>
              <w:contextualSpacing/>
              <w:rPr>
                <w:rFonts w:ascii="Times New Roman" w:eastAsiaTheme="minorHAnsi" w:hAnsi="Times New Roman"/>
                <w:sz w:val="24"/>
                <w:szCs w:val="24"/>
              </w:rPr>
            </w:pPr>
            <w:r w:rsidRPr="005F2571">
              <w:rPr>
                <w:rFonts w:ascii="Times New Roman" w:eastAsiaTheme="minorHAnsi" w:hAnsi="Times New Roman"/>
                <w:sz w:val="24"/>
                <w:szCs w:val="24"/>
              </w:rPr>
              <w:t>Указать основную характеристику каналов связи.</w:t>
            </w:r>
          </w:p>
        </w:tc>
        <w:tc>
          <w:tcPr>
            <w:tcW w:w="4834" w:type="dxa"/>
          </w:tcPr>
          <w:p w:rsidR="00B03D94" w:rsidRPr="005F2571" w:rsidRDefault="00B03D94" w:rsidP="00000225">
            <w:pPr>
              <w:spacing w:after="150" w:line="240" w:lineRule="auto"/>
              <w:contextualSpacing/>
              <w:rPr>
                <w:rFonts w:ascii="Times New Roman" w:eastAsiaTheme="minorHAnsi" w:hAnsi="Times New Roman"/>
                <w:sz w:val="24"/>
                <w:szCs w:val="24"/>
              </w:rPr>
            </w:pPr>
          </w:p>
        </w:tc>
      </w:tr>
      <w:tr w:rsidR="00B03D94" w:rsidRPr="005F2571" w:rsidTr="0075178C">
        <w:trPr>
          <w:trHeight w:val="786"/>
        </w:trPr>
        <w:tc>
          <w:tcPr>
            <w:tcW w:w="4833" w:type="dxa"/>
          </w:tcPr>
          <w:p w:rsidR="00B03D94" w:rsidRPr="005F2571" w:rsidRDefault="00B03D94" w:rsidP="008D50FF">
            <w:pPr>
              <w:numPr>
                <w:ilvl w:val="0"/>
                <w:numId w:val="44"/>
              </w:numPr>
              <w:spacing w:after="0" w:line="240" w:lineRule="auto"/>
              <w:ind w:left="709"/>
              <w:contextualSpacing/>
              <w:rPr>
                <w:rFonts w:ascii="Times New Roman" w:eastAsiaTheme="minorHAnsi" w:hAnsi="Times New Roman"/>
                <w:sz w:val="24"/>
                <w:szCs w:val="24"/>
              </w:rPr>
            </w:pPr>
            <w:r w:rsidRPr="005F2571">
              <w:rPr>
                <w:rFonts w:ascii="Times New Roman" w:eastAsiaTheme="minorHAnsi" w:hAnsi="Times New Roman"/>
                <w:sz w:val="24"/>
                <w:szCs w:val="24"/>
              </w:rPr>
              <w:t>Указать объект, который является абонентом сети.</w:t>
            </w:r>
          </w:p>
        </w:tc>
        <w:tc>
          <w:tcPr>
            <w:tcW w:w="4834" w:type="dxa"/>
          </w:tcPr>
          <w:p w:rsidR="00B03D94" w:rsidRPr="005F2571" w:rsidRDefault="00B03D94" w:rsidP="00000225">
            <w:pPr>
              <w:spacing w:after="150" w:line="240" w:lineRule="auto"/>
              <w:contextualSpacing/>
              <w:rPr>
                <w:rFonts w:ascii="Times New Roman" w:eastAsiaTheme="minorHAnsi" w:hAnsi="Times New Roman"/>
                <w:sz w:val="24"/>
                <w:szCs w:val="24"/>
              </w:rPr>
            </w:pPr>
          </w:p>
        </w:tc>
      </w:tr>
    </w:tbl>
    <w:p w:rsidR="00B03D94" w:rsidRPr="005F2571" w:rsidRDefault="00B03D94" w:rsidP="00000225">
      <w:pPr>
        <w:shd w:val="clear" w:color="auto" w:fill="FFFFFF"/>
        <w:spacing w:line="240" w:lineRule="auto"/>
        <w:contextualSpacing/>
        <w:outlineLvl w:val="0"/>
        <w:rPr>
          <w:rFonts w:ascii="Times New Roman" w:hAnsi="Times New Roman"/>
          <w:b/>
          <w:iCs/>
          <w:sz w:val="24"/>
          <w:szCs w:val="24"/>
        </w:rPr>
      </w:pPr>
    </w:p>
    <w:p w:rsidR="00B03D94" w:rsidRDefault="00B03D94" w:rsidP="00000225">
      <w:pPr>
        <w:shd w:val="clear" w:color="auto" w:fill="FFFFFF"/>
        <w:spacing w:line="240" w:lineRule="auto"/>
        <w:contextualSpacing/>
        <w:outlineLvl w:val="0"/>
        <w:rPr>
          <w:rFonts w:ascii="Times New Roman" w:hAnsi="Times New Roman"/>
          <w:b/>
          <w:iCs/>
          <w:sz w:val="24"/>
          <w:szCs w:val="24"/>
        </w:rPr>
      </w:pPr>
      <w:r w:rsidRPr="005F2571">
        <w:rPr>
          <w:rFonts w:ascii="Times New Roman" w:hAnsi="Times New Roman"/>
          <w:b/>
          <w:iCs/>
          <w:sz w:val="24"/>
          <w:szCs w:val="24"/>
        </w:rPr>
        <w:t>Сделайте вывод о проделанной работе</w:t>
      </w:r>
    </w:p>
    <w:p w:rsidR="00FD6089" w:rsidRDefault="00FD6089" w:rsidP="00000225">
      <w:pPr>
        <w:shd w:val="clear" w:color="auto" w:fill="FFFFFF"/>
        <w:spacing w:line="240" w:lineRule="auto"/>
        <w:contextualSpacing/>
        <w:outlineLvl w:val="0"/>
        <w:rPr>
          <w:rFonts w:ascii="Times New Roman" w:hAnsi="Times New Roman"/>
          <w:b/>
          <w:iCs/>
          <w:sz w:val="24"/>
          <w:szCs w:val="24"/>
        </w:rPr>
      </w:pPr>
    </w:p>
    <w:p w:rsidR="00FD6089" w:rsidRPr="00FD6089" w:rsidRDefault="00FD6089" w:rsidP="00FD6089">
      <w:pPr>
        <w:ind w:left="710"/>
        <w:jc w:val="center"/>
        <w:rPr>
          <w:rFonts w:ascii="Times New Roman" w:hAnsi="Times New Roman"/>
          <w:b/>
        </w:rPr>
      </w:pPr>
      <w:r w:rsidRPr="00FD6089">
        <w:rPr>
          <w:rFonts w:ascii="Times New Roman" w:hAnsi="Times New Roman"/>
          <w:b/>
        </w:rPr>
        <w:t>Литература:</w:t>
      </w:r>
    </w:p>
    <w:p w:rsidR="001B48ED" w:rsidRPr="001B48ED" w:rsidRDefault="001B48ED" w:rsidP="001B48ED">
      <w:pPr>
        <w:pStyle w:val="a8"/>
        <w:numPr>
          <w:ilvl w:val="0"/>
          <w:numId w:val="89"/>
        </w:numPr>
        <w:rPr>
          <w:rFonts w:eastAsiaTheme="minorHAnsi"/>
        </w:rPr>
      </w:pPr>
      <w:r w:rsidRPr="001B48ED">
        <w:rPr>
          <w:rFonts w:eastAsiaTheme="minorHAnsi"/>
          <w:i/>
          <w:iCs/>
        </w:rPr>
        <w:t>Софронова, Н. В. </w:t>
      </w:r>
      <w:r w:rsidRPr="001B48ED">
        <w:rPr>
          <w:rFonts w:eastAsiaTheme="minorHAnsi"/>
        </w:rPr>
        <w:t> Теория и методика обучения информатике : учебное пособие для среднего профессионального образования / Н. В. Софронова, А. А. Бельчусов. — 2-е изд., перераб. и доп. — Москва : Издательство Юрайт, 2020. — 401 с. </w:t>
      </w:r>
    </w:p>
    <w:p w:rsidR="001B48ED" w:rsidRPr="001B48ED" w:rsidRDefault="001B48ED" w:rsidP="001B48ED">
      <w:pPr>
        <w:pStyle w:val="a8"/>
        <w:numPr>
          <w:ilvl w:val="0"/>
          <w:numId w:val="89"/>
        </w:numPr>
      </w:pPr>
      <w:r w:rsidRPr="001B48ED">
        <w:rPr>
          <w:rFonts w:eastAsiaTheme="minorHAnsi"/>
        </w:rPr>
        <w:t>Информатика для гуманитариев : учебник и практикум для среднего профессионального образования / Г. Е. Кедрова [и др.] ; под редакцией Г. Е. Кедровой. — Москва : Издательство Юрайт, 2020. — 439 с. </w:t>
      </w:r>
    </w:p>
    <w:p w:rsidR="001B48ED" w:rsidRPr="001B48ED" w:rsidRDefault="001B48ED" w:rsidP="001B48ED">
      <w:pPr>
        <w:pStyle w:val="a8"/>
        <w:numPr>
          <w:ilvl w:val="0"/>
          <w:numId w:val="89"/>
        </w:numPr>
        <w:rPr>
          <w:u w:val="single"/>
        </w:rPr>
      </w:pPr>
      <w:r w:rsidRPr="001B48ED">
        <w:rPr>
          <w:i/>
          <w:iCs/>
        </w:rPr>
        <w:t xml:space="preserve"> </w:t>
      </w:r>
      <w:r w:rsidRPr="001B48ED">
        <w:rPr>
          <w:rFonts w:eastAsiaTheme="minorHAnsi"/>
          <w:i/>
          <w:iCs/>
        </w:rPr>
        <w:t>Демин, А. Ю. </w:t>
      </w:r>
      <w:r w:rsidRPr="001B48ED">
        <w:rPr>
          <w:rFonts w:eastAsiaTheme="minorHAnsi"/>
        </w:rPr>
        <w:t> Информатика. Лабораторный практикум : учебное пособие для среднего профессионального образования / А. Ю. Демин, В. А. Дорофеев. — Москва : Издательство Юрайт, 2020. — 133 с. </w:t>
      </w:r>
    </w:p>
    <w:p w:rsidR="001B48ED" w:rsidRPr="001B48ED" w:rsidRDefault="001B48ED" w:rsidP="001B48ED">
      <w:pPr>
        <w:pStyle w:val="a8"/>
        <w:numPr>
          <w:ilvl w:val="0"/>
          <w:numId w:val="89"/>
        </w:numPr>
      </w:pPr>
      <w:r w:rsidRPr="001B48ED">
        <w:t xml:space="preserve"> Информатика и ИКТ: учебник для начального и среднего профессионального образования. Цветкова Н.С., Великович Л.С. – Академия, 2019 г.</w:t>
      </w:r>
    </w:p>
    <w:p w:rsidR="001B48ED" w:rsidRPr="001B48ED" w:rsidRDefault="001B48ED" w:rsidP="001B48ED">
      <w:pPr>
        <w:pStyle w:val="a8"/>
        <w:numPr>
          <w:ilvl w:val="0"/>
          <w:numId w:val="89"/>
        </w:numPr>
      </w:pPr>
      <w:r w:rsidRPr="001B48ED">
        <w:t xml:space="preserve"> Информатика и ИКТ. Практикум для профессий и специальностей технического и социально-экономического профилей. Н. Е. Астафьева, С. А. Гаврилова, под ред. М.С. Цветковой, Академия, 2018г</w:t>
      </w:r>
    </w:p>
    <w:p w:rsidR="001B48ED" w:rsidRPr="001B48ED" w:rsidRDefault="001B48ED" w:rsidP="001B48ED">
      <w:pPr>
        <w:pStyle w:val="a8"/>
        <w:ind w:left="900"/>
      </w:pPr>
    </w:p>
    <w:p w:rsidR="00FD6089" w:rsidRPr="005F2571" w:rsidRDefault="00FD6089" w:rsidP="00000225">
      <w:pPr>
        <w:shd w:val="clear" w:color="auto" w:fill="FFFFFF"/>
        <w:spacing w:line="240" w:lineRule="auto"/>
        <w:contextualSpacing/>
        <w:outlineLvl w:val="0"/>
        <w:rPr>
          <w:rFonts w:ascii="Times New Roman" w:hAnsi="Times New Roman"/>
          <w:b/>
          <w:iCs/>
          <w:sz w:val="24"/>
          <w:szCs w:val="24"/>
        </w:rPr>
      </w:pPr>
    </w:p>
    <w:sectPr w:rsidR="00FD6089" w:rsidRPr="005F2571" w:rsidSect="00987B06">
      <w:footerReference w:type="default" r:id="rId81"/>
      <w:pgSz w:w="11906" w:h="16838"/>
      <w:pgMar w:top="851" w:right="707" w:bottom="709" w:left="1134" w:header="708" w:footer="29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1F45" w:rsidRDefault="00171F45" w:rsidP="00515B91">
      <w:pPr>
        <w:spacing w:after="0" w:line="240" w:lineRule="auto"/>
      </w:pPr>
      <w:r>
        <w:separator/>
      </w:r>
    </w:p>
  </w:endnote>
  <w:endnote w:type="continuationSeparator" w:id="0">
    <w:p w:rsidR="00171F45" w:rsidRDefault="00171F45" w:rsidP="00515B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ndale Sans UI">
    <w:altName w:val="Times New Roman"/>
    <w:charset w:val="00"/>
    <w:family w:val="auto"/>
    <w:pitch w:val="variable"/>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703825"/>
    </w:sdtPr>
    <w:sdtEndPr/>
    <w:sdtContent>
      <w:p w:rsidR="00420085" w:rsidRDefault="00420085">
        <w:pPr>
          <w:pStyle w:val="af9"/>
          <w:jc w:val="center"/>
        </w:pPr>
        <w:r>
          <w:fldChar w:fldCharType="begin"/>
        </w:r>
        <w:r>
          <w:instrText xml:space="preserve"> PAGE   \* MERGEFORMAT </w:instrText>
        </w:r>
        <w:r>
          <w:fldChar w:fldCharType="separate"/>
        </w:r>
        <w:r w:rsidR="00CA62CC">
          <w:rPr>
            <w:noProof/>
          </w:rPr>
          <w:t>5</w:t>
        </w:r>
        <w:r>
          <w:rPr>
            <w:noProof/>
          </w:rPr>
          <w:fldChar w:fldCharType="end"/>
        </w:r>
      </w:p>
    </w:sdtContent>
  </w:sdt>
  <w:p w:rsidR="00420085" w:rsidRDefault="00420085">
    <w:pPr>
      <w:pStyle w:val="a9"/>
      <w:spacing w:line="14" w:lineRule="auto"/>
      <w:rPr>
        <w:sz w:val="16"/>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0085" w:rsidRDefault="00420085">
    <w:pPr>
      <w:pStyle w:val="af9"/>
      <w:jc w:val="center"/>
    </w:pPr>
    <w:r>
      <w:fldChar w:fldCharType="begin"/>
    </w:r>
    <w:r>
      <w:instrText xml:space="preserve"> PAGE   \* MERGEFORMAT </w:instrText>
    </w:r>
    <w:r>
      <w:fldChar w:fldCharType="separate"/>
    </w:r>
    <w:r w:rsidR="00CA62CC">
      <w:rPr>
        <w:noProof/>
      </w:rPr>
      <w:t>8</w:t>
    </w:r>
    <w:r>
      <w:rPr>
        <w:noProof/>
      </w:rPr>
      <w:fldChar w:fldCharType="end"/>
    </w:r>
  </w:p>
  <w:p w:rsidR="00420085" w:rsidRDefault="00420085">
    <w:pPr>
      <w:pStyle w:val="af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1F45" w:rsidRDefault="00171F45" w:rsidP="00515B91">
      <w:pPr>
        <w:spacing w:after="0" w:line="240" w:lineRule="auto"/>
      </w:pPr>
      <w:r>
        <w:separator/>
      </w:r>
    </w:p>
  </w:footnote>
  <w:footnote w:type="continuationSeparator" w:id="0">
    <w:p w:rsidR="00171F45" w:rsidRDefault="00171F45" w:rsidP="00515B9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1" w15:restartNumberingAfterBreak="0">
    <w:nsid w:val="00000003"/>
    <w:multiLevelType w:val="singleLevel"/>
    <w:tmpl w:val="00000003"/>
    <w:name w:val="WW8Num3"/>
    <w:lvl w:ilvl="0">
      <w:start w:val="1"/>
      <w:numFmt w:val="bullet"/>
      <w:lvlText w:val=""/>
      <w:lvlJc w:val="left"/>
      <w:pPr>
        <w:tabs>
          <w:tab w:val="num" w:pos="1211"/>
        </w:tabs>
        <w:ind w:left="1211" w:hanging="360"/>
      </w:pPr>
      <w:rPr>
        <w:rFonts w:ascii="Symbol" w:hAnsi="Symbol"/>
        <w:color w:val="auto"/>
      </w:rPr>
    </w:lvl>
  </w:abstractNum>
  <w:abstractNum w:abstractNumId="2" w15:restartNumberingAfterBreak="0">
    <w:nsid w:val="00000005"/>
    <w:multiLevelType w:val="singleLevel"/>
    <w:tmpl w:val="00000005"/>
    <w:name w:val="WW8Num14"/>
    <w:lvl w:ilvl="0">
      <w:start w:val="1"/>
      <w:numFmt w:val="bullet"/>
      <w:lvlText w:val=""/>
      <w:lvlJc w:val="left"/>
      <w:pPr>
        <w:tabs>
          <w:tab w:val="num" w:pos="360"/>
        </w:tabs>
        <w:ind w:left="360" w:hanging="360"/>
      </w:pPr>
      <w:rPr>
        <w:rFonts w:ascii="Symbol" w:hAnsi="Symbol"/>
        <w:color w:val="auto"/>
      </w:rPr>
    </w:lvl>
  </w:abstractNum>
  <w:abstractNum w:abstractNumId="3" w15:restartNumberingAfterBreak="0">
    <w:nsid w:val="00FF624E"/>
    <w:multiLevelType w:val="hybridMultilevel"/>
    <w:tmpl w:val="35F8FC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370130C"/>
    <w:multiLevelType w:val="multilevel"/>
    <w:tmpl w:val="BAF60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3222FB"/>
    <w:multiLevelType w:val="hybridMultilevel"/>
    <w:tmpl w:val="79A67A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351F2E"/>
    <w:multiLevelType w:val="multilevel"/>
    <w:tmpl w:val="CC2EB1BE"/>
    <w:lvl w:ilvl="0">
      <w:start w:val="1"/>
      <w:numFmt w:val="decimal"/>
      <w:lvlText w:val="%1."/>
      <w:lvlJc w:val="left"/>
      <w:pPr>
        <w:tabs>
          <w:tab w:val="num" w:pos="720"/>
        </w:tabs>
        <w:ind w:left="720" w:hanging="720"/>
      </w:p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6EA6CD4"/>
    <w:multiLevelType w:val="multilevel"/>
    <w:tmpl w:val="A97C9B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6C66BA"/>
    <w:multiLevelType w:val="multilevel"/>
    <w:tmpl w:val="8B6C51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9C160BE"/>
    <w:multiLevelType w:val="hybridMultilevel"/>
    <w:tmpl w:val="5C56BB7C"/>
    <w:lvl w:ilvl="0" w:tplc="1B6416BE">
      <w:numFmt w:val="bullet"/>
      <w:lvlText w:val=""/>
      <w:lvlJc w:val="left"/>
      <w:pPr>
        <w:ind w:left="839" w:hanging="351"/>
      </w:pPr>
      <w:rPr>
        <w:rFonts w:ascii="Symbol" w:eastAsia="Symbol" w:hAnsi="Symbol" w:cs="Symbol" w:hint="default"/>
        <w:w w:val="100"/>
        <w:sz w:val="24"/>
        <w:szCs w:val="24"/>
      </w:rPr>
    </w:lvl>
    <w:lvl w:ilvl="1" w:tplc="C3BA5368">
      <w:start w:val="1"/>
      <w:numFmt w:val="decimal"/>
      <w:lvlText w:val="%2."/>
      <w:lvlJc w:val="left"/>
      <w:pPr>
        <w:ind w:left="1535" w:hanging="284"/>
      </w:pPr>
      <w:rPr>
        <w:rFonts w:ascii="Times New Roman" w:eastAsia="Times New Roman" w:hAnsi="Times New Roman" w:cs="Times New Roman" w:hint="default"/>
        <w:spacing w:val="-17"/>
        <w:w w:val="99"/>
        <w:sz w:val="24"/>
        <w:szCs w:val="24"/>
      </w:rPr>
    </w:lvl>
    <w:lvl w:ilvl="2" w:tplc="0F72EEFC">
      <w:numFmt w:val="bullet"/>
      <w:lvlText w:val="•"/>
      <w:lvlJc w:val="left"/>
      <w:pPr>
        <w:ind w:left="2435" w:hanging="284"/>
      </w:pPr>
      <w:rPr>
        <w:rFonts w:hint="default"/>
      </w:rPr>
    </w:lvl>
    <w:lvl w:ilvl="3" w:tplc="DBB4269A">
      <w:numFmt w:val="bullet"/>
      <w:lvlText w:val="•"/>
      <w:lvlJc w:val="left"/>
      <w:pPr>
        <w:ind w:left="3331" w:hanging="284"/>
      </w:pPr>
      <w:rPr>
        <w:rFonts w:hint="default"/>
      </w:rPr>
    </w:lvl>
    <w:lvl w:ilvl="4" w:tplc="5D723626">
      <w:numFmt w:val="bullet"/>
      <w:lvlText w:val="•"/>
      <w:lvlJc w:val="left"/>
      <w:pPr>
        <w:ind w:left="4226" w:hanging="284"/>
      </w:pPr>
      <w:rPr>
        <w:rFonts w:hint="default"/>
      </w:rPr>
    </w:lvl>
    <w:lvl w:ilvl="5" w:tplc="9FFAA8CE">
      <w:numFmt w:val="bullet"/>
      <w:lvlText w:val="•"/>
      <w:lvlJc w:val="left"/>
      <w:pPr>
        <w:ind w:left="5122" w:hanging="284"/>
      </w:pPr>
      <w:rPr>
        <w:rFonts w:hint="default"/>
      </w:rPr>
    </w:lvl>
    <w:lvl w:ilvl="6" w:tplc="64CEADEA">
      <w:numFmt w:val="bullet"/>
      <w:lvlText w:val="•"/>
      <w:lvlJc w:val="left"/>
      <w:pPr>
        <w:ind w:left="6017" w:hanging="284"/>
      </w:pPr>
      <w:rPr>
        <w:rFonts w:hint="default"/>
      </w:rPr>
    </w:lvl>
    <w:lvl w:ilvl="7" w:tplc="9D2A0606">
      <w:numFmt w:val="bullet"/>
      <w:lvlText w:val="•"/>
      <w:lvlJc w:val="left"/>
      <w:pPr>
        <w:ind w:left="6913" w:hanging="284"/>
      </w:pPr>
      <w:rPr>
        <w:rFonts w:hint="default"/>
      </w:rPr>
    </w:lvl>
    <w:lvl w:ilvl="8" w:tplc="764E21D8">
      <w:numFmt w:val="bullet"/>
      <w:lvlText w:val="•"/>
      <w:lvlJc w:val="left"/>
      <w:pPr>
        <w:ind w:left="7808" w:hanging="284"/>
      </w:pPr>
      <w:rPr>
        <w:rFonts w:hint="default"/>
      </w:rPr>
    </w:lvl>
  </w:abstractNum>
  <w:abstractNum w:abstractNumId="11" w15:restartNumberingAfterBreak="0">
    <w:nsid w:val="09E950BB"/>
    <w:multiLevelType w:val="hybridMultilevel"/>
    <w:tmpl w:val="C608A9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C9C671F"/>
    <w:multiLevelType w:val="hybridMultilevel"/>
    <w:tmpl w:val="A38838B2"/>
    <w:lvl w:ilvl="0" w:tplc="E964585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3" w15:restartNumberingAfterBreak="0">
    <w:nsid w:val="0CEB3BC1"/>
    <w:multiLevelType w:val="multilevel"/>
    <w:tmpl w:val="1B341BA8"/>
    <w:lvl w:ilvl="0">
      <w:start w:val="1"/>
      <w:numFmt w:val="bullet"/>
      <w:lvlText w:val=""/>
      <w:lvlJc w:val="left"/>
      <w:pPr>
        <w:tabs>
          <w:tab w:val="num" w:pos="720"/>
        </w:tabs>
        <w:ind w:left="720" w:hanging="360"/>
      </w:pPr>
      <w:rPr>
        <w:rFonts w:ascii="Wingdings" w:hAnsi="Wingdings" w:hint="default"/>
        <w:sz w:val="20"/>
      </w:rPr>
    </w:lvl>
    <w:lvl w:ilvl="1">
      <w:start w:val="6"/>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BA1B38"/>
    <w:multiLevelType w:val="hybridMultilevel"/>
    <w:tmpl w:val="ECF621AC"/>
    <w:lvl w:ilvl="0" w:tplc="0419000F">
      <w:start w:val="1"/>
      <w:numFmt w:val="decimal"/>
      <w:lvlText w:val="%1."/>
      <w:lvlJc w:val="left"/>
      <w:pPr>
        <w:tabs>
          <w:tab w:val="num" w:pos="720"/>
        </w:tabs>
        <w:ind w:left="720" w:hanging="360"/>
      </w:pPr>
    </w:lvl>
    <w:lvl w:ilvl="1" w:tplc="04190017">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0EDC3CD9"/>
    <w:multiLevelType w:val="multilevel"/>
    <w:tmpl w:val="0EE6C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EF86772"/>
    <w:multiLevelType w:val="multilevel"/>
    <w:tmpl w:val="A3E89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06E09E9"/>
    <w:multiLevelType w:val="hybridMultilevel"/>
    <w:tmpl w:val="A4B404CA"/>
    <w:lvl w:ilvl="0" w:tplc="0419000F">
      <w:start w:val="1"/>
      <w:numFmt w:val="decimal"/>
      <w:lvlText w:val="%1."/>
      <w:lvlJc w:val="left"/>
      <w:pPr>
        <w:ind w:left="851" w:hanging="360"/>
      </w:pPr>
    </w:lvl>
    <w:lvl w:ilvl="1" w:tplc="04190019" w:tentative="1">
      <w:start w:val="1"/>
      <w:numFmt w:val="lowerLetter"/>
      <w:lvlText w:val="%2."/>
      <w:lvlJc w:val="left"/>
      <w:pPr>
        <w:ind w:left="1571" w:hanging="360"/>
      </w:pPr>
    </w:lvl>
    <w:lvl w:ilvl="2" w:tplc="0419001B" w:tentative="1">
      <w:start w:val="1"/>
      <w:numFmt w:val="lowerRoman"/>
      <w:lvlText w:val="%3."/>
      <w:lvlJc w:val="right"/>
      <w:pPr>
        <w:ind w:left="2291" w:hanging="180"/>
      </w:pPr>
    </w:lvl>
    <w:lvl w:ilvl="3" w:tplc="0419000F" w:tentative="1">
      <w:start w:val="1"/>
      <w:numFmt w:val="decimal"/>
      <w:lvlText w:val="%4."/>
      <w:lvlJc w:val="left"/>
      <w:pPr>
        <w:ind w:left="3011" w:hanging="360"/>
      </w:pPr>
    </w:lvl>
    <w:lvl w:ilvl="4" w:tplc="04190019" w:tentative="1">
      <w:start w:val="1"/>
      <w:numFmt w:val="lowerLetter"/>
      <w:lvlText w:val="%5."/>
      <w:lvlJc w:val="left"/>
      <w:pPr>
        <w:ind w:left="3731" w:hanging="360"/>
      </w:pPr>
    </w:lvl>
    <w:lvl w:ilvl="5" w:tplc="0419001B" w:tentative="1">
      <w:start w:val="1"/>
      <w:numFmt w:val="lowerRoman"/>
      <w:lvlText w:val="%6."/>
      <w:lvlJc w:val="right"/>
      <w:pPr>
        <w:ind w:left="4451" w:hanging="180"/>
      </w:pPr>
    </w:lvl>
    <w:lvl w:ilvl="6" w:tplc="0419000F" w:tentative="1">
      <w:start w:val="1"/>
      <w:numFmt w:val="decimal"/>
      <w:lvlText w:val="%7."/>
      <w:lvlJc w:val="left"/>
      <w:pPr>
        <w:ind w:left="5171" w:hanging="360"/>
      </w:pPr>
    </w:lvl>
    <w:lvl w:ilvl="7" w:tplc="04190019" w:tentative="1">
      <w:start w:val="1"/>
      <w:numFmt w:val="lowerLetter"/>
      <w:lvlText w:val="%8."/>
      <w:lvlJc w:val="left"/>
      <w:pPr>
        <w:ind w:left="5891" w:hanging="360"/>
      </w:pPr>
    </w:lvl>
    <w:lvl w:ilvl="8" w:tplc="0419001B" w:tentative="1">
      <w:start w:val="1"/>
      <w:numFmt w:val="lowerRoman"/>
      <w:lvlText w:val="%9."/>
      <w:lvlJc w:val="right"/>
      <w:pPr>
        <w:ind w:left="6611" w:hanging="180"/>
      </w:pPr>
    </w:lvl>
  </w:abstractNum>
  <w:abstractNum w:abstractNumId="18" w15:restartNumberingAfterBreak="0">
    <w:nsid w:val="12D65536"/>
    <w:multiLevelType w:val="multilevel"/>
    <w:tmpl w:val="9A52E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46354DE"/>
    <w:multiLevelType w:val="multilevel"/>
    <w:tmpl w:val="0EE6CDE2"/>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20" w15:restartNumberingAfterBreak="0">
    <w:nsid w:val="14787A8D"/>
    <w:multiLevelType w:val="hybridMultilevel"/>
    <w:tmpl w:val="9CFE4C06"/>
    <w:lvl w:ilvl="0" w:tplc="558EBE90">
      <w:start w:val="1"/>
      <w:numFmt w:val="bullet"/>
      <w:lvlText w:val=""/>
      <w:lvlJc w:val="left"/>
      <w:pPr>
        <w:ind w:left="108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541208A"/>
    <w:multiLevelType w:val="multilevel"/>
    <w:tmpl w:val="FCC601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5C30BE6"/>
    <w:multiLevelType w:val="hybridMultilevel"/>
    <w:tmpl w:val="E0943E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6B37CA4"/>
    <w:multiLevelType w:val="multilevel"/>
    <w:tmpl w:val="C1569A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77B059E"/>
    <w:multiLevelType w:val="hybridMultilevel"/>
    <w:tmpl w:val="59FCB2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86A506F"/>
    <w:multiLevelType w:val="multilevel"/>
    <w:tmpl w:val="CC2EB1BE"/>
    <w:lvl w:ilvl="0">
      <w:start w:val="1"/>
      <w:numFmt w:val="decimal"/>
      <w:lvlText w:val="%1."/>
      <w:lvlJc w:val="left"/>
      <w:pPr>
        <w:tabs>
          <w:tab w:val="num" w:pos="720"/>
        </w:tabs>
        <w:ind w:left="720" w:hanging="720"/>
      </w:p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1430"/>
        </w:tabs>
        <w:ind w:left="143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189F3370"/>
    <w:multiLevelType w:val="multilevel"/>
    <w:tmpl w:val="2F949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8DC56FC"/>
    <w:multiLevelType w:val="multilevel"/>
    <w:tmpl w:val="8D3CB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92C6F53"/>
    <w:multiLevelType w:val="hybridMultilevel"/>
    <w:tmpl w:val="3AB49E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A876FBC"/>
    <w:multiLevelType w:val="multilevel"/>
    <w:tmpl w:val="B5DE8CCE"/>
    <w:lvl w:ilvl="0">
      <w:start w:val="1"/>
      <w:numFmt w:val="decimal"/>
      <w:lvlText w:val="%1."/>
      <w:lvlJc w:val="left"/>
      <w:pPr>
        <w:tabs>
          <w:tab w:val="num" w:pos="720"/>
        </w:tabs>
        <w:ind w:left="720" w:hanging="720"/>
      </w:pPr>
    </w:lvl>
    <w:lvl w:ilvl="1">
      <w:start w:val="1"/>
      <w:numFmt w:val="bullet"/>
      <w:lvlText w:val=""/>
      <w:lvlJc w:val="left"/>
      <w:pPr>
        <w:tabs>
          <w:tab w:val="num" w:pos="1440"/>
        </w:tabs>
        <w:ind w:left="1440" w:hanging="720"/>
      </w:pPr>
      <w:rPr>
        <w:rFonts w:ascii="Symbol" w:hAnsi="Symbol" w:hint="default"/>
      </w:rPr>
    </w:lvl>
    <w:lvl w:ilvl="2">
      <w:start w:val="1"/>
      <w:numFmt w:val="decimal"/>
      <w:lvlText w:val="%3."/>
      <w:lvlJc w:val="left"/>
      <w:pPr>
        <w:tabs>
          <w:tab w:val="num" w:pos="1430"/>
        </w:tabs>
        <w:ind w:left="143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1B1E7D27"/>
    <w:multiLevelType w:val="hybridMultilevel"/>
    <w:tmpl w:val="34586EB8"/>
    <w:lvl w:ilvl="0" w:tplc="04190005">
      <w:start w:val="1"/>
      <w:numFmt w:val="bullet"/>
      <w:lvlText w:val=""/>
      <w:lvlJc w:val="left"/>
      <w:pPr>
        <w:tabs>
          <w:tab w:val="num" w:pos="2136"/>
        </w:tabs>
        <w:ind w:left="2136" w:hanging="360"/>
      </w:pPr>
      <w:rPr>
        <w:rFonts w:ascii="Wingdings" w:hAnsi="Wingdings" w:hint="default"/>
      </w:rPr>
    </w:lvl>
    <w:lvl w:ilvl="1" w:tplc="04190003" w:tentative="1">
      <w:start w:val="1"/>
      <w:numFmt w:val="bullet"/>
      <w:lvlText w:val="o"/>
      <w:lvlJc w:val="left"/>
      <w:pPr>
        <w:tabs>
          <w:tab w:val="num" w:pos="2856"/>
        </w:tabs>
        <w:ind w:left="2856" w:hanging="360"/>
      </w:pPr>
      <w:rPr>
        <w:rFonts w:ascii="Courier New" w:hAnsi="Courier New" w:cs="Courier New" w:hint="default"/>
      </w:rPr>
    </w:lvl>
    <w:lvl w:ilvl="2" w:tplc="04190005" w:tentative="1">
      <w:start w:val="1"/>
      <w:numFmt w:val="bullet"/>
      <w:lvlText w:val=""/>
      <w:lvlJc w:val="left"/>
      <w:pPr>
        <w:tabs>
          <w:tab w:val="num" w:pos="3576"/>
        </w:tabs>
        <w:ind w:left="3576" w:hanging="360"/>
      </w:pPr>
      <w:rPr>
        <w:rFonts w:ascii="Wingdings" w:hAnsi="Wingdings" w:hint="default"/>
      </w:rPr>
    </w:lvl>
    <w:lvl w:ilvl="3" w:tplc="04190001" w:tentative="1">
      <w:start w:val="1"/>
      <w:numFmt w:val="bullet"/>
      <w:lvlText w:val=""/>
      <w:lvlJc w:val="left"/>
      <w:pPr>
        <w:tabs>
          <w:tab w:val="num" w:pos="4296"/>
        </w:tabs>
        <w:ind w:left="4296" w:hanging="360"/>
      </w:pPr>
      <w:rPr>
        <w:rFonts w:ascii="Symbol" w:hAnsi="Symbol" w:hint="default"/>
      </w:rPr>
    </w:lvl>
    <w:lvl w:ilvl="4" w:tplc="04190003" w:tentative="1">
      <w:start w:val="1"/>
      <w:numFmt w:val="bullet"/>
      <w:lvlText w:val="o"/>
      <w:lvlJc w:val="left"/>
      <w:pPr>
        <w:tabs>
          <w:tab w:val="num" w:pos="5016"/>
        </w:tabs>
        <w:ind w:left="5016" w:hanging="360"/>
      </w:pPr>
      <w:rPr>
        <w:rFonts w:ascii="Courier New" w:hAnsi="Courier New" w:cs="Courier New" w:hint="default"/>
      </w:rPr>
    </w:lvl>
    <w:lvl w:ilvl="5" w:tplc="04190005" w:tentative="1">
      <w:start w:val="1"/>
      <w:numFmt w:val="bullet"/>
      <w:lvlText w:val=""/>
      <w:lvlJc w:val="left"/>
      <w:pPr>
        <w:tabs>
          <w:tab w:val="num" w:pos="5736"/>
        </w:tabs>
        <w:ind w:left="5736" w:hanging="360"/>
      </w:pPr>
      <w:rPr>
        <w:rFonts w:ascii="Wingdings" w:hAnsi="Wingdings" w:hint="default"/>
      </w:rPr>
    </w:lvl>
    <w:lvl w:ilvl="6" w:tplc="04190001" w:tentative="1">
      <w:start w:val="1"/>
      <w:numFmt w:val="bullet"/>
      <w:lvlText w:val=""/>
      <w:lvlJc w:val="left"/>
      <w:pPr>
        <w:tabs>
          <w:tab w:val="num" w:pos="6456"/>
        </w:tabs>
        <w:ind w:left="6456" w:hanging="360"/>
      </w:pPr>
      <w:rPr>
        <w:rFonts w:ascii="Symbol" w:hAnsi="Symbol" w:hint="default"/>
      </w:rPr>
    </w:lvl>
    <w:lvl w:ilvl="7" w:tplc="04190003" w:tentative="1">
      <w:start w:val="1"/>
      <w:numFmt w:val="bullet"/>
      <w:lvlText w:val="o"/>
      <w:lvlJc w:val="left"/>
      <w:pPr>
        <w:tabs>
          <w:tab w:val="num" w:pos="7176"/>
        </w:tabs>
        <w:ind w:left="7176" w:hanging="360"/>
      </w:pPr>
      <w:rPr>
        <w:rFonts w:ascii="Courier New" w:hAnsi="Courier New" w:cs="Courier New" w:hint="default"/>
      </w:rPr>
    </w:lvl>
    <w:lvl w:ilvl="8" w:tplc="04190005" w:tentative="1">
      <w:start w:val="1"/>
      <w:numFmt w:val="bullet"/>
      <w:lvlText w:val=""/>
      <w:lvlJc w:val="left"/>
      <w:pPr>
        <w:tabs>
          <w:tab w:val="num" w:pos="7896"/>
        </w:tabs>
        <w:ind w:left="7896" w:hanging="360"/>
      </w:pPr>
      <w:rPr>
        <w:rFonts w:ascii="Wingdings" w:hAnsi="Wingdings" w:hint="default"/>
      </w:rPr>
    </w:lvl>
  </w:abstractNum>
  <w:abstractNum w:abstractNumId="31" w15:restartNumberingAfterBreak="0">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BA245FB"/>
    <w:multiLevelType w:val="multilevel"/>
    <w:tmpl w:val="FEC684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D5A2CEA"/>
    <w:multiLevelType w:val="hybridMultilevel"/>
    <w:tmpl w:val="71A0A75E"/>
    <w:lvl w:ilvl="0" w:tplc="E964585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1DDC47ED"/>
    <w:multiLevelType w:val="multilevel"/>
    <w:tmpl w:val="2D2A24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22F2552B"/>
    <w:multiLevelType w:val="hybridMultilevel"/>
    <w:tmpl w:val="2E1EA97C"/>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6" w15:restartNumberingAfterBreak="0">
    <w:nsid w:val="22FB25FF"/>
    <w:multiLevelType w:val="hybridMultilevel"/>
    <w:tmpl w:val="B3484BE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7" w15:restartNumberingAfterBreak="0">
    <w:nsid w:val="23CB5FAF"/>
    <w:multiLevelType w:val="hybridMultilevel"/>
    <w:tmpl w:val="0D108454"/>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8" w15:restartNumberingAfterBreak="0">
    <w:nsid w:val="250A2E85"/>
    <w:multiLevelType w:val="hybridMultilevel"/>
    <w:tmpl w:val="E472A7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5A8467C"/>
    <w:multiLevelType w:val="hybridMultilevel"/>
    <w:tmpl w:val="AB0EB94A"/>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40" w15:restartNumberingAfterBreak="0">
    <w:nsid w:val="272B582E"/>
    <w:multiLevelType w:val="hybridMultilevel"/>
    <w:tmpl w:val="408242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7313EA5"/>
    <w:multiLevelType w:val="hybridMultilevel"/>
    <w:tmpl w:val="17F455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7AF163B"/>
    <w:multiLevelType w:val="hybridMultilevel"/>
    <w:tmpl w:val="FBC2EE8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3" w15:restartNumberingAfterBreak="0">
    <w:nsid w:val="28A34118"/>
    <w:multiLevelType w:val="singleLevel"/>
    <w:tmpl w:val="403833F2"/>
    <w:lvl w:ilvl="0">
      <w:start w:val="1"/>
      <w:numFmt w:val="decimal"/>
      <w:pStyle w:val="a"/>
      <w:lvlText w:val="%1)"/>
      <w:lvlJc w:val="left"/>
      <w:pPr>
        <w:tabs>
          <w:tab w:val="num" w:pos="1429"/>
        </w:tabs>
        <w:ind w:left="0" w:firstLine="709"/>
      </w:pPr>
      <w:rPr>
        <w:rFonts w:hint="default"/>
      </w:rPr>
    </w:lvl>
  </w:abstractNum>
  <w:abstractNum w:abstractNumId="44" w15:restartNumberingAfterBreak="0">
    <w:nsid w:val="28D80E09"/>
    <w:multiLevelType w:val="hybridMultilevel"/>
    <w:tmpl w:val="1EA87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2CFD22E1"/>
    <w:multiLevelType w:val="hybridMultilevel"/>
    <w:tmpl w:val="7B362610"/>
    <w:lvl w:ilvl="0" w:tplc="8870C388">
      <w:start w:val="1"/>
      <w:numFmt w:val="decimal"/>
      <w:lvlText w:val="%1."/>
      <w:lvlJc w:val="left"/>
      <w:pPr>
        <w:tabs>
          <w:tab w:val="num" w:pos="720"/>
        </w:tabs>
        <w:ind w:left="720" w:hanging="360"/>
      </w:pPr>
    </w:lvl>
    <w:lvl w:ilvl="1" w:tplc="B672EC3E" w:tentative="1">
      <w:start w:val="1"/>
      <w:numFmt w:val="decimal"/>
      <w:lvlText w:val="%2."/>
      <w:lvlJc w:val="left"/>
      <w:pPr>
        <w:tabs>
          <w:tab w:val="num" w:pos="1440"/>
        </w:tabs>
        <w:ind w:left="1440" w:hanging="360"/>
      </w:pPr>
    </w:lvl>
    <w:lvl w:ilvl="2" w:tplc="A2D2D3E4" w:tentative="1">
      <w:start w:val="1"/>
      <w:numFmt w:val="decimal"/>
      <w:lvlText w:val="%3."/>
      <w:lvlJc w:val="left"/>
      <w:pPr>
        <w:tabs>
          <w:tab w:val="num" w:pos="2160"/>
        </w:tabs>
        <w:ind w:left="2160" w:hanging="360"/>
      </w:pPr>
    </w:lvl>
    <w:lvl w:ilvl="3" w:tplc="7E6C98EC" w:tentative="1">
      <w:start w:val="1"/>
      <w:numFmt w:val="decimal"/>
      <w:lvlText w:val="%4."/>
      <w:lvlJc w:val="left"/>
      <w:pPr>
        <w:tabs>
          <w:tab w:val="num" w:pos="2880"/>
        </w:tabs>
        <w:ind w:left="2880" w:hanging="360"/>
      </w:pPr>
    </w:lvl>
    <w:lvl w:ilvl="4" w:tplc="205A736C" w:tentative="1">
      <w:start w:val="1"/>
      <w:numFmt w:val="decimal"/>
      <w:lvlText w:val="%5."/>
      <w:lvlJc w:val="left"/>
      <w:pPr>
        <w:tabs>
          <w:tab w:val="num" w:pos="3600"/>
        </w:tabs>
        <w:ind w:left="3600" w:hanging="360"/>
      </w:pPr>
    </w:lvl>
    <w:lvl w:ilvl="5" w:tplc="742E9DF4" w:tentative="1">
      <w:start w:val="1"/>
      <w:numFmt w:val="decimal"/>
      <w:lvlText w:val="%6."/>
      <w:lvlJc w:val="left"/>
      <w:pPr>
        <w:tabs>
          <w:tab w:val="num" w:pos="4320"/>
        </w:tabs>
        <w:ind w:left="4320" w:hanging="360"/>
      </w:pPr>
    </w:lvl>
    <w:lvl w:ilvl="6" w:tplc="108AEC8E" w:tentative="1">
      <w:start w:val="1"/>
      <w:numFmt w:val="decimal"/>
      <w:lvlText w:val="%7."/>
      <w:lvlJc w:val="left"/>
      <w:pPr>
        <w:tabs>
          <w:tab w:val="num" w:pos="5040"/>
        </w:tabs>
        <w:ind w:left="5040" w:hanging="360"/>
      </w:pPr>
    </w:lvl>
    <w:lvl w:ilvl="7" w:tplc="9E9EA11E" w:tentative="1">
      <w:start w:val="1"/>
      <w:numFmt w:val="decimal"/>
      <w:lvlText w:val="%8."/>
      <w:lvlJc w:val="left"/>
      <w:pPr>
        <w:tabs>
          <w:tab w:val="num" w:pos="5760"/>
        </w:tabs>
        <w:ind w:left="5760" w:hanging="360"/>
      </w:pPr>
    </w:lvl>
    <w:lvl w:ilvl="8" w:tplc="62A23BE0" w:tentative="1">
      <w:start w:val="1"/>
      <w:numFmt w:val="decimal"/>
      <w:lvlText w:val="%9."/>
      <w:lvlJc w:val="left"/>
      <w:pPr>
        <w:tabs>
          <w:tab w:val="num" w:pos="6480"/>
        </w:tabs>
        <w:ind w:left="6480" w:hanging="360"/>
      </w:pPr>
    </w:lvl>
  </w:abstractNum>
  <w:abstractNum w:abstractNumId="46" w15:restartNumberingAfterBreak="0">
    <w:nsid w:val="2DD925B6"/>
    <w:multiLevelType w:val="hybridMultilevel"/>
    <w:tmpl w:val="F95E55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F7C73DB"/>
    <w:multiLevelType w:val="hybridMultilevel"/>
    <w:tmpl w:val="F8CC63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FBA378A"/>
    <w:multiLevelType w:val="hybridMultilevel"/>
    <w:tmpl w:val="BF1E62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020093F"/>
    <w:multiLevelType w:val="hybridMultilevel"/>
    <w:tmpl w:val="A7A04E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1B05F7C"/>
    <w:multiLevelType w:val="hybridMultilevel"/>
    <w:tmpl w:val="A09058B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15:restartNumberingAfterBreak="0">
    <w:nsid w:val="32867C0E"/>
    <w:multiLevelType w:val="hybridMultilevel"/>
    <w:tmpl w:val="DBBE89A2"/>
    <w:lvl w:ilvl="0" w:tplc="E964585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3307469B"/>
    <w:multiLevelType w:val="multilevel"/>
    <w:tmpl w:val="D81AE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3366281"/>
    <w:multiLevelType w:val="hybridMultilevel"/>
    <w:tmpl w:val="4FC0F87A"/>
    <w:lvl w:ilvl="0" w:tplc="15C6D2A8">
      <w:start w:val="1"/>
      <w:numFmt w:val="bullet"/>
      <w:lvlText w:val=""/>
      <w:lvlJc w:val="left"/>
      <w:pPr>
        <w:ind w:left="107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15:restartNumberingAfterBreak="0">
    <w:nsid w:val="341D00F0"/>
    <w:multiLevelType w:val="hybridMultilevel"/>
    <w:tmpl w:val="1EAAC172"/>
    <w:lvl w:ilvl="0" w:tplc="F2D6C63A">
      <w:start w:val="1"/>
      <w:numFmt w:val="decimal"/>
      <w:lvlText w:val="%1."/>
      <w:lvlJc w:val="left"/>
      <w:pPr>
        <w:ind w:left="900" w:hanging="360"/>
      </w:pPr>
      <w:rPr>
        <w:rFonts w:hint="default"/>
        <w:i/>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55" w15:restartNumberingAfterBreak="0">
    <w:nsid w:val="354564F5"/>
    <w:multiLevelType w:val="multilevel"/>
    <w:tmpl w:val="AA1A35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686691C"/>
    <w:multiLevelType w:val="hybridMultilevel"/>
    <w:tmpl w:val="4E36BF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7F16370"/>
    <w:multiLevelType w:val="hybridMultilevel"/>
    <w:tmpl w:val="7060A5D8"/>
    <w:lvl w:ilvl="0" w:tplc="0B983884">
      <w:start w:val="1"/>
      <w:numFmt w:val="decimal"/>
      <w:lvlText w:val="%1."/>
      <w:lvlJc w:val="left"/>
      <w:pPr>
        <w:tabs>
          <w:tab w:val="num" w:pos="2149"/>
        </w:tabs>
        <w:ind w:left="2149"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39CC0231"/>
    <w:multiLevelType w:val="multilevel"/>
    <w:tmpl w:val="61F088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ADE1CA3"/>
    <w:multiLevelType w:val="multilevel"/>
    <w:tmpl w:val="AF6AE5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C6648AA"/>
    <w:multiLevelType w:val="hybridMultilevel"/>
    <w:tmpl w:val="EBD61718"/>
    <w:lvl w:ilvl="0" w:tplc="C86A12D2">
      <w:start w:val="1"/>
      <w:numFmt w:val="decimal"/>
      <w:pStyle w:val="a0"/>
      <w:lvlText w:val="%1."/>
      <w:lvlJc w:val="left"/>
      <w:pPr>
        <w:tabs>
          <w:tab w:val="num" w:pos="1134"/>
        </w:tabs>
        <w:ind w:left="1134" w:hanging="4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3FB82E8A"/>
    <w:multiLevelType w:val="multilevel"/>
    <w:tmpl w:val="0EE6CDE2"/>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62" w15:restartNumberingAfterBreak="0">
    <w:nsid w:val="40861F45"/>
    <w:multiLevelType w:val="multilevel"/>
    <w:tmpl w:val="0EE6CDE2"/>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63" w15:restartNumberingAfterBreak="0">
    <w:nsid w:val="40C87082"/>
    <w:multiLevelType w:val="hybridMultilevel"/>
    <w:tmpl w:val="D8025334"/>
    <w:lvl w:ilvl="0" w:tplc="F4BC6F80">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4" w15:restartNumberingAfterBreak="0">
    <w:nsid w:val="41256F56"/>
    <w:multiLevelType w:val="multilevel"/>
    <w:tmpl w:val="1A48C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297646F"/>
    <w:multiLevelType w:val="hybridMultilevel"/>
    <w:tmpl w:val="7AA822D8"/>
    <w:lvl w:ilvl="0" w:tplc="0419000F">
      <w:start w:val="1"/>
      <w:numFmt w:val="decimal"/>
      <w:lvlText w:val="%1."/>
      <w:lvlJc w:val="left"/>
      <w:pPr>
        <w:ind w:left="828" w:hanging="360"/>
      </w:pPr>
    </w:lvl>
    <w:lvl w:ilvl="1" w:tplc="04190019" w:tentative="1">
      <w:start w:val="1"/>
      <w:numFmt w:val="lowerLetter"/>
      <w:lvlText w:val="%2."/>
      <w:lvlJc w:val="left"/>
      <w:pPr>
        <w:ind w:left="1548" w:hanging="360"/>
      </w:pPr>
    </w:lvl>
    <w:lvl w:ilvl="2" w:tplc="0419001B" w:tentative="1">
      <w:start w:val="1"/>
      <w:numFmt w:val="lowerRoman"/>
      <w:lvlText w:val="%3."/>
      <w:lvlJc w:val="right"/>
      <w:pPr>
        <w:ind w:left="2268" w:hanging="180"/>
      </w:pPr>
    </w:lvl>
    <w:lvl w:ilvl="3" w:tplc="0419000F" w:tentative="1">
      <w:start w:val="1"/>
      <w:numFmt w:val="decimal"/>
      <w:lvlText w:val="%4."/>
      <w:lvlJc w:val="left"/>
      <w:pPr>
        <w:ind w:left="2988" w:hanging="360"/>
      </w:pPr>
    </w:lvl>
    <w:lvl w:ilvl="4" w:tplc="04190019" w:tentative="1">
      <w:start w:val="1"/>
      <w:numFmt w:val="lowerLetter"/>
      <w:lvlText w:val="%5."/>
      <w:lvlJc w:val="left"/>
      <w:pPr>
        <w:ind w:left="3708" w:hanging="360"/>
      </w:pPr>
    </w:lvl>
    <w:lvl w:ilvl="5" w:tplc="0419001B" w:tentative="1">
      <w:start w:val="1"/>
      <w:numFmt w:val="lowerRoman"/>
      <w:lvlText w:val="%6."/>
      <w:lvlJc w:val="right"/>
      <w:pPr>
        <w:ind w:left="4428" w:hanging="180"/>
      </w:pPr>
    </w:lvl>
    <w:lvl w:ilvl="6" w:tplc="0419000F" w:tentative="1">
      <w:start w:val="1"/>
      <w:numFmt w:val="decimal"/>
      <w:lvlText w:val="%7."/>
      <w:lvlJc w:val="left"/>
      <w:pPr>
        <w:ind w:left="5148" w:hanging="360"/>
      </w:pPr>
    </w:lvl>
    <w:lvl w:ilvl="7" w:tplc="04190019" w:tentative="1">
      <w:start w:val="1"/>
      <w:numFmt w:val="lowerLetter"/>
      <w:lvlText w:val="%8."/>
      <w:lvlJc w:val="left"/>
      <w:pPr>
        <w:ind w:left="5868" w:hanging="360"/>
      </w:pPr>
    </w:lvl>
    <w:lvl w:ilvl="8" w:tplc="0419001B" w:tentative="1">
      <w:start w:val="1"/>
      <w:numFmt w:val="lowerRoman"/>
      <w:lvlText w:val="%9."/>
      <w:lvlJc w:val="right"/>
      <w:pPr>
        <w:ind w:left="6588" w:hanging="180"/>
      </w:pPr>
    </w:lvl>
  </w:abstractNum>
  <w:abstractNum w:abstractNumId="66" w15:restartNumberingAfterBreak="0">
    <w:nsid w:val="42F5003F"/>
    <w:multiLevelType w:val="multilevel"/>
    <w:tmpl w:val="25F0D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4023C8C"/>
    <w:multiLevelType w:val="hybridMultilevel"/>
    <w:tmpl w:val="1D546BA6"/>
    <w:lvl w:ilvl="0" w:tplc="E964585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4BE7795"/>
    <w:multiLevelType w:val="hybridMultilevel"/>
    <w:tmpl w:val="CED6782E"/>
    <w:lvl w:ilvl="0" w:tplc="E964585C">
      <w:start w:val="1"/>
      <w:numFmt w:val="bullet"/>
      <w:lvlText w:val="•"/>
      <w:lvlJc w:val="left"/>
      <w:pPr>
        <w:ind w:left="3240" w:hanging="360"/>
      </w:pPr>
      <w:rPr>
        <w:rFonts w:ascii="Times New Roman" w:hAnsi="Times New Roman" w:cs="Times New Roman" w:hint="default"/>
      </w:rPr>
    </w:lvl>
    <w:lvl w:ilvl="1" w:tplc="04190003" w:tentative="1">
      <w:start w:val="1"/>
      <w:numFmt w:val="bullet"/>
      <w:lvlText w:val="o"/>
      <w:lvlJc w:val="left"/>
      <w:pPr>
        <w:ind w:left="3960" w:hanging="360"/>
      </w:pPr>
      <w:rPr>
        <w:rFonts w:ascii="Courier New" w:hAnsi="Courier New" w:cs="Courier New" w:hint="default"/>
      </w:rPr>
    </w:lvl>
    <w:lvl w:ilvl="2" w:tplc="04190005" w:tentative="1">
      <w:start w:val="1"/>
      <w:numFmt w:val="bullet"/>
      <w:lvlText w:val=""/>
      <w:lvlJc w:val="left"/>
      <w:pPr>
        <w:ind w:left="4680" w:hanging="360"/>
      </w:pPr>
      <w:rPr>
        <w:rFonts w:ascii="Wingdings" w:hAnsi="Wingdings" w:hint="default"/>
      </w:rPr>
    </w:lvl>
    <w:lvl w:ilvl="3" w:tplc="04190001" w:tentative="1">
      <w:start w:val="1"/>
      <w:numFmt w:val="bullet"/>
      <w:lvlText w:val=""/>
      <w:lvlJc w:val="left"/>
      <w:pPr>
        <w:ind w:left="5400" w:hanging="360"/>
      </w:pPr>
      <w:rPr>
        <w:rFonts w:ascii="Symbol" w:hAnsi="Symbol" w:hint="default"/>
      </w:rPr>
    </w:lvl>
    <w:lvl w:ilvl="4" w:tplc="04190003" w:tentative="1">
      <w:start w:val="1"/>
      <w:numFmt w:val="bullet"/>
      <w:lvlText w:val="o"/>
      <w:lvlJc w:val="left"/>
      <w:pPr>
        <w:ind w:left="6120" w:hanging="360"/>
      </w:pPr>
      <w:rPr>
        <w:rFonts w:ascii="Courier New" w:hAnsi="Courier New" w:cs="Courier New" w:hint="default"/>
      </w:rPr>
    </w:lvl>
    <w:lvl w:ilvl="5" w:tplc="04190005" w:tentative="1">
      <w:start w:val="1"/>
      <w:numFmt w:val="bullet"/>
      <w:lvlText w:val=""/>
      <w:lvlJc w:val="left"/>
      <w:pPr>
        <w:ind w:left="6840" w:hanging="360"/>
      </w:pPr>
      <w:rPr>
        <w:rFonts w:ascii="Wingdings" w:hAnsi="Wingdings" w:hint="default"/>
      </w:rPr>
    </w:lvl>
    <w:lvl w:ilvl="6" w:tplc="04190001" w:tentative="1">
      <w:start w:val="1"/>
      <w:numFmt w:val="bullet"/>
      <w:lvlText w:val=""/>
      <w:lvlJc w:val="left"/>
      <w:pPr>
        <w:ind w:left="7560" w:hanging="360"/>
      </w:pPr>
      <w:rPr>
        <w:rFonts w:ascii="Symbol" w:hAnsi="Symbol" w:hint="default"/>
      </w:rPr>
    </w:lvl>
    <w:lvl w:ilvl="7" w:tplc="04190003" w:tentative="1">
      <w:start w:val="1"/>
      <w:numFmt w:val="bullet"/>
      <w:lvlText w:val="o"/>
      <w:lvlJc w:val="left"/>
      <w:pPr>
        <w:ind w:left="8280" w:hanging="360"/>
      </w:pPr>
      <w:rPr>
        <w:rFonts w:ascii="Courier New" w:hAnsi="Courier New" w:cs="Courier New" w:hint="default"/>
      </w:rPr>
    </w:lvl>
    <w:lvl w:ilvl="8" w:tplc="04190005" w:tentative="1">
      <w:start w:val="1"/>
      <w:numFmt w:val="bullet"/>
      <w:lvlText w:val=""/>
      <w:lvlJc w:val="left"/>
      <w:pPr>
        <w:ind w:left="9000" w:hanging="360"/>
      </w:pPr>
      <w:rPr>
        <w:rFonts w:ascii="Wingdings" w:hAnsi="Wingdings" w:hint="default"/>
      </w:rPr>
    </w:lvl>
  </w:abstractNum>
  <w:abstractNum w:abstractNumId="69" w15:restartNumberingAfterBreak="0">
    <w:nsid w:val="454812F5"/>
    <w:multiLevelType w:val="hybridMultilevel"/>
    <w:tmpl w:val="EB0E2282"/>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0" w15:restartNumberingAfterBreak="0">
    <w:nsid w:val="47B072E1"/>
    <w:multiLevelType w:val="multilevel"/>
    <w:tmpl w:val="DF04413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D347954"/>
    <w:multiLevelType w:val="hybridMultilevel"/>
    <w:tmpl w:val="AE1A9B0C"/>
    <w:lvl w:ilvl="0" w:tplc="0419000B">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2" w15:restartNumberingAfterBreak="0">
    <w:nsid w:val="4EC940F2"/>
    <w:multiLevelType w:val="multilevel"/>
    <w:tmpl w:val="C8B0C2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hint="default"/>
      </w:rPr>
    </w:lvl>
    <w:lvl w:ilvl="3">
      <w:numFmt w:val="bullet"/>
      <w:lvlText w:val="·"/>
      <w:lvlJc w:val="left"/>
      <w:pPr>
        <w:ind w:left="2880" w:hanging="360"/>
      </w:pPr>
      <w:rPr>
        <w:rFonts w:ascii="Verdana" w:eastAsia="Times New Roman" w:hAnsi="Verdana" w:cs="Times New Roman"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16A1F2C"/>
    <w:multiLevelType w:val="hybridMultilevel"/>
    <w:tmpl w:val="15BC461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74" w15:restartNumberingAfterBreak="0">
    <w:nsid w:val="589C2C1F"/>
    <w:multiLevelType w:val="hybridMultilevel"/>
    <w:tmpl w:val="EF50570C"/>
    <w:lvl w:ilvl="0" w:tplc="FE7ECD2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5B4A79E8"/>
    <w:multiLevelType w:val="multilevel"/>
    <w:tmpl w:val="FDBCAF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C3349BD"/>
    <w:multiLevelType w:val="multilevel"/>
    <w:tmpl w:val="1E5403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C7829AF"/>
    <w:multiLevelType w:val="multilevel"/>
    <w:tmpl w:val="3D0A21DA"/>
    <w:lvl w:ilvl="0">
      <w:start w:val="1"/>
      <w:numFmt w:val="decimal"/>
      <w:lvlText w:val="%1."/>
      <w:lvlJc w:val="left"/>
      <w:pPr>
        <w:tabs>
          <w:tab w:val="num" w:pos="720"/>
        </w:tabs>
        <w:ind w:left="720" w:hanging="360"/>
      </w:pPr>
      <w:rPr>
        <w:rFonts w:hint="default"/>
        <w:sz w:val="24"/>
        <w:szCs w:val="24"/>
      </w:rPr>
    </w:lvl>
    <w:lvl w:ilvl="1">
      <w:start w:val="6"/>
      <w:numFmt w:val="decimal"/>
      <w:lvlText w:val="%2."/>
      <w:lvlJc w:val="left"/>
      <w:pPr>
        <w:tabs>
          <w:tab w:val="num" w:pos="1440"/>
        </w:tabs>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E1C1DFF"/>
    <w:multiLevelType w:val="hybridMultilevel"/>
    <w:tmpl w:val="FC420F24"/>
    <w:lvl w:ilvl="0" w:tplc="54ACAE06">
      <w:numFmt w:val="bullet"/>
      <w:lvlText w:val=""/>
      <w:lvlJc w:val="left"/>
      <w:pPr>
        <w:ind w:left="822" w:hanging="360"/>
      </w:pPr>
      <w:rPr>
        <w:rFonts w:ascii="Symbol" w:eastAsia="Symbol" w:hAnsi="Symbol" w:cs="Symbol" w:hint="default"/>
        <w:w w:val="100"/>
        <w:sz w:val="24"/>
        <w:szCs w:val="24"/>
      </w:rPr>
    </w:lvl>
    <w:lvl w:ilvl="1" w:tplc="AD2E44B0">
      <w:numFmt w:val="bullet"/>
      <w:lvlText w:val="•"/>
      <w:lvlJc w:val="left"/>
      <w:pPr>
        <w:ind w:left="1694" w:hanging="360"/>
      </w:pPr>
      <w:rPr>
        <w:rFonts w:hint="default"/>
      </w:rPr>
    </w:lvl>
    <w:lvl w:ilvl="2" w:tplc="8A5204B8">
      <w:numFmt w:val="bullet"/>
      <w:lvlText w:val="•"/>
      <w:lvlJc w:val="left"/>
      <w:pPr>
        <w:ind w:left="2569" w:hanging="360"/>
      </w:pPr>
      <w:rPr>
        <w:rFonts w:hint="default"/>
      </w:rPr>
    </w:lvl>
    <w:lvl w:ilvl="3" w:tplc="6ED2F306">
      <w:numFmt w:val="bullet"/>
      <w:lvlText w:val="•"/>
      <w:lvlJc w:val="left"/>
      <w:pPr>
        <w:ind w:left="3443" w:hanging="360"/>
      </w:pPr>
      <w:rPr>
        <w:rFonts w:hint="default"/>
      </w:rPr>
    </w:lvl>
    <w:lvl w:ilvl="4" w:tplc="DD3E11D6">
      <w:numFmt w:val="bullet"/>
      <w:lvlText w:val="•"/>
      <w:lvlJc w:val="left"/>
      <w:pPr>
        <w:ind w:left="4318" w:hanging="360"/>
      </w:pPr>
      <w:rPr>
        <w:rFonts w:hint="default"/>
      </w:rPr>
    </w:lvl>
    <w:lvl w:ilvl="5" w:tplc="8FBC85FE">
      <w:numFmt w:val="bullet"/>
      <w:lvlText w:val="•"/>
      <w:lvlJc w:val="left"/>
      <w:pPr>
        <w:ind w:left="5193" w:hanging="360"/>
      </w:pPr>
      <w:rPr>
        <w:rFonts w:hint="default"/>
      </w:rPr>
    </w:lvl>
    <w:lvl w:ilvl="6" w:tplc="EF1EDA52">
      <w:numFmt w:val="bullet"/>
      <w:lvlText w:val="•"/>
      <w:lvlJc w:val="left"/>
      <w:pPr>
        <w:ind w:left="6067" w:hanging="360"/>
      </w:pPr>
      <w:rPr>
        <w:rFonts w:hint="default"/>
      </w:rPr>
    </w:lvl>
    <w:lvl w:ilvl="7" w:tplc="1A0A413A">
      <w:numFmt w:val="bullet"/>
      <w:lvlText w:val="•"/>
      <w:lvlJc w:val="left"/>
      <w:pPr>
        <w:ind w:left="6942" w:hanging="360"/>
      </w:pPr>
      <w:rPr>
        <w:rFonts w:hint="default"/>
      </w:rPr>
    </w:lvl>
    <w:lvl w:ilvl="8" w:tplc="C13EDC3E">
      <w:numFmt w:val="bullet"/>
      <w:lvlText w:val="•"/>
      <w:lvlJc w:val="left"/>
      <w:pPr>
        <w:ind w:left="7817" w:hanging="360"/>
      </w:pPr>
      <w:rPr>
        <w:rFonts w:hint="default"/>
      </w:rPr>
    </w:lvl>
  </w:abstractNum>
  <w:abstractNum w:abstractNumId="79" w15:restartNumberingAfterBreak="0">
    <w:nsid w:val="614B534D"/>
    <w:multiLevelType w:val="multilevel"/>
    <w:tmpl w:val="0B8C5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2DB3D3A"/>
    <w:multiLevelType w:val="hybridMultilevel"/>
    <w:tmpl w:val="50122EC6"/>
    <w:lvl w:ilvl="0" w:tplc="7A20817A">
      <w:start w:val="1"/>
      <w:numFmt w:val="bullet"/>
      <w:lvlText w:val=""/>
      <w:lvlJc w:val="left"/>
      <w:pPr>
        <w:tabs>
          <w:tab w:val="num" w:pos="2622"/>
        </w:tabs>
        <w:ind w:left="2622" w:hanging="360"/>
      </w:pPr>
      <w:rPr>
        <w:rFonts w:ascii="Symbol" w:hAnsi="Symbol" w:hint="default"/>
        <w:color w:val="auto"/>
      </w:rPr>
    </w:lvl>
    <w:lvl w:ilvl="1" w:tplc="04190003" w:tentative="1">
      <w:start w:val="1"/>
      <w:numFmt w:val="bullet"/>
      <w:lvlText w:val="o"/>
      <w:lvlJc w:val="left"/>
      <w:pPr>
        <w:ind w:left="3342" w:hanging="360"/>
      </w:pPr>
      <w:rPr>
        <w:rFonts w:ascii="Courier New" w:hAnsi="Courier New" w:cs="Courier New" w:hint="default"/>
      </w:rPr>
    </w:lvl>
    <w:lvl w:ilvl="2" w:tplc="04190005" w:tentative="1">
      <w:start w:val="1"/>
      <w:numFmt w:val="bullet"/>
      <w:lvlText w:val=""/>
      <w:lvlJc w:val="left"/>
      <w:pPr>
        <w:ind w:left="4062" w:hanging="360"/>
      </w:pPr>
      <w:rPr>
        <w:rFonts w:ascii="Wingdings" w:hAnsi="Wingdings" w:hint="default"/>
      </w:rPr>
    </w:lvl>
    <w:lvl w:ilvl="3" w:tplc="04190001" w:tentative="1">
      <w:start w:val="1"/>
      <w:numFmt w:val="bullet"/>
      <w:lvlText w:val=""/>
      <w:lvlJc w:val="left"/>
      <w:pPr>
        <w:ind w:left="4782" w:hanging="360"/>
      </w:pPr>
      <w:rPr>
        <w:rFonts w:ascii="Symbol" w:hAnsi="Symbol" w:hint="default"/>
      </w:rPr>
    </w:lvl>
    <w:lvl w:ilvl="4" w:tplc="04190003" w:tentative="1">
      <w:start w:val="1"/>
      <w:numFmt w:val="bullet"/>
      <w:lvlText w:val="o"/>
      <w:lvlJc w:val="left"/>
      <w:pPr>
        <w:ind w:left="5502" w:hanging="360"/>
      </w:pPr>
      <w:rPr>
        <w:rFonts w:ascii="Courier New" w:hAnsi="Courier New" w:cs="Courier New" w:hint="default"/>
      </w:rPr>
    </w:lvl>
    <w:lvl w:ilvl="5" w:tplc="04190005" w:tentative="1">
      <w:start w:val="1"/>
      <w:numFmt w:val="bullet"/>
      <w:lvlText w:val=""/>
      <w:lvlJc w:val="left"/>
      <w:pPr>
        <w:ind w:left="6222" w:hanging="360"/>
      </w:pPr>
      <w:rPr>
        <w:rFonts w:ascii="Wingdings" w:hAnsi="Wingdings" w:hint="default"/>
      </w:rPr>
    </w:lvl>
    <w:lvl w:ilvl="6" w:tplc="04190001" w:tentative="1">
      <w:start w:val="1"/>
      <w:numFmt w:val="bullet"/>
      <w:lvlText w:val=""/>
      <w:lvlJc w:val="left"/>
      <w:pPr>
        <w:ind w:left="6942" w:hanging="360"/>
      </w:pPr>
      <w:rPr>
        <w:rFonts w:ascii="Symbol" w:hAnsi="Symbol" w:hint="default"/>
      </w:rPr>
    </w:lvl>
    <w:lvl w:ilvl="7" w:tplc="04190003" w:tentative="1">
      <w:start w:val="1"/>
      <w:numFmt w:val="bullet"/>
      <w:lvlText w:val="o"/>
      <w:lvlJc w:val="left"/>
      <w:pPr>
        <w:ind w:left="7662" w:hanging="360"/>
      </w:pPr>
      <w:rPr>
        <w:rFonts w:ascii="Courier New" w:hAnsi="Courier New" w:cs="Courier New" w:hint="default"/>
      </w:rPr>
    </w:lvl>
    <w:lvl w:ilvl="8" w:tplc="04190005" w:tentative="1">
      <w:start w:val="1"/>
      <w:numFmt w:val="bullet"/>
      <w:lvlText w:val=""/>
      <w:lvlJc w:val="left"/>
      <w:pPr>
        <w:ind w:left="8382" w:hanging="360"/>
      </w:pPr>
      <w:rPr>
        <w:rFonts w:ascii="Wingdings" w:hAnsi="Wingdings" w:hint="default"/>
      </w:rPr>
    </w:lvl>
  </w:abstractNum>
  <w:abstractNum w:abstractNumId="81" w15:restartNumberingAfterBreak="0">
    <w:nsid w:val="6361462D"/>
    <w:multiLevelType w:val="hybridMultilevel"/>
    <w:tmpl w:val="BE22D86C"/>
    <w:lvl w:ilvl="0" w:tplc="E964585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6467126B"/>
    <w:multiLevelType w:val="hybridMultilevel"/>
    <w:tmpl w:val="9BDA896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83" w15:restartNumberingAfterBreak="0">
    <w:nsid w:val="66B03C71"/>
    <w:multiLevelType w:val="multilevel"/>
    <w:tmpl w:val="0EE6CDE2"/>
    <w:lvl w:ilvl="0">
      <w:start w:val="1"/>
      <w:numFmt w:val="decimal"/>
      <w:lvlText w:val="%1."/>
      <w:lvlJc w:val="left"/>
      <w:pPr>
        <w:tabs>
          <w:tab w:val="num" w:pos="0"/>
        </w:tabs>
        <w:ind w:left="0" w:hanging="360"/>
      </w:pPr>
    </w:lvl>
    <w:lvl w:ilvl="1" w:tentative="1">
      <w:start w:val="1"/>
      <w:numFmt w:val="decimal"/>
      <w:lvlText w:val="%2."/>
      <w:lvlJc w:val="left"/>
      <w:pPr>
        <w:tabs>
          <w:tab w:val="num" w:pos="720"/>
        </w:tabs>
        <w:ind w:left="720" w:hanging="360"/>
      </w:pPr>
    </w:lvl>
    <w:lvl w:ilvl="2" w:tentative="1">
      <w:start w:val="1"/>
      <w:numFmt w:val="decimal"/>
      <w:lvlText w:val="%3."/>
      <w:lvlJc w:val="left"/>
      <w:pPr>
        <w:tabs>
          <w:tab w:val="num" w:pos="1440"/>
        </w:tabs>
        <w:ind w:left="1440" w:hanging="360"/>
      </w:pPr>
    </w:lvl>
    <w:lvl w:ilvl="3" w:tentative="1">
      <w:start w:val="1"/>
      <w:numFmt w:val="decimal"/>
      <w:lvlText w:val="%4."/>
      <w:lvlJc w:val="left"/>
      <w:pPr>
        <w:tabs>
          <w:tab w:val="num" w:pos="2160"/>
        </w:tabs>
        <w:ind w:left="2160" w:hanging="360"/>
      </w:pPr>
    </w:lvl>
    <w:lvl w:ilvl="4" w:tentative="1">
      <w:start w:val="1"/>
      <w:numFmt w:val="decimal"/>
      <w:lvlText w:val="%5."/>
      <w:lvlJc w:val="left"/>
      <w:pPr>
        <w:tabs>
          <w:tab w:val="num" w:pos="2880"/>
        </w:tabs>
        <w:ind w:left="2880" w:hanging="360"/>
      </w:pPr>
    </w:lvl>
    <w:lvl w:ilvl="5" w:tentative="1">
      <w:start w:val="1"/>
      <w:numFmt w:val="decimal"/>
      <w:lvlText w:val="%6."/>
      <w:lvlJc w:val="left"/>
      <w:pPr>
        <w:tabs>
          <w:tab w:val="num" w:pos="3600"/>
        </w:tabs>
        <w:ind w:left="3600" w:hanging="360"/>
      </w:pPr>
    </w:lvl>
    <w:lvl w:ilvl="6" w:tentative="1">
      <w:start w:val="1"/>
      <w:numFmt w:val="decimal"/>
      <w:lvlText w:val="%7."/>
      <w:lvlJc w:val="left"/>
      <w:pPr>
        <w:tabs>
          <w:tab w:val="num" w:pos="4320"/>
        </w:tabs>
        <w:ind w:left="4320" w:hanging="360"/>
      </w:pPr>
    </w:lvl>
    <w:lvl w:ilvl="7" w:tentative="1">
      <w:start w:val="1"/>
      <w:numFmt w:val="decimal"/>
      <w:lvlText w:val="%8."/>
      <w:lvlJc w:val="left"/>
      <w:pPr>
        <w:tabs>
          <w:tab w:val="num" w:pos="5040"/>
        </w:tabs>
        <w:ind w:left="5040" w:hanging="360"/>
      </w:pPr>
    </w:lvl>
    <w:lvl w:ilvl="8" w:tentative="1">
      <w:start w:val="1"/>
      <w:numFmt w:val="decimal"/>
      <w:lvlText w:val="%9."/>
      <w:lvlJc w:val="left"/>
      <w:pPr>
        <w:tabs>
          <w:tab w:val="num" w:pos="5760"/>
        </w:tabs>
        <w:ind w:left="5760" w:hanging="360"/>
      </w:pPr>
    </w:lvl>
  </w:abstractNum>
  <w:abstractNum w:abstractNumId="84" w15:restartNumberingAfterBreak="0">
    <w:nsid w:val="6BBF58AA"/>
    <w:multiLevelType w:val="hybridMultilevel"/>
    <w:tmpl w:val="EB9673C4"/>
    <w:lvl w:ilvl="0" w:tplc="21F898EA">
      <w:start w:val="1"/>
      <w:numFmt w:val="decimal"/>
      <w:lvlText w:val="%1."/>
      <w:lvlJc w:val="left"/>
      <w:pPr>
        <w:tabs>
          <w:tab w:val="num" w:pos="720"/>
        </w:tabs>
        <w:ind w:left="720" w:hanging="360"/>
      </w:pPr>
      <w:rPr>
        <w:rFonts w:hint="default"/>
      </w:rPr>
    </w:lvl>
    <w:lvl w:ilvl="1" w:tplc="B44E8F4C">
      <w:start w:val="4"/>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6D510E43"/>
    <w:multiLevelType w:val="hybridMultilevel"/>
    <w:tmpl w:val="9208C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0745037"/>
    <w:multiLevelType w:val="hybridMultilevel"/>
    <w:tmpl w:val="41AA9F9A"/>
    <w:lvl w:ilvl="0" w:tplc="E964585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3986D1D"/>
    <w:multiLevelType w:val="multilevel"/>
    <w:tmpl w:val="7D5224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3A01BC1"/>
    <w:multiLevelType w:val="hybridMultilevel"/>
    <w:tmpl w:val="E29AF16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7A42958"/>
    <w:multiLevelType w:val="hybridMultilevel"/>
    <w:tmpl w:val="BBD8D70E"/>
    <w:lvl w:ilvl="0" w:tplc="04190001">
      <w:start w:val="1"/>
      <w:numFmt w:val="bullet"/>
      <w:lvlText w:val=""/>
      <w:lvlJc w:val="left"/>
      <w:pPr>
        <w:tabs>
          <w:tab w:val="num" w:pos="1980"/>
        </w:tabs>
        <w:ind w:left="1980" w:hanging="360"/>
      </w:pPr>
      <w:rPr>
        <w:rFonts w:ascii="Symbol" w:hAnsi="Symbol" w:hint="default"/>
      </w:rPr>
    </w:lvl>
    <w:lvl w:ilvl="1" w:tplc="04190003" w:tentative="1">
      <w:start w:val="1"/>
      <w:numFmt w:val="bullet"/>
      <w:lvlText w:val="o"/>
      <w:lvlJc w:val="left"/>
      <w:pPr>
        <w:tabs>
          <w:tab w:val="num" w:pos="2700"/>
        </w:tabs>
        <w:ind w:left="2700" w:hanging="360"/>
      </w:pPr>
      <w:rPr>
        <w:rFonts w:ascii="Courier New" w:hAnsi="Courier New" w:cs="Courier New" w:hint="default"/>
      </w:rPr>
    </w:lvl>
    <w:lvl w:ilvl="2" w:tplc="04190005" w:tentative="1">
      <w:start w:val="1"/>
      <w:numFmt w:val="bullet"/>
      <w:lvlText w:val=""/>
      <w:lvlJc w:val="left"/>
      <w:pPr>
        <w:tabs>
          <w:tab w:val="num" w:pos="3420"/>
        </w:tabs>
        <w:ind w:left="3420" w:hanging="360"/>
      </w:pPr>
      <w:rPr>
        <w:rFonts w:ascii="Wingdings" w:hAnsi="Wingdings" w:hint="default"/>
      </w:rPr>
    </w:lvl>
    <w:lvl w:ilvl="3" w:tplc="04190001" w:tentative="1">
      <w:start w:val="1"/>
      <w:numFmt w:val="bullet"/>
      <w:lvlText w:val=""/>
      <w:lvlJc w:val="left"/>
      <w:pPr>
        <w:tabs>
          <w:tab w:val="num" w:pos="4140"/>
        </w:tabs>
        <w:ind w:left="4140" w:hanging="360"/>
      </w:pPr>
      <w:rPr>
        <w:rFonts w:ascii="Symbol" w:hAnsi="Symbol" w:hint="default"/>
      </w:rPr>
    </w:lvl>
    <w:lvl w:ilvl="4" w:tplc="04190003" w:tentative="1">
      <w:start w:val="1"/>
      <w:numFmt w:val="bullet"/>
      <w:lvlText w:val="o"/>
      <w:lvlJc w:val="left"/>
      <w:pPr>
        <w:tabs>
          <w:tab w:val="num" w:pos="4860"/>
        </w:tabs>
        <w:ind w:left="4860" w:hanging="360"/>
      </w:pPr>
      <w:rPr>
        <w:rFonts w:ascii="Courier New" w:hAnsi="Courier New" w:cs="Courier New" w:hint="default"/>
      </w:rPr>
    </w:lvl>
    <w:lvl w:ilvl="5" w:tplc="04190005" w:tentative="1">
      <w:start w:val="1"/>
      <w:numFmt w:val="bullet"/>
      <w:lvlText w:val=""/>
      <w:lvlJc w:val="left"/>
      <w:pPr>
        <w:tabs>
          <w:tab w:val="num" w:pos="5580"/>
        </w:tabs>
        <w:ind w:left="5580" w:hanging="360"/>
      </w:pPr>
      <w:rPr>
        <w:rFonts w:ascii="Wingdings" w:hAnsi="Wingdings" w:hint="default"/>
      </w:rPr>
    </w:lvl>
    <w:lvl w:ilvl="6" w:tplc="04190001" w:tentative="1">
      <w:start w:val="1"/>
      <w:numFmt w:val="bullet"/>
      <w:lvlText w:val=""/>
      <w:lvlJc w:val="left"/>
      <w:pPr>
        <w:tabs>
          <w:tab w:val="num" w:pos="6300"/>
        </w:tabs>
        <w:ind w:left="6300" w:hanging="360"/>
      </w:pPr>
      <w:rPr>
        <w:rFonts w:ascii="Symbol" w:hAnsi="Symbol" w:hint="default"/>
      </w:rPr>
    </w:lvl>
    <w:lvl w:ilvl="7" w:tplc="04190003" w:tentative="1">
      <w:start w:val="1"/>
      <w:numFmt w:val="bullet"/>
      <w:lvlText w:val="o"/>
      <w:lvlJc w:val="left"/>
      <w:pPr>
        <w:tabs>
          <w:tab w:val="num" w:pos="7020"/>
        </w:tabs>
        <w:ind w:left="7020" w:hanging="360"/>
      </w:pPr>
      <w:rPr>
        <w:rFonts w:ascii="Courier New" w:hAnsi="Courier New" w:cs="Courier New" w:hint="default"/>
      </w:rPr>
    </w:lvl>
    <w:lvl w:ilvl="8" w:tplc="04190005" w:tentative="1">
      <w:start w:val="1"/>
      <w:numFmt w:val="bullet"/>
      <w:lvlText w:val=""/>
      <w:lvlJc w:val="left"/>
      <w:pPr>
        <w:tabs>
          <w:tab w:val="num" w:pos="7740"/>
        </w:tabs>
        <w:ind w:left="7740" w:hanging="360"/>
      </w:pPr>
      <w:rPr>
        <w:rFonts w:ascii="Wingdings" w:hAnsi="Wingdings" w:hint="default"/>
      </w:rPr>
    </w:lvl>
  </w:abstractNum>
  <w:abstractNum w:abstractNumId="90" w15:restartNumberingAfterBreak="0">
    <w:nsid w:val="7A67166D"/>
    <w:multiLevelType w:val="hybridMultilevel"/>
    <w:tmpl w:val="0EA4EBFE"/>
    <w:lvl w:ilvl="0" w:tplc="0419000F">
      <w:start w:val="1"/>
      <w:numFmt w:val="decimal"/>
      <w:lvlText w:val="%1."/>
      <w:lvlJc w:val="left"/>
      <w:pPr>
        <w:ind w:left="832" w:hanging="360"/>
      </w:pPr>
    </w:lvl>
    <w:lvl w:ilvl="1" w:tplc="04190019" w:tentative="1">
      <w:start w:val="1"/>
      <w:numFmt w:val="lowerLetter"/>
      <w:lvlText w:val="%2."/>
      <w:lvlJc w:val="left"/>
      <w:pPr>
        <w:ind w:left="1552" w:hanging="360"/>
      </w:pPr>
    </w:lvl>
    <w:lvl w:ilvl="2" w:tplc="0419001B" w:tentative="1">
      <w:start w:val="1"/>
      <w:numFmt w:val="lowerRoman"/>
      <w:lvlText w:val="%3."/>
      <w:lvlJc w:val="right"/>
      <w:pPr>
        <w:ind w:left="2272" w:hanging="180"/>
      </w:pPr>
    </w:lvl>
    <w:lvl w:ilvl="3" w:tplc="0419000F" w:tentative="1">
      <w:start w:val="1"/>
      <w:numFmt w:val="decimal"/>
      <w:lvlText w:val="%4."/>
      <w:lvlJc w:val="left"/>
      <w:pPr>
        <w:ind w:left="2992" w:hanging="360"/>
      </w:pPr>
    </w:lvl>
    <w:lvl w:ilvl="4" w:tplc="04190019" w:tentative="1">
      <w:start w:val="1"/>
      <w:numFmt w:val="lowerLetter"/>
      <w:lvlText w:val="%5."/>
      <w:lvlJc w:val="left"/>
      <w:pPr>
        <w:ind w:left="3712" w:hanging="360"/>
      </w:pPr>
    </w:lvl>
    <w:lvl w:ilvl="5" w:tplc="0419001B" w:tentative="1">
      <w:start w:val="1"/>
      <w:numFmt w:val="lowerRoman"/>
      <w:lvlText w:val="%6."/>
      <w:lvlJc w:val="right"/>
      <w:pPr>
        <w:ind w:left="4432" w:hanging="180"/>
      </w:pPr>
    </w:lvl>
    <w:lvl w:ilvl="6" w:tplc="0419000F" w:tentative="1">
      <w:start w:val="1"/>
      <w:numFmt w:val="decimal"/>
      <w:lvlText w:val="%7."/>
      <w:lvlJc w:val="left"/>
      <w:pPr>
        <w:ind w:left="5152" w:hanging="360"/>
      </w:pPr>
    </w:lvl>
    <w:lvl w:ilvl="7" w:tplc="04190019" w:tentative="1">
      <w:start w:val="1"/>
      <w:numFmt w:val="lowerLetter"/>
      <w:lvlText w:val="%8."/>
      <w:lvlJc w:val="left"/>
      <w:pPr>
        <w:ind w:left="5872" w:hanging="360"/>
      </w:pPr>
    </w:lvl>
    <w:lvl w:ilvl="8" w:tplc="0419001B" w:tentative="1">
      <w:start w:val="1"/>
      <w:numFmt w:val="lowerRoman"/>
      <w:lvlText w:val="%9."/>
      <w:lvlJc w:val="right"/>
      <w:pPr>
        <w:ind w:left="6592" w:hanging="180"/>
      </w:pPr>
    </w:lvl>
  </w:abstractNum>
  <w:num w:numId="1">
    <w:abstractNumId w:val="43"/>
  </w:num>
  <w:num w:numId="2">
    <w:abstractNumId w:val="60"/>
  </w:num>
  <w:num w:numId="3">
    <w:abstractNumId w:val="1"/>
  </w:num>
  <w:num w:numId="4">
    <w:abstractNumId w:val="2"/>
  </w:num>
  <w:num w:numId="5">
    <w:abstractNumId w:val="87"/>
  </w:num>
  <w:num w:numId="6">
    <w:abstractNumId w:val="31"/>
  </w:num>
  <w:num w:numId="7">
    <w:abstractNumId w:val="55"/>
  </w:num>
  <w:num w:numId="8">
    <w:abstractNumId w:val="7"/>
  </w:num>
  <w:num w:numId="9">
    <w:abstractNumId w:val="84"/>
  </w:num>
  <w:num w:numId="10">
    <w:abstractNumId w:val="11"/>
  </w:num>
  <w:num w:numId="11">
    <w:abstractNumId w:val="74"/>
  </w:num>
  <w:num w:numId="12">
    <w:abstractNumId w:val="71"/>
  </w:num>
  <w:num w:numId="13">
    <w:abstractNumId w:val="80"/>
  </w:num>
  <w:num w:numId="14">
    <w:abstractNumId w:val="88"/>
  </w:num>
  <w:num w:numId="15">
    <w:abstractNumId w:val="57"/>
  </w:num>
  <w:num w:numId="16">
    <w:abstractNumId w:val="59"/>
  </w:num>
  <w:num w:numId="17">
    <w:abstractNumId w:val="20"/>
  </w:num>
  <w:num w:numId="18">
    <w:abstractNumId w:val="48"/>
  </w:num>
  <w:num w:numId="19">
    <w:abstractNumId w:val="41"/>
  </w:num>
  <w:num w:numId="20">
    <w:abstractNumId w:val="5"/>
  </w:num>
  <w:num w:numId="21">
    <w:abstractNumId w:val="63"/>
  </w:num>
  <w:num w:numId="22">
    <w:abstractNumId w:val="21"/>
  </w:num>
  <w:num w:numId="23">
    <w:abstractNumId w:val="27"/>
  </w:num>
  <w:num w:numId="24">
    <w:abstractNumId w:val="26"/>
  </w:num>
  <w:num w:numId="25">
    <w:abstractNumId w:val="72"/>
  </w:num>
  <w:num w:numId="26">
    <w:abstractNumId w:val="50"/>
  </w:num>
  <w:num w:numId="27">
    <w:abstractNumId w:val="58"/>
  </w:num>
  <w:num w:numId="28">
    <w:abstractNumId w:val="23"/>
  </w:num>
  <w:num w:numId="29">
    <w:abstractNumId w:val="18"/>
  </w:num>
  <w:num w:numId="30">
    <w:abstractNumId w:val="38"/>
  </w:num>
  <w:num w:numId="31">
    <w:abstractNumId w:val="42"/>
  </w:num>
  <w:num w:numId="32">
    <w:abstractNumId w:val="69"/>
  </w:num>
  <w:num w:numId="33">
    <w:abstractNumId w:val="17"/>
  </w:num>
  <w:num w:numId="34">
    <w:abstractNumId w:val="37"/>
  </w:num>
  <w:num w:numId="35">
    <w:abstractNumId w:val="82"/>
  </w:num>
  <w:num w:numId="36">
    <w:abstractNumId w:val="35"/>
  </w:num>
  <w:num w:numId="37">
    <w:abstractNumId w:val="49"/>
  </w:num>
  <w:num w:numId="38">
    <w:abstractNumId w:val="53"/>
  </w:num>
  <w:num w:numId="39">
    <w:abstractNumId w:val="70"/>
  </w:num>
  <w:num w:numId="40">
    <w:abstractNumId w:val="8"/>
  </w:num>
  <w:num w:numId="41">
    <w:abstractNumId w:val="75"/>
  </w:num>
  <w:num w:numId="42">
    <w:abstractNumId w:val="76"/>
  </w:num>
  <w:num w:numId="43">
    <w:abstractNumId w:val="6"/>
  </w:num>
  <w:num w:numId="44">
    <w:abstractNumId w:val="36"/>
  </w:num>
  <w:num w:numId="45">
    <w:abstractNumId w:val="52"/>
  </w:num>
  <w:num w:numId="46">
    <w:abstractNumId w:val="79"/>
  </w:num>
  <w:num w:numId="47">
    <w:abstractNumId w:val="73"/>
  </w:num>
  <w:num w:numId="48">
    <w:abstractNumId w:val="39"/>
  </w:num>
  <w:num w:numId="49">
    <w:abstractNumId w:val="89"/>
  </w:num>
  <w:num w:numId="50">
    <w:abstractNumId w:val="34"/>
  </w:num>
  <w:num w:numId="51">
    <w:abstractNumId w:val="25"/>
  </w:num>
  <w:num w:numId="52">
    <w:abstractNumId w:val="9"/>
  </w:num>
  <w:num w:numId="53">
    <w:abstractNumId w:val="4"/>
  </w:num>
  <w:num w:numId="54">
    <w:abstractNumId w:val="14"/>
  </w:num>
  <w:num w:numId="55">
    <w:abstractNumId w:val="81"/>
  </w:num>
  <w:num w:numId="56">
    <w:abstractNumId w:val="67"/>
  </w:num>
  <w:num w:numId="57">
    <w:abstractNumId w:val="56"/>
  </w:num>
  <w:num w:numId="58">
    <w:abstractNumId w:val="15"/>
  </w:num>
  <w:num w:numId="59">
    <w:abstractNumId w:val="66"/>
  </w:num>
  <w:num w:numId="60">
    <w:abstractNumId w:val="32"/>
  </w:num>
  <w:num w:numId="61">
    <w:abstractNumId w:val="64"/>
  </w:num>
  <w:num w:numId="62">
    <w:abstractNumId w:val="10"/>
  </w:num>
  <w:num w:numId="63">
    <w:abstractNumId w:val="78"/>
  </w:num>
  <w:num w:numId="64">
    <w:abstractNumId w:val="40"/>
  </w:num>
  <w:num w:numId="65">
    <w:abstractNumId w:val="65"/>
  </w:num>
  <w:num w:numId="66">
    <w:abstractNumId w:val="90"/>
  </w:num>
  <w:num w:numId="67">
    <w:abstractNumId w:val="45"/>
  </w:num>
  <w:num w:numId="68">
    <w:abstractNumId w:val="51"/>
  </w:num>
  <w:num w:numId="69">
    <w:abstractNumId w:val="86"/>
  </w:num>
  <w:num w:numId="70">
    <w:abstractNumId w:val="33"/>
  </w:num>
  <w:num w:numId="71">
    <w:abstractNumId w:val="85"/>
  </w:num>
  <w:num w:numId="72">
    <w:abstractNumId w:val="12"/>
  </w:num>
  <w:num w:numId="73">
    <w:abstractNumId w:val="68"/>
  </w:num>
  <w:num w:numId="74">
    <w:abstractNumId w:val="47"/>
  </w:num>
  <w:num w:numId="75">
    <w:abstractNumId w:val="16"/>
  </w:num>
  <w:num w:numId="76">
    <w:abstractNumId w:val="77"/>
  </w:num>
  <w:num w:numId="77">
    <w:abstractNumId w:val="13"/>
  </w:num>
  <w:num w:numId="78">
    <w:abstractNumId w:val="30"/>
  </w:num>
  <w:num w:numId="79">
    <w:abstractNumId w:val="22"/>
  </w:num>
  <w:num w:numId="80">
    <w:abstractNumId w:val="83"/>
  </w:num>
  <w:num w:numId="81">
    <w:abstractNumId w:val="62"/>
  </w:num>
  <w:num w:numId="82">
    <w:abstractNumId w:val="61"/>
  </w:num>
  <w:num w:numId="83">
    <w:abstractNumId w:val="19"/>
  </w:num>
  <w:num w:numId="84">
    <w:abstractNumId w:val="24"/>
  </w:num>
  <w:num w:numId="85">
    <w:abstractNumId w:val="28"/>
  </w:num>
  <w:num w:numId="86">
    <w:abstractNumId w:val="46"/>
  </w:num>
  <w:num w:numId="87">
    <w:abstractNumId w:val="29"/>
  </w:num>
  <w:num w:numId="88">
    <w:abstractNumId w:val="3"/>
  </w:num>
  <w:num w:numId="89">
    <w:abstractNumId w:val="54"/>
  </w:num>
  <w:num w:numId="90">
    <w:abstractNumId w:val="4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723A4"/>
    <w:rsid w:val="00000225"/>
    <w:rsid w:val="00026E13"/>
    <w:rsid w:val="00031C1F"/>
    <w:rsid w:val="00041EC3"/>
    <w:rsid w:val="00055F2C"/>
    <w:rsid w:val="000632D4"/>
    <w:rsid w:val="0007667C"/>
    <w:rsid w:val="00076842"/>
    <w:rsid w:val="0007774E"/>
    <w:rsid w:val="000857C0"/>
    <w:rsid w:val="00086394"/>
    <w:rsid w:val="000A1639"/>
    <w:rsid w:val="000A4311"/>
    <w:rsid w:val="000D0C3D"/>
    <w:rsid w:val="000D2203"/>
    <w:rsid w:val="000E0C66"/>
    <w:rsid w:val="000F05D3"/>
    <w:rsid w:val="000F43B4"/>
    <w:rsid w:val="000F7F95"/>
    <w:rsid w:val="001007B4"/>
    <w:rsid w:val="00113A8C"/>
    <w:rsid w:val="001160A4"/>
    <w:rsid w:val="00120835"/>
    <w:rsid w:val="00124EE6"/>
    <w:rsid w:val="00142780"/>
    <w:rsid w:val="001575B3"/>
    <w:rsid w:val="00157D9C"/>
    <w:rsid w:val="00171F45"/>
    <w:rsid w:val="00172EBD"/>
    <w:rsid w:val="00182E21"/>
    <w:rsid w:val="001831C3"/>
    <w:rsid w:val="00195237"/>
    <w:rsid w:val="001A02FF"/>
    <w:rsid w:val="001B2D0E"/>
    <w:rsid w:val="001B2E09"/>
    <w:rsid w:val="001B48ED"/>
    <w:rsid w:val="001B4FDC"/>
    <w:rsid w:val="001C0522"/>
    <w:rsid w:val="001D58F9"/>
    <w:rsid w:val="001E4EDA"/>
    <w:rsid w:val="001F67D3"/>
    <w:rsid w:val="0020250C"/>
    <w:rsid w:val="0020500C"/>
    <w:rsid w:val="002167DF"/>
    <w:rsid w:val="00225F6E"/>
    <w:rsid w:val="00231D37"/>
    <w:rsid w:val="002364C0"/>
    <w:rsid w:val="00260E1C"/>
    <w:rsid w:val="00267BA9"/>
    <w:rsid w:val="00281A85"/>
    <w:rsid w:val="00283AE2"/>
    <w:rsid w:val="00293DE2"/>
    <w:rsid w:val="002949B8"/>
    <w:rsid w:val="002A63B9"/>
    <w:rsid w:val="002B136D"/>
    <w:rsid w:val="002B4376"/>
    <w:rsid w:val="002C2839"/>
    <w:rsid w:val="002C77B4"/>
    <w:rsid w:val="002D52CE"/>
    <w:rsid w:val="003229B0"/>
    <w:rsid w:val="00333DE3"/>
    <w:rsid w:val="00333F6F"/>
    <w:rsid w:val="00346586"/>
    <w:rsid w:val="0035754A"/>
    <w:rsid w:val="00367CB8"/>
    <w:rsid w:val="00395CDC"/>
    <w:rsid w:val="003974D3"/>
    <w:rsid w:val="003D5587"/>
    <w:rsid w:val="003E5FFA"/>
    <w:rsid w:val="00420085"/>
    <w:rsid w:val="004214BD"/>
    <w:rsid w:val="00425333"/>
    <w:rsid w:val="00430B7C"/>
    <w:rsid w:val="00474908"/>
    <w:rsid w:val="00480785"/>
    <w:rsid w:val="0048337B"/>
    <w:rsid w:val="00485C01"/>
    <w:rsid w:val="00492146"/>
    <w:rsid w:val="0049306E"/>
    <w:rsid w:val="004962C5"/>
    <w:rsid w:val="004B4E99"/>
    <w:rsid w:val="004D7DFB"/>
    <w:rsid w:val="004E4361"/>
    <w:rsid w:val="004F5ED8"/>
    <w:rsid w:val="00503A63"/>
    <w:rsid w:val="005142E5"/>
    <w:rsid w:val="00515B91"/>
    <w:rsid w:val="0052715E"/>
    <w:rsid w:val="00550C0E"/>
    <w:rsid w:val="00554CE9"/>
    <w:rsid w:val="00557C4C"/>
    <w:rsid w:val="00564B84"/>
    <w:rsid w:val="005723A4"/>
    <w:rsid w:val="00580649"/>
    <w:rsid w:val="0058261D"/>
    <w:rsid w:val="0059139E"/>
    <w:rsid w:val="005A5E0A"/>
    <w:rsid w:val="005A7B40"/>
    <w:rsid w:val="005B4ACE"/>
    <w:rsid w:val="005C4324"/>
    <w:rsid w:val="005C460E"/>
    <w:rsid w:val="005D0E72"/>
    <w:rsid w:val="005E0EC1"/>
    <w:rsid w:val="005E61A8"/>
    <w:rsid w:val="005F2571"/>
    <w:rsid w:val="00613787"/>
    <w:rsid w:val="0062043C"/>
    <w:rsid w:val="00630B3E"/>
    <w:rsid w:val="0064201E"/>
    <w:rsid w:val="00652846"/>
    <w:rsid w:val="006610C5"/>
    <w:rsid w:val="00674DEB"/>
    <w:rsid w:val="006775B6"/>
    <w:rsid w:val="00695823"/>
    <w:rsid w:val="00696A30"/>
    <w:rsid w:val="006A3ED5"/>
    <w:rsid w:val="006A5C4F"/>
    <w:rsid w:val="006B3587"/>
    <w:rsid w:val="006B3BC5"/>
    <w:rsid w:val="006C6B2B"/>
    <w:rsid w:val="006D7F28"/>
    <w:rsid w:val="006E568F"/>
    <w:rsid w:val="007102C8"/>
    <w:rsid w:val="007446A8"/>
    <w:rsid w:val="0075178C"/>
    <w:rsid w:val="007742D7"/>
    <w:rsid w:val="0078095A"/>
    <w:rsid w:val="00785072"/>
    <w:rsid w:val="00786FA0"/>
    <w:rsid w:val="007A5928"/>
    <w:rsid w:val="007B638E"/>
    <w:rsid w:val="007B6FBA"/>
    <w:rsid w:val="007B7111"/>
    <w:rsid w:val="007F4196"/>
    <w:rsid w:val="00803D07"/>
    <w:rsid w:val="00817EEB"/>
    <w:rsid w:val="008341AB"/>
    <w:rsid w:val="0084447D"/>
    <w:rsid w:val="008547D6"/>
    <w:rsid w:val="00855D56"/>
    <w:rsid w:val="008736E3"/>
    <w:rsid w:val="00883363"/>
    <w:rsid w:val="0089154D"/>
    <w:rsid w:val="008A5ED2"/>
    <w:rsid w:val="008D3D91"/>
    <w:rsid w:val="008D50FF"/>
    <w:rsid w:val="008E4059"/>
    <w:rsid w:val="008F3F86"/>
    <w:rsid w:val="00901129"/>
    <w:rsid w:val="00912556"/>
    <w:rsid w:val="00914221"/>
    <w:rsid w:val="00943DF2"/>
    <w:rsid w:val="00957E0E"/>
    <w:rsid w:val="00976637"/>
    <w:rsid w:val="0098472C"/>
    <w:rsid w:val="00987B06"/>
    <w:rsid w:val="00994DD3"/>
    <w:rsid w:val="009A5CF3"/>
    <w:rsid w:val="009B58B1"/>
    <w:rsid w:val="009C3639"/>
    <w:rsid w:val="00A07460"/>
    <w:rsid w:val="00A10806"/>
    <w:rsid w:val="00A133A6"/>
    <w:rsid w:val="00A31843"/>
    <w:rsid w:val="00A3596D"/>
    <w:rsid w:val="00A4681B"/>
    <w:rsid w:val="00A6416B"/>
    <w:rsid w:val="00A65095"/>
    <w:rsid w:val="00A846EE"/>
    <w:rsid w:val="00A93C54"/>
    <w:rsid w:val="00A95D55"/>
    <w:rsid w:val="00AA18F3"/>
    <w:rsid w:val="00AA4DBC"/>
    <w:rsid w:val="00AC63D0"/>
    <w:rsid w:val="00AE0A71"/>
    <w:rsid w:val="00AE2194"/>
    <w:rsid w:val="00B03D94"/>
    <w:rsid w:val="00B26CFF"/>
    <w:rsid w:val="00B439EE"/>
    <w:rsid w:val="00B53660"/>
    <w:rsid w:val="00B813FA"/>
    <w:rsid w:val="00B9219A"/>
    <w:rsid w:val="00BF02C8"/>
    <w:rsid w:val="00BF49B1"/>
    <w:rsid w:val="00C06BDD"/>
    <w:rsid w:val="00C138B1"/>
    <w:rsid w:val="00C13A9B"/>
    <w:rsid w:val="00C3646D"/>
    <w:rsid w:val="00C37918"/>
    <w:rsid w:val="00C45312"/>
    <w:rsid w:val="00C46D6E"/>
    <w:rsid w:val="00C506BA"/>
    <w:rsid w:val="00C66A20"/>
    <w:rsid w:val="00C71383"/>
    <w:rsid w:val="00C73A4F"/>
    <w:rsid w:val="00C74B8A"/>
    <w:rsid w:val="00C85208"/>
    <w:rsid w:val="00CA3B6A"/>
    <w:rsid w:val="00CA62CC"/>
    <w:rsid w:val="00CA6A6C"/>
    <w:rsid w:val="00CA7391"/>
    <w:rsid w:val="00CB44CD"/>
    <w:rsid w:val="00CB7D68"/>
    <w:rsid w:val="00CC2EC0"/>
    <w:rsid w:val="00CE4937"/>
    <w:rsid w:val="00CF6FB6"/>
    <w:rsid w:val="00D05D96"/>
    <w:rsid w:val="00D15001"/>
    <w:rsid w:val="00D204C7"/>
    <w:rsid w:val="00D21D22"/>
    <w:rsid w:val="00D31974"/>
    <w:rsid w:val="00D44B7B"/>
    <w:rsid w:val="00D4725C"/>
    <w:rsid w:val="00D52DCC"/>
    <w:rsid w:val="00D534CD"/>
    <w:rsid w:val="00D53A1F"/>
    <w:rsid w:val="00D60FE5"/>
    <w:rsid w:val="00D762E5"/>
    <w:rsid w:val="00D772B2"/>
    <w:rsid w:val="00D800F7"/>
    <w:rsid w:val="00D84F14"/>
    <w:rsid w:val="00D863D7"/>
    <w:rsid w:val="00DC16D3"/>
    <w:rsid w:val="00DE5B17"/>
    <w:rsid w:val="00DF4CDE"/>
    <w:rsid w:val="00DF7E6B"/>
    <w:rsid w:val="00E072BB"/>
    <w:rsid w:val="00E1048B"/>
    <w:rsid w:val="00E1255D"/>
    <w:rsid w:val="00E1384B"/>
    <w:rsid w:val="00E22AB4"/>
    <w:rsid w:val="00E41CEE"/>
    <w:rsid w:val="00E4613A"/>
    <w:rsid w:val="00E71223"/>
    <w:rsid w:val="00E835FB"/>
    <w:rsid w:val="00EA458D"/>
    <w:rsid w:val="00EA489D"/>
    <w:rsid w:val="00EC393A"/>
    <w:rsid w:val="00EC57CA"/>
    <w:rsid w:val="00EC5FE7"/>
    <w:rsid w:val="00ED10C4"/>
    <w:rsid w:val="00ED3A17"/>
    <w:rsid w:val="00EE305D"/>
    <w:rsid w:val="00EE3572"/>
    <w:rsid w:val="00EE4A06"/>
    <w:rsid w:val="00F13C98"/>
    <w:rsid w:val="00F15514"/>
    <w:rsid w:val="00F162A9"/>
    <w:rsid w:val="00F22B27"/>
    <w:rsid w:val="00F61F0C"/>
    <w:rsid w:val="00F663AA"/>
    <w:rsid w:val="00F855A7"/>
    <w:rsid w:val="00F90233"/>
    <w:rsid w:val="00F92998"/>
    <w:rsid w:val="00F94A80"/>
    <w:rsid w:val="00FA64EA"/>
    <w:rsid w:val="00FC3608"/>
    <w:rsid w:val="00FC4867"/>
    <w:rsid w:val="00FC601C"/>
    <w:rsid w:val="00FD0BB0"/>
    <w:rsid w:val="00FD3BC9"/>
    <w:rsid w:val="00FD6089"/>
    <w:rsid w:val="00FE65AA"/>
    <w:rsid w:val="00FF0015"/>
    <w:rsid w:val="00FF19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40D69C"/>
  <w15:docId w15:val="{6F893047-31DA-4CDC-BC21-75C990607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5723A4"/>
    <w:pPr>
      <w:spacing w:after="200" w:line="276" w:lineRule="auto"/>
    </w:pPr>
    <w:rPr>
      <w:sz w:val="22"/>
      <w:szCs w:val="22"/>
      <w:lang w:eastAsia="en-US"/>
    </w:rPr>
  </w:style>
  <w:style w:type="paragraph" w:styleId="1">
    <w:name w:val="heading 1"/>
    <w:basedOn w:val="a1"/>
    <w:next w:val="a1"/>
    <w:link w:val="10"/>
    <w:uiPriority w:val="9"/>
    <w:qFormat/>
    <w:rsid w:val="0048337B"/>
    <w:pPr>
      <w:keepNext/>
      <w:keepLines/>
      <w:spacing w:before="480" w:after="0"/>
      <w:outlineLvl w:val="0"/>
    </w:pPr>
    <w:rPr>
      <w:rFonts w:ascii="Cambria" w:eastAsia="Times New Roman" w:hAnsi="Cambria"/>
      <w:b/>
      <w:bCs/>
      <w:color w:val="365F91"/>
      <w:sz w:val="28"/>
      <w:szCs w:val="28"/>
    </w:rPr>
  </w:style>
  <w:style w:type="paragraph" w:styleId="2">
    <w:name w:val="heading 2"/>
    <w:basedOn w:val="a1"/>
    <w:next w:val="a1"/>
    <w:link w:val="20"/>
    <w:uiPriority w:val="1"/>
    <w:qFormat/>
    <w:rsid w:val="00C66A20"/>
    <w:pPr>
      <w:widowControl w:val="0"/>
      <w:autoSpaceDE w:val="0"/>
      <w:autoSpaceDN w:val="0"/>
      <w:adjustRightInd w:val="0"/>
      <w:spacing w:before="2" w:after="0" w:line="240" w:lineRule="auto"/>
      <w:ind w:left="644"/>
      <w:outlineLvl w:val="1"/>
    </w:pPr>
    <w:rPr>
      <w:rFonts w:ascii="Times New Roman" w:eastAsia="Times New Roman" w:hAnsi="Times New Roman"/>
      <w:b/>
      <w:bCs/>
      <w:i/>
      <w:iCs/>
      <w:sz w:val="24"/>
      <w:szCs w:val="24"/>
      <w:lang w:eastAsia="ru-RU"/>
    </w:rPr>
  </w:style>
  <w:style w:type="paragraph" w:styleId="3">
    <w:name w:val="heading 3"/>
    <w:basedOn w:val="a1"/>
    <w:next w:val="a1"/>
    <w:link w:val="30"/>
    <w:uiPriority w:val="9"/>
    <w:unhideWhenUsed/>
    <w:qFormat/>
    <w:rsid w:val="008E4059"/>
    <w:pPr>
      <w:keepNext/>
      <w:keepLines/>
      <w:spacing w:before="200" w:after="0"/>
      <w:outlineLvl w:val="2"/>
    </w:pPr>
    <w:rPr>
      <w:rFonts w:ascii="Cambria" w:eastAsia="Times New Roman" w:hAnsi="Cambria"/>
      <w:b/>
      <w:bCs/>
      <w:color w:val="4F81BD"/>
    </w:rPr>
  </w:style>
  <w:style w:type="paragraph" w:styleId="4">
    <w:name w:val="heading 4"/>
    <w:basedOn w:val="a1"/>
    <w:next w:val="a1"/>
    <w:link w:val="40"/>
    <w:uiPriority w:val="9"/>
    <w:semiHidden/>
    <w:unhideWhenUsed/>
    <w:qFormat/>
    <w:rsid w:val="0048337B"/>
    <w:pPr>
      <w:keepNext/>
      <w:keepLines/>
      <w:spacing w:before="200" w:after="0"/>
      <w:outlineLvl w:val="3"/>
    </w:pPr>
    <w:rPr>
      <w:rFonts w:ascii="Cambria" w:eastAsia="Times New Roman" w:hAnsi="Cambria"/>
      <w:b/>
      <w:bCs/>
      <w:i/>
      <w:iCs/>
      <w:color w:val="4F81BD"/>
    </w:rPr>
  </w:style>
  <w:style w:type="paragraph" w:styleId="5">
    <w:name w:val="heading 5"/>
    <w:basedOn w:val="a1"/>
    <w:next w:val="a1"/>
    <w:link w:val="50"/>
    <w:uiPriority w:val="9"/>
    <w:semiHidden/>
    <w:unhideWhenUsed/>
    <w:qFormat/>
    <w:rsid w:val="008E4059"/>
    <w:pPr>
      <w:spacing w:before="240" w:after="60" w:line="240" w:lineRule="auto"/>
      <w:outlineLvl w:val="4"/>
    </w:pPr>
    <w:rPr>
      <w:rFonts w:eastAsia="Times New Roman"/>
      <w:b/>
      <w:bCs/>
      <w:i/>
      <w:iCs/>
      <w:sz w:val="26"/>
      <w:szCs w:val="26"/>
      <w:lang w:eastAsia="ru-RU"/>
    </w:rPr>
  </w:style>
  <w:style w:type="paragraph" w:styleId="6">
    <w:name w:val="heading 6"/>
    <w:basedOn w:val="a1"/>
    <w:next w:val="a1"/>
    <w:link w:val="60"/>
    <w:uiPriority w:val="9"/>
    <w:semiHidden/>
    <w:unhideWhenUsed/>
    <w:qFormat/>
    <w:rsid w:val="0048337B"/>
    <w:pPr>
      <w:keepNext/>
      <w:keepLines/>
      <w:spacing w:before="200" w:after="0"/>
      <w:outlineLvl w:val="5"/>
    </w:pPr>
    <w:rPr>
      <w:rFonts w:ascii="Cambria" w:eastAsia="Times New Roman" w:hAnsi="Cambria"/>
      <w:i/>
      <w:iCs/>
      <w:color w:val="243F6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Default">
    <w:name w:val="Default"/>
    <w:rsid w:val="005723A4"/>
    <w:pPr>
      <w:autoSpaceDE w:val="0"/>
      <w:autoSpaceDN w:val="0"/>
      <w:adjustRightInd w:val="0"/>
    </w:pPr>
    <w:rPr>
      <w:rFonts w:ascii="Times New Roman" w:hAnsi="Times New Roman"/>
      <w:color w:val="000000"/>
      <w:sz w:val="24"/>
      <w:szCs w:val="24"/>
      <w:lang w:eastAsia="en-US"/>
    </w:rPr>
  </w:style>
  <w:style w:type="table" w:styleId="a5">
    <w:name w:val="Table Grid"/>
    <w:basedOn w:val="a3"/>
    <w:rsid w:val="005723A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6">
    <w:name w:val="Balloon Text"/>
    <w:basedOn w:val="a1"/>
    <w:link w:val="a7"/>
    <w:uiPriority w:val="99"/>
    <w:semiHidden/>
    <w:unhideWhenUsed/>
    <w:rsid w:val="00976637"/>
    <w:pPr>
      <w:spacing w:after="0" w:line="240" w:lineRule="auto"/>
    </w:pPr>
    <w:rPr>
      <w:rFonts w:ascii="Tahoma" w:hAnsi="Tahoma" w:cs="Tahoma"/>
      <w:sz w:val="16"/>
      <w:szCs w:val="16"/>
    </w:rPr>
  </w:style>
  <w:style w:type="character" w:customStyle="1" w:styleId="a7">
    <w:name w:val="Текст выноски Знак"/>
    <w:basedOn w:val="a2"/>
    <w:link w:val="a6"/>
    <w:uiPriority w:val="99"/>
    <w:semiHidden/>
    <w:rsid w:val="00976637"/>
    <w:rPr>
      <w:rFonts w:ascii="Tahoma" w:hAnsi="Tahoma" w:cs="Tahoma"/>
      <w:sz w:val="16"/>
      <w:szCs w:val="16"/>
    </w:rPr>
  </w:style>
  <w:style w:type="character" w:customStyle="1" w:styleId="50">
    <w:name w:val="Заголовок 5 Знак"/>
    <w:basedOn w:val="a2"/>
    <w:link w:val="5"/>
    <w:uiPriority w:val="9"/>
    <w:semiHidden/>
    <w:rsid w:val="008E4059"/>
    <w:rPr>
      <w:rFonts w:ascii="Calibri" w:eastAsia="Times New Roman" w:hAnsi="Calibri" w:cs="Times New Roman"/>
      <w:b/>
      <w:bCs/>
      <w:i/>
      <w:iCs/>
      <w:sz w:val="26"/>
      <w:szCs w:val="26"/>
      <w:lang w:eastAsia="ru-RU"/>
    </w:rPr>
  </w:style>
  <w:style w:type="paragraph" w:styleId="a8">
    <w:name w:val="List Paragraph"/>
    <w:basedOn w:val="a1"/>
    <w:uiPriority w:val="34"/>
    <w:qFormat/>
    <w:rsid w:val="008E4059"/>
    <w:pPr>
      <w:spacing w:after="0" w:line="240" w:lineRule="auto"/>
      <w:ind w:left="708"/>
    </w:pPr>
    <w:rPr>
      <w:rFonts w:ascii="Times New Roman" w:eastAsia="Times New Roman" w:hAnsi="Times New Roman"/>
      <w:sz w:val="24"/>
      <w:szCs w:val="24"/>
      <w:lang w:eastAsia="ru-RU"/>
    </w:rPr>
  </w:style>
  <w:style w:type="paragraph" w:styleId="a9">
    <w:name w:val="Body Text"/>
    <w:basedOn w:val="a1"/>
    <w:link w:val="aa"/>
    <w:uiPriority w:val="1"/>
    <w:unhideWhenUsed/>
    <w:qFormat/>
    <w:rsid w:val="008E4059"/>
    <w:pPr>
      <w:spacing w:after="120" w:line="240" w:lineRule="auto"/>
    </w:pPr>
    <w:rPr>
      <w:rFonts w:ascii="Arial Unicode MS" w:eastAsia="Arial Unicode MS" w:hAnsi="Arial Unicode MS"/>
      <w:color w:val="000000"/>
      <w:sz w:val="24"/>
      <w:szCs w:val="24"/>
      <w:lang w:eastAsia="ru-RU"/>
    </w:rPr>
  </w:style>
  <w:style w:type="character" w:customStyle="1" w:styleId="aa">
    <w:name w:val="Основной текст Знак"/>
    <w:basedOn w:val="a2"/>
    <w:link w:val="a9"/>
    <w:uiPriority w:val="1"/>
    <w:rsid w:val="008E4059"/>
    <w:rPr>
      <w:rFonts w:ascii="Arial Unicode MS" w:eastAsia="Arial Unicode MS" w:hAnsi="Arial Unicode MS" w:cs="Times New Roman"/>
      <w:color w:val="000000"/>
      <w:sz w:val="24"/>
      <w:szCs w:val="24"/>
      <w:lang w:eastAsia="ru-RU"/>
    </w:rPr>
  </w:style>
  <w:style w:type="paragraph" w:styleId="ab">
    <w:name w:val="Normal (Web)"/>
    <w:basedOn w:val="a1"/>
    <w:uiPriority w:val="99"/>
    <w:unhideWhenUsed/>
    <w:rsid w:val="008E4059"/>
    <w:pPr>
      <w:spacing w:before="100" w:beforeAutospacing="1" w:after="100" w:afterAutospacing="1" w:line="240" w:lineRule="auto"/>
    </w:pPr>
    <w:rPr>
      <w:rFonts w:ascii="Times New Roman" w:eastAsia="Times New Roman" w:hAnsi="Times New Roman"/>
      <w:sz w:val="24"/>
      <w:szCs w:val="24"/>
      <w:lang w:eastAsia="ru-RU"/>
    </w:rPr>
  </w:style>
  <w:style w:type="paragraph" w:styleId="21">
    <w:name w:val="Body Text Indent 2"/>
    <w:basedOn w:val="a1"/>
    <w:link w:val="22"/>
    <w:rsid w:val="008E4059"/>
    <w:pPr>
      <w:spacing w:after="120" w:line="480" w:lineRule="auto"/>
      <w:ind w:left="283"/>
    </w:pPr>
    <w:rPr>
      <w:rFonts w:ascii="Times New Roman" w:eastAsia="Times New Roman" w:hAnsi="Times New Roman"/>
      <w:sz w:val="24"/>
      <w:szCs w:val="24"/>
      <w:lang w:eastAsia="ru-RU"/>
    </w:rPr>
  </w:style>
  <w:style w:type="character" w:customStyle="1" w:styleId="22">
    <w:name w:val="Основной текст с отступом 2 Знак"/>
    <w:basedOn w:val="a2"/>
    <w:link w:val="21"/>
    <w:rsid w:val="008E4059"/>
    <w:rPr>
      <w:rFonts w:ascii="Times New Roman" w:eastAsia="Times New Roman" w:hAnsi="Times New Roman" w:cs="Times New Roman"/>
      <w:sz w:val="24"/>
      <w:szCs w:val="24"/>
      <w:lang w:eastAsia="ru-RU"/>
    </w:rPr>
  </w:style>
  <w:style w:type="paragraph" w:styleId="31">
    <w:name w:val="Body Text Indent 3"/>
    <w:basedOn w:val="a1"/>
    <w:link w:val="32"/>
    <w:rsid w:val="008E4059"/>
    <w:pPr>
      <w:spacing w:after="120" w:line="240" w:lineRule="auto"/>
      <w:ind w:left="283"/>
    </w:pPr>
    <w:rPr>
      <w:rFonts w:ascii="Times New Roman" w:eastAsia="Times New Roman" w:hAnsi="Times New Roman"/>
      <w:sz w:val="16"/>
      <w:szCs w:val="16"/>
      <w:lang w:eastAsia="ru-RU"/>
    </w:rPr>
  </w:style>
  <w:style w:type="character" w:customStyle="1" w:styleId="32">
    <w:name w:val="Основной текст с отступом 3 Знак"/>
    <w:basedOn w:val="a2"/>
    <w:link w:val="31"/>
    <w:rsid w:val="008E4059"/>
    <w:rPr>
      <w:rFonts w:ascii="Times New Roman" w:eastAsia="Times New Roman" w:hAnsi="Times New Roman" w:cs="Times New Roman"/>
      <w:sz w:val="16"/>
      <w:szCs w:val="16"/>
      <w:lang w:eastAsia="ru-RU"/>
    </w:rPr>
  </w:style>
  <w:style w:type="character" w:customStyle="1" w:styleId="30">
    <w:name w:val="Заголовок 3 Знак"/>
    <w:basedOn w:val="a2"/>
    <w:link w:val="3"/>
    <w:uiPriority w:val="9"/>
    <w:rsid w:val="008E4059"/>
    <w:rPr>
      <w:rFonts w:ascii="Cambria" w:eastAsia="Times New Roman" w:hAnsi="Cambria" w:cs="Times New Roman"/>
      <w:b/>
      <w:bCs/>
      <w:color w:val="4F81BD"/>
    </w:rPr>
  </w:style>
  <w:style w:type="character" w:customStyle="1" w:styleId="apple-converted-space">
    <w:name w:val="apple-converted-space"/>
    <w:basedOn w:val="a2"/>
    <w:rsid w:val="008E4059"/>
  </w:style>
  <w:style w:type="character" w:customStyle="1" w:styleId="20">
    <w:name w:val="Заголовок 2 Знак"/>
    <w:basedOn w:val="a2"/>
    <w:link w:val="2"/>
    <w:uiPriority w:val="1"/>
    <w:rsid w:val="00C66A20"/>
    <w:rPr>
      <w:rFonts w:ascii="Times New Roman" w:eastAsia="Times New Roman" w:hAnsi="Times New Roman" w:cs="Times New Roman"/>
      <w:b/>
      <w:bCs/>
      <w:i/>
      <w:iCs/>
      <w:sz w:val="24"/>
      <w:szCs w:val="24"/>
      <w:lang w:eastAsia="ru-RU"/>
    </w:rPr>
  </w:style>
  <w:style w:type="paragraph" w:customStyle="1" w:styleId="TableParagraph">
    <w:name w:val="Table Paragraph"/>
    <w:basedOn w:val="a1"/>
    <w:uiPriority w:val="1"/>
    <w:qFormat/>
    <w:rsid w:val="00C66A20"/>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c">
    <w:name w:val="Содержимое таблицы"/>
    <w:basedOn w:val="a1"/>
    <w:rsid w:val="00EC57CA"/>
    <w:pPr>
      <w:widowControl w:val="0"/>
      <w:suppressLineNumbers/>
      <w:suppressAutoHyphens/>
      <w:spacing w:after="0" w:line="240" w:lineRule="auto"/>
    </w:pPr>
    <w:rPr>
      <w:rFonts w:ascii="Times New Roman" w:eastAsia="Andale Sans UI" w:hAnsi="Times New Roman"/>
      <w:kern w:val="1"/>
      <w:sz w:val="24"/>
      <w:szCs w:val="24"/>
      <w:lang w:eastAsia="ru-RU"/>
    </w:rPr>
  </w:style>
  <w:style w:type="paragraph" w:customStyle="1" w:styleId="23">
    <w:name w:val="Перечисление 2"/>
    <w:basedOn w:val="a1"/>
    <w:rsid w:val="007B6FBA"/>
    <w:pPr>
      <w:tabs>
        <w:tab w:val="num" w:pos="360"/>
        <w:tab w:val="num" w:pos="1080"/>
      </w:tabs>
      <w:spacing w:after="0" w:line="360" w:lineRule="auto"/>
      <w:ind w:firstLine="720"/>
      <w:jc w:val="both"/>
    </w:pPr>
    <w:rPr>
      <w:rFonts w:ascii="Times New Roman" w:eastAsia="Times New Roman" w:hAnsi="Times New Roman"/>
      <w:sz w:val="28"/>
      <w:szCs w:val="24"/>
      <w:lang w:eastAsia="ru-RU"/>
    </w:rPr>
  </w:style>
  <w:style w:type="paragraph" w:customStyle="1" w:styleId="ad">
    <w:name w:val="Задание"/>
    <w:basedOn w:val="a1"/>
    <w:next w:val="a1"/>
    <w:rsid w:val="007B6FBA"/>
    <w:pPr>
      <w:tabs>
        <w:tab w:val="num" w:pos="720"/>
        <w:tab w:val="left" w:pos="1797"/>
      </w:tabs>
      <w:spacing w:before="120" w:after="240" w:line="240" w:lineRule="auto"/>
      <w:ind w:left="720" w:hanging="720"/>
      <w:jc w:val="both"/>
    </w:pPr>
    <w:rPr>
      <w:rFonts w:ascii="Arial" w:eastAsia="Times New Roman" w:hAnsi="Arial" w:cs="Arial"/>
      <w:b/>
      <w:i/>
      <w:iCs/>
      <w:noProof/>
      <w:color w:val="0000FF"/>
      <w:sz w:val="28"/>
      <w:szCs w:val="24"/>
      <w:lang w:eastAsia="ru-RU"/>
    </w:rPr>
  </w:style>
  <w:style w:type="paragraph" w:customStyle="1" w:styleId="ae">
    <w:name w:val="Нумерованный полужирн."/>
    <w:basedOn w:val="a1"/>
    <w:next w:val="a1"/>
    <w:rsid w:val="007B6FBA"/>
    <w:pPr>
      <w:tabs>
        <w:tab w:val="num" w:pos="1080"/>
        <w:tab w:val="num" w:pos="2160"/>
      </w:tabs>
      <w:spacing w:after="0" w:line="360" w:lineRule="auto"/>
      <w:ind w:left="2160" w:firstLine="709"/>
      <w:jc w:val="both"/>
    </w:pPr>
    <w:rPr>
      <w:rFonts w:ascii="Times New Roman" w:eastAsia="Times New Roman" w:hAnsi="Times New Roman"/>
      <w:b/>
      <w:i/>
      <w:sz w:val="28"/>
      <w:szCs w:val="24"/>
      <w:lang w:eastAsia="ru-RU"/>
    </w:rPr>
  </w:style>
  <w:style w:type="paragraph" w:customStyle="1" w:styleId="af">
    <w:name w:val="Разделы ЛР"/>
    <w:basedOn w:val="a1"/>
    <w:rsid w:val="007B6FBA"/>
    <w:pPr>
      <w:spacing w:before="120" w:after="0" w:line="360" w:lineRule="auto"/>
      <w:jc w:val="both"/>
    </w:pPr>
    <w:rPr>
      <w:rFonts w:ascii="Times New Roman" w:eastAsia="Times New Roman" w:hAnsi="Times New Roman"/>
      <w:b/>
      <w:color w:val="0000FF"/>
      <w:sz w:val="28"/>
      <w:szCs w:val="24"/>
      <w:lang w:eastAsia="ru-RU"/>
    </w:rPr>
  </w:style>
  <w:style w:type="paragraph" w:customStyle="1" w:styleId="a0">
    <w:name w:val="Нумерованный"/>
    <w:basedOn w:val="a1"/>
    <w:rsid w:val="007B6FBA"/>
    <w:pPr>
      <w:numPr>
        <w:numId w:val="2"/>
      </w:numPr>
      <w:spacing w:after="0" w:line="360" w:lineRule="auto"/>
      <w:jc w:val="both"/>
    </w:pPr>
    <w:rPr>
      <w:rFonts w:ascii="Times New Roman" w:eastAsia="Times New Roman" w:hAnsi="Times New Roman"/>
      <w:sz w:val="28"/>
      <w:szCs w:val="24"/>
      <w:lang w:eastAsia="ru-RU"/>
    </w:rPr>
  </w:style>
  <w:style w:type="paragraph" w:customStyle="1" w:styleId="a">
    <w:name w:val="Нумерованный ( )"/>
    <w:basedOn w:val="a0"/>
    <w:next w:val="a1"/>
    <w:rsid w:val="007B6FBA"/>
    <w:pPr>
      <w:numPr>
        <w:numId w:val="1"/>
      </w:numPr>
      <w:tabs>
        <w:tab w:val="left" w:pos="1134"/>
      </w:tabs>
    </w:pPr>
    <w:rPr>
      <w:noProof/>
    </w:rPr>
  </w:style>
  <w:style w:type="paragraph" w:customStyle="1" w:styleId="210">
    <w:name w:val="Основной текст 21"/>
    <w:basedOn w:val="a1"/>
    <w:rsid w:val="007B6FBA"/>
    <w:pPr>
      <w:widowControl w:val="0"/>
      <w:suppressAutoHyphens/>
      <w:spacing w:after="0" w:line="240" w:lineRule="auto"/>
      <w:jc w:val="both"/>
    </w:pPr>
    <w:rPr>
      <w:rFonts w:ascii="Times New Roman" w:eastAsia="Andale Sans UI" w:hAnsi="Times New Roman"/>
      <w:b/>
      <w:bCs/>
      <w:kern w:val="1"/>
      <w:sz w:val="24"/>
      <w:szCs w:val="24"/>
    </w:rPr>
  </w:style>
  <w:style w:type="character" w:customStyle="1" w:styleId="10">
    <w:name w:val="Заголовок 1 Знак"/>
    <w:basedOn w:val="a2"/>
    <w:link w:val="1"/>
    <w:uiPriority w:val="9"/>
    <w:rsid w:val="0048337B"/>
    <w:rPr>
      <w:rFonts w:ascii="Cambria" w:eastAsia="Times New Roman" w:hAnsi="Cambria" w:cs="Times New Roman"/>
      <w:b/>
      <w:bCs/>
      <w:color w:val="365F91"/>
      <w:sz w:val="28"/>
      <w:szCs w:val="28"/>
    </w:rPr>
  </w:style>
  <w:style w:type="character" w:customStyle="1" w:styleId="40">
    <w:name w:val="Заголовок 4 Знак"/>
    <w:basedOn w:val="a2"/>
    <w:link w:val="4"/>
    <w:uiPriority w:val="9"/>
    <w:semiHidden/>
    <w:rsid w:val="0048337B"/>
    <w:rPr>
      <w:rFonts w:ascii="Cambria" w:eastAsia="Times New Roman" w:hAnsi="Cambria" w:cs="Times New Roman"/>
      <w:b/>
      <w:bCs/>
      <w:i/>
      <w:iCs/>
      <w:color w:val="4F81BD"/>
    </w:rPr>
  </w:style>
  <w:style w:type="character" w:customStyle="1" w:styleId="60">
    <w:name w:val="Заголовок 6 Знак"/>
    <w:basedOn w:val="a2"/>
    <w:link w:val="6"/>
    <w:uiPriority w:val="9"/>
    <w:semiHidden/>
    <w:rsid w:val="0048337B"/>
    <w:rPr>
      <w:rFonts w:ascii="Cambria" w:eastAsia="Times New Roman" w:hAnsi="Cambria" w:cs="Times New Roman"/>
      <w:i/>
      <w:iCs/>
      <w:color w:val="243F60"/>
    </w:rPr>
  </w:style>
  <w:style w:type="character" w:styleId="af0">
    <w:name w:val="Hyperlink"/>
    <w:rsid w:val="00674DEB"/>
    <w:rPr>
      <w:color w:val="0000FF"/>
      <w:u w:val="single"/>
    </w:rPr>
  </w:style>
  <w:style w:type="character" w:styleId="af1">
    <w:name w:val="Emphasis"/>
    <w:uiPriority w:val="20"/>
    <w:qFormat/>
    <w:rsid w:val="00674DEB"/>
    <w:rPr>
      <w:i/>
      <w:iCs/>
    </w:rPr>
  </w:style>
  <w:style w:type="character" w:styleId="af2">
    <w:name w:val="Strong"/>
    <w:uiPriority w:val="22"/>
    <w:qFormat/>
    <w:rsid w:val="00674DEB"/>
    <w:rPr>
      <w:b/>
      <w:bCs/>
    </w:rPr>
  </w:style>
  <w:style w:type="character" w:styleId="af3">
    <w:name w:val="Placeholder Text"/>
    <w:basedOn w:val="a2"/>
    <w:uiPriority w:val="99"/>
    <w:semiHidden/>
    <w:rsid w:val="007F4196"/>
    <w:rPr>
      <w:color w:val="808080"/>
    </w:rPr>
  </w:style>
  <w:style w:type="character" w:customStyle="1" w:styleId="mw-headline">
    <w:name w:val="mw-headline"/>
    <w:basedOn w:val="a2"/>
    <w:rsid w:val="00EC393A"/>
  </w:style>
  <w:style w:type="paragraph" w:styleId="af4">
    <w:name w:val="Body Text Indent"/>
    <w:basedOn w:val="a1"/>
    <w:link w:val="af5"/>
    <w:rsid w:val="00EC393A"/>
    <w:pPr>
      <w:spacing w:after="120" w:line="240" w:lineRule="auto"/>
      <w:ind w:left="283"/>
    </w:pPr>
    <w:rPr>
      <w:rFonts w:ascii="Times New Roman" w:eastAsia="Times New Roman" w:hAnsi="Times New Roman"/>
      <w:sz w:val="24"/>
      <w:szCs w:val="24"/>
      <w:lang w:eastAsia="ru-RU"/>
    </w:rPr>
  </w:style>
  <w:style w:type="character" w:customStyle="1" w:styleId="af5">
    <w:name w:val="Основной текст с отступом Знак"/>
    <w:basedOn w:val="a2"/>
    <w:link w:val="af4"/>
    <w:rsid w:val="00EC393A"/>
    <w:rPr>
      <w:rFonts w:ascii="Times New Roman" w:eastAsia="Times New Roman" w:hAnsi="Times New Roman" w:cs="Times New Roman"/>
      <w:sz w:val="24"/>
      <w:szCs w:val="24"/>
      <w:lang w:eastAsia="ru-RU"/>
    </w:rPr>
  </w:style>
  <w:style w:type="paragraph" w:customStyle="1" w:styleId="af6">
    <w:name w:val="a"/>
    <w:basedOn w:val="a1"/>
    <w:rsid w:val="00EC393A"/>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00">
    <w:name w:val="a0"/>
    <w:basedOn w:val="a1"/>
    <w:rsid w:val="00EC393A"/>
    <w:pPr>
      <w:spacing w:before="100" w:beforeAutospacing="1" w:after="100" w:afterAutospacing="1" w:line="240" w:lineRule="auto"/>
    </w:pPr>
    <w:rPr>
      <w:rFonts w:ascii="Times New Roman" w:eastAsia="Times New Roman" w:hAnsi="Times New Roman"/>
      <w:sz w:val="24"/>
      <w:szCs w:val="24"/>
      <w:lang w:eastAsia="ru-RU"/>
    </w:rPr>
  </w:style>
  <w:style w:type="paragraph" w:styleId="af7">
    <w:name w:val="header"/>
    <w:basedOn w:val="a1"/>
    <w:link w:val="af8"/>
    <w:uiPriority w:val="99"/>
    <w:unhideWhenUsed/>
    <w:rsid w:val="00515B91"/>
    <w:pPr>
      <w:tabs>
        <w:tab w:val="center" w:pos="4677"/>
        <w:tab w:val="right" w:pos="9355"/>
      </w:tabs>
      <w:spacing w:after="0" w:line="240" w:lineRule="auto"/>
    </w:pPr>
  </w:style>
  <w:style w:type="character" w:customStyle="1" w:styleId="af8">
    <w:name w:val="Верхний колонтитул Знак"/>
    <w:basedOn w:val="a2"/>
    <w:link w:val="af7"/>
    <w:uiPriority w:val="99"/>
    <w:rsid w:val="00515B91"/>
  </w:style>
  <w:style w:type="paragraph" w:styleId="af9">
    <w:name w:val="footer"/>
    <w:basedOn w:val="a1"/>
    <w:link w:val="afa"/>
    <w:uiPriority w:val="99"/>
    <w:unhideWhenUsed/>
    <w:rsid w:val="00515B91"/>
    <w:pPr>
      <w:tabs>
        <w:tab w:val="center" w:pos="4677"/>
        <w:tab w:val="right" w:pos="9355"/>
      </w:tabs>
      <w:spacing w:after="0" w:line="240" w:lineRule="auto"/>
    </w:pPr>
  </w:style>
  <w:style w:type="character" w:customStyle="1" w:styleId="afa">
    <w:name w:val="Нижний колонтитул Знак"/>
    <w:basedOn w:val="a2"/>
    <w:link w:val="af9"/>
    <w:uiPriority w:val="99"/>
    <w:rsid w:val="00515B91"/>
  </w:style>
  <w:style w:type="paragraph" w:customStyle="1" w:styleId="figure">
    <w:name w:val="figure"/>
    <w:basedOn w:val="a1"/>
    <w:rsid w:val="001575B3"/>
    <w:pPr>
      <w:spacing w:before="100" w:beforeAutospacing="1" w:after="100" w:afterAutospacing="1" w:line="240" w:lineRule="auto"/>
      <w:jc w:val="center"/>
    </w:pPr>
    <w:rPr>
      <w:rFonts w:ascii="Arial CYR" w:eastAsia="Times New Roman" w:hAnsi="Arial CYR" w:cs="Arial CYR"/>
      <w:color w:val="778855"/>
      <w:sz w:val="18"/>
      <w:szCs w:val="18"/>
      <w:lang w:eastAsia="ru-RU"/>
    </w:rPr>
  </w:style>
  <w:style w:type="paragraph" w:customStyle="1" w:styleId="hm">
    <w:name w:val="hm"/>
    <w:basedOn w:val="a1"/>
    <w:rsid w:val="00E71223"/>
    <w:pPr>
      <w:spacing w:before="100" w:after="100" w:line="240" w:lineRule="auto"/>
    </w:pPr>
    <w:rPr>
      <w:rFonts w:ascii="Times New Roman" w:eastAsia="Times New Roman" w:hAnsi="Times New Roman"/>
      <w:color w:val="000000"/>
      <w:sz w:val="24"/>
      <w:szCs w:val="24"/>
      <w:lang w:eastAsia="ru-RU"/>
    </w:rPr>
  </w:style>
  <w:style w:type="paragraph" w:customStyle="1" w:styleId="11">
    <w:name w:val="Список1"/>
    <w:basedOn w:val="a1"/>
    <w:rsid w:val="00E71223"/>
    <w:pPr>
      <w:spacing w:before="140" w:after="60" w:line="240" w:lineRule="auto"/>
    </w:pPr>
    <w:rPr>
      <w:rFonts w:ascii="Times New Roman" w:eastAsia="Times New Roman" w:hAnsi="Times New Roman"/>
      <w:color w:val="000000"/>
      <w:sz w:val="24"/>
      <w:szCs w:val="24"/>
      <w:lang w:eastAsia="ru-RU"/>
    </w:rPr>
  </w:style>
  <w:style w:type="paragraph" w:customStyle="1" w:styleId="head">
    <w:name w:val="head"/>
    <w:basedOn w:val="a1"/>
    <w:rsid w:val="00E71223"/>
    <w:pPr>
      <w:spacing w:before="80" w:after="120" w:line="240" w:lineRule="auto"/>
    </w:pPr>
    <w:rPr>
      <w:rFonts w:ascii="Times New Roman" w:eastAsia="Times New Roman" w:hAnsi="Times New Roman"/>
      <w:b/>
      <w:bCs/>
      <w:color w:val="800040"/>
      <w:sz w:val="24"/>
      <w:szCs w:val="24"/>
      <w:lang w:eastAsia="ru-RU"/>
    </w:rPr>
  </w:style>
  <w:style w:type="paragraph" w:customStyle="1" w:styleId="hd2">
    <w:name w:val="hd2"/>
    <w:basedOn w:val="a1"/>
    <w:rsid w:val="00E71223"/>
    <w:pPr>
      <w:spacing w:before="400" w:after="80" w:line="240" w:lineRule="auto"/>
    </w:pPr>
    <w:rPr>
      <w:rFonts w:ascii="Times New Roman" w:eastAsia="Times New Roman" w:hAnsi="Times New Roman"/>
      <w:b/>
      <w:bCs/>
      <w:color w:val="800040"/>
      <w:sz w:val="24"/>
      <w:szCs w:val="24"/>
      <w:lang w:eastAsia="ru-RU"/>
    </w:rPr>
  </w:style>
  <w:style w:type="paragraph" w:styleId="afb">
    <w:name w:val="No Spacing"/>
    <w:uiPriority w:val="1"/>
    <w:qFormat/>
    <w:rsid w:val="001B2D0E"/>
    <w:rPr>
      <w:sz w:val="22"/>
      <w:szCs w:val="22"/>
      <w:lang w:eastAsia="en-US"/>
    </w:rPr>
  </w:style>
  <w:style w:type="character" w:styleId="HTML">
    <w:name w:val="HTML Typewriter"/>
    <w:basedOn w:val="a2"/>
    <w:rsid w:val="00D53A1F"/>
    <w:rPr>
      <w:rFonts w:ascii="Courier New" w:eastAsia="Times New Roman" w:hAnsi="Courier New" w:cs="Courier New"/>
      <w:sz w:val="20"/>
      <w:szCs w:val="20"/>
    </w:rPr>
  </w:style>
  <w:style w:type="table" w:customStyle="1" w:styleId="TableNormal">
    <w:name w:val="Table Normal"/>
    <w:uiPriority w:val="2"/>
    <w:semiHidden/>
    <w:unhideWhenUsed/>
    <w:qFormat/>
    <w:rsid w:val="00DC16D3"/>
    <w:pPr>
      <w:widowControl w:val="0"/>
    </w:pPr>
    <w:rPr>
      <w:sz w:val="22"/>
      <w:szCs w:val="22"/>
      <w:lang w:val="en-US" w:eastAsia="en-US"/>
    </w:rPr>
    <w:tblPr>
      <w:tblInd w:w="0" w:type="dxa"/>
      <w:tblCellMar>
        <w:top w:w="0" w:type="dxa"/>
        <w:left w:w="0" w:type="dxa"/>
        <w:bottom w:w="0" w:type="dxa"/>
        <w:right w:w="0" w:type="dxa"/>
      </w:tblCellMar>
    </w:tblPr>
  </w:style>
  <w:style w:type="paragraph" w:customStyle="1" w:styleId="110">
    <w:name w:val="Заголовок 11"/>
    <w:basedOn w:val="a1"/>
    <w:uiPriority w:val="1"/>
    <w:qFormat/>
    <w:rsid w:val="00DC16D3"/>
    <w:pPr>
      <w:widowControl w:val="0"/>
      <w:spacing w:after="0" w:line="240" w:lineRule="auto"/>
      <w:ind w:left="472" w:right="73"/>
      <w:outlineLvl w:val="1"/>
    </w:pPr>
    <w:rPr>
      <w:rFonts w:ascii="Times New Roman" w:eastAsia="Times New Roman" w:hAnsi="Times New Roman"/>
      <w:b/>
      <w:bCs/>
      <w:sz w:val="28"/>
      <w:szCs w:val="28"/>
      <w:lang w:val="en-US"/>
    </w:rPr>
  </w:style>
  <w:style w:type="paragraph" w:customStyle="1" w:styleId="211">
    <w:name w:val="Заголовок 21"/>
    <w:basedOn w:val="a1"/>
    <w:uiPriority w:val="1"/>
    <w:qFormat/>
    <w:rsid w:val="00DC16D3"/>
    <w:pPr>
      <w:widowControl w:val="0"/>
      <w:spacing w:before="7" w:after="0" w:line="272" w:lineRule="exact"/>
      <w:ind w:left="508" w:right="73"/>
      <w:outlineLvl w:val="2"/>
    </w:pPr>
    <w:rPr>
      <w:rFonts w:ascii="Times New Roman" w:eastAsia="Times New Roman" w:hAnsi="Times New Roman"/>
      <w:b/>
      <w:bCs/>
      <w:sz w:val="24"/>
      <w:szCs w:val="24"/>
      <w:lang w:val="en-US"/>
    </w:rPr>
  </w:style>
  <w:style w:type="paragraph" w:customStyle="1" w:styleId="c10">
    <w:name w:val="c10"/>
    <w:basedOn w:val="a1"/>
    <w:rsid w:val="00CF6FB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c8">
    <w:name w:val="c8"/>
    <w:basedOn w:val="a2"/>
    <w:rsid w:val="00CF6FB6"/>
  </w:style>
  <w:style w:type="character" w:customStyle="1" w:styleId="submenu-table">
    <w:name w:val="submenu-table"/>
    <w:rsid w:val="00D52DCC"/>
  </w:style>
  <w:style w:type="character" w:customStyle="1" w:styleId="FontStyle34">
    <w:name w:val="Font Style34"/>
    <w:uiPriority w:val="99"/>
    <w:rsid w:val="00EE305D"/>
    <w:rPr>
      <w:rFonts w:ascii="Times New Roman" w:hAnsi="Times New Roman" w:cs="Times New Roman"/>
      <w:b/>
      <w:bCs/>
      <w:sz w:val="22"/>
      <w:szCs w:val="22"/>
    </w:rPr>
  </w:style>
  <w:style w:type="character" w:customStyle="1" w:styleId="FontStyle37">
    <w:name w:val="Font Style37"/>
    <w:uiPriority w:val="99"/>
    <w:rsid w:val="00EE305D"/>
    <w:rPr>
      <w:rFonts w:ascii="Times New Roman" w:hAnsi="Times New Roman" w:cs="Times New Roman"/>
      <w:sz w:val="22"/>
      <w:szCs w:val="22"/>
    </w:rPr>
  </w:style>
  <w:style w:type="table" w:customStyle="1" w:styleId="TableGrid">
    <w:name w:val="TableGrid"/>
    <w:rsid w:val="007A5928"/>
    <w:rPr>
      <w:rFonts w:eastAsia="Times New Roman"/>
      <w:sz w:val="22"/>
      <w:szCs w:val="22"/>
    </w:rPr>
    <w:tblPr>
      <w:tblCellMar>
        <w:top w:w="0" w:type="dxa"/>
        <w:left w:w="0" w:type="dxa"/>
        <w:bottom w:w="0" w:type="dxa"/>
        <w:right w:w="0" w:type="dxa"/>
      </w:tblCellMar>
    </w:tblPr>
  </w:style>
  <w:style w:type="table" w:customStyle="1" w:styleId="12">
    <w:name w:val="Сетка таблицы1"/>
    <w:basedOn w:val="a3"/>
    <w:next w:val="a5"/>
    <w:uiPriority w:val="39"/>
    <w:rsid w:val="007A5928"/>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3"/>
    <w:next w:val="a5"/>
    <w:uiPriority w:val="39"/>
    <w:rsid w:val="00901129"/>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901129"/>
    <w:rPr>
      <w:rFonts w:eastAsia="Times New Roman"/>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692">
      <w:bodyDiv w:val="1"/>
      <w:marLeft w:val="0"/>
      <w:marRight w:val="0"/>
      <w:marTop w:val="0"/>
      <w:marBottom w:val="0"/>
      <w:divBdr>
        <w:top w:val="none" w:sz="0" w:space="0" w:color="auto"/>
        <w:left w:val="none" w:sz="0" w:space="0" w:color="auto"/>
        <w:bottom w:val="none" w:sz="0" w:space="0" w:color="auto"/>
        <w:right w:val="none" w:sz="0" w:space="0" w:color="auto"/>
      </w:divBdr>
    </w:div>
    <w:div w:id="167646571">
      <w:bodyDiv w:val="1"/>
      <w:marLeft w:val="0"/>
      <w:marRight w:val="0"/>
      <w:marTop w:val="0"/>
      <w:marBottom w:val="0"/>
      <w:divBdr>
        <w:top w:val="none" w:sz="0" w:space="0" w:color="auto"/>
        <w:left w:val="none" w:sz="0" w:space="0" w:color="auto"/>
        <w:bottom w:val="none" w:sz="0" w:space="0" w:color="auto"/>
        <w:right w:val="none" w:sz="0" w:space="0" w:color="auto"/>
      </w:divBdr>
    </w:div>
    <w:div w:id="313802184">
      <w:bodyDiv w:val="1"/>
      <w:marLeft w:val="0"/>
      <w:marRight w:val="0"/>
      <w:marTop w:val="0"/>
      <w:marBottom w:val="0"/>
      <w:divBdr>
        <w:top w:val="none" w:sz="0" w:space="0" w:color="auto"/>
        <w:left w:val="none" w:sz="0" w:space="0" w:color="auto"/>
        <w:bottom w:val="none" w:sz="0" w:space="0" w:color="auto"/>
        <w:right w:val="none" w:sz="0" w:space="0" w:color="auto"/>
      </w:divBdr>
    </w:div>
    <w:div w:id="439182555">
      <w:bodyDiv w:val="1"/>
      <w:marLeft w:val="0"/>
      <w:marRight w:val="0"/>
      <w:marTop w:val="0"/>
      <w:marBottom w:val="0"/>
      <w:divBdr>
        <w:top w:val="none" w:sz="0" w:space="0" w:color="auto"/>
        <w:left w:val="none" w:sz="0" w:space="0" w:color="auto"/>
        <w:bottom w:val="none" w:sz="0" w:space="0" w:color="auto"/>
        <w:right w:val="none" w:sz="0" w:space="0" w:color="auto"/>
      </w:divBdr>
    </w:div>
    <w:div w:id="542450573">
      <w:bodyDiv w:val="1"/>
      <w:marLeft w:val="0"/>
      <w:marRight w:val="0"/>
      <w:marTop w:val="0"/>
      <w:marBottom w:val="0"/>
      <w:divBdr>
        <w:top w:val="none" w:sz="0" w:space="0" w:color="auto"/>
        <w:left w:val="none" w:sz="0" w:space="0" w:color="auto"/>
        <w:bottom w:val="none" w:sz="0" w:space="0" w:color="auto"/>
        <w:right w:val="none" w:sz="0" w:space="0" w:color="auto"/>
      </w:divBdr>
    </w:div>
    <w:div w:id="808590475">
      <w:bodyDiv w:val="1"/>
      <w:marLeft w:val="0"/>
      <w:marRight w:val="0"/>
      <w:marTop w:val="0"/>
      <w:marBottom w:val="0"/>
      <w:divBdr>
        <w:top w:val="none" w:sz="0" w:space="0" w:color="auto"/>
        <w:left w:val="none" w:sz="0" w:space="0" w:color="auto"/>
        <w:bottom w:val="none" w:sz="0" w:space="0" w:color="auto"/>
        <w:right w:val="none" w:sz="0" w:space="0" w:color="auto"/>
      </w:divBdr>
      <w:divsChild>
        <w:div w:id="1881240679">
          <w:marLeft w:val="0"/>
          <w:marRight w:val="0"/>
          <w:marTop w:val="0"/>
          <w:marBottom w:val="0"/>
          <w:divBdr>
            <w:top w:val="none" w:sz="0" w:space="0" w:color="auto"/>
            <w:left w:val="none" w:sz="0" w:space="0" w:color="auto"/>
            <w:bottom w:val="none" w:sz="0" w:space="0" w:color="auto"/>
            <w:right w:val="none" w:sz="0" w:space="0" w:color="auto"/>
          </w:divBdr>
        </w:div>
      </w:divsChild>
    </w:div>
    <w:div w:id="901334028">
      <w:bodyDiv w:val="1"/>
      <w:marLeft w:val="0"/>
      <w:marRight w:val="0"/>
      <w:marTop w:val="0"/>
      <w:marBottom w:val="0"/>
      <w:divBdr>
        <w:top w:val="none" w:sz="0" w:space="0" w:color="auto"/>
        <w:left w:val="none" w:sz="0" w:space="0" w:color="auto"/>
        <w:bottom w:val="none" w:sz="0" w:space="0" w:color="auto"/>
        <w:right w:val="none" w:sz="0" w:space="0" w:color="auto"/>
      </w:divBdr>
      <w:divsChild>
        <w:div w:id="2090349736">
          <w:marLeft w:val="0"/>
          <w:marRight w:val="0"/>
          <w:marTop w:val="0"/>
          <w:marBottom w:val="0"/>
          <w:divBdr>
            <w:top w:val="none" w:sz="0" w:space="0" w:color="auto"/>
            <w:left w:val="none" w:sz="0" w:space="0" w:color="auto"/>
            <w:bottom w:val="none" w:sz="0" w:space="0" w:color="auto"/>
            <w:right w:val="none" w:sz="0" w:space="0" w:color="auto"/>
          </w:divBdr>
        </w:div>
      </w:divsChild>
    </w:div>
    <w:div w:id="925575038">
      <w:bodyDiv w:val="1"/>
      <w:marLeft w:val="0"/>
      <w:marRight w:val="0"/>
      <w:marTop w:val="0"/>
      <w:marBottom w:val="0"/>
      <w:divBdr>
        <w:top w:val="none" w:sz="0" w:space="0" w:color="auto"/>
        <w:left w:val="none" w:sz="0" w:space="0" w:color="auto"/>
        <w:bottom w:val="none" w:sz="0" w:space="0" w:color="auto"/>
        <w:right w:val="none" w:sz="0" w:space="0" w:color="auto"/>
      </w:divBdr>
    </w:div>
    <w:div w:id="929314353">
      <w:bodyDiv w:val="1"/>
      <w:marLeft w:val="0"/>
      <w:marRight w:val="0"/>
      <w:marTop w:val="0"/>
      <w:marBottom w:val="0"/>
      <w:divBdr>
        <w:top w:val="none" w:sz="0" w:space="0" w:color="auto"/>
        <w:left w:val="none" w:sz="0" w:space="0" w:color="auto"/>
        <w:bottom w:val="none" w:sz="0" w:space="0" w:color="auto"/>
        <w:right w:val="none" w:sz="0" w:space="0" w:color="auto"/>
      </w:divBdr>
    </w:div>
    <w:div w:id="1271429376">
      <w:bodyDiv w:val="1"/>
      <w:marLeft w:val="0"/>
      <w:marRight w:val="0"/>
      <w:marTop w:val="0"/>
      <w:marBottom w:val="0"/>
      <w:divBdr>
        <w:top w:val="none" w:sz="0" w:space="0" w:color="auto"/>
        <w:left w:val="none" w:sz="0" w:space="0" w:color="auto"/>
        <w:bottom w:val="none" w:sz="0" w:space="0" w:color="auto"/>
        <w:right w:val="none" w:sz="0" w:space="0" w:color="auto"/>
      </w:divBdr>
    </w:div>
    <w:div w:id="1362628383">
      <w:bodyDiv w:val="1"/>
      <w:marLeft w:val="0"/>
      <w:marRight w:val="0"/>
      <w:marTop w:val="0"/>
      <w:marBottom w:val="0"/>
      <w:divBdr>
        <w:top w:val="none" w:sz="0" w:space="0" w:color="auto"/>
        <w:left w:val="none" w:sz="0" w:space="0" w:color="auto"/>
        <w:bottom w:val="none" w:sz="0" w:space="0" w:color="auto"/>
        <w:right w:val="none" w:sz="0" w:space="0" w:color="auto"/>
      </w:divBdr>
      <w:divsChild>
        <w:div w:id="672075389">
          <w:marLeft w:val="0"/>
          <w:marRight w:val="0"/>
          <w:marTop w:val="0"/>
          <w:marBottom w:val="0"/>
          <w:divBdr>
            <w:top w:val="none" w:sz="0" w:space="0" w:color="auto"/>
            <w:left w:val="none" w:sz="0" w:space="0" w:color="auto"/>
            <w:bottom w:val="none" w:sz="0" w:space="0" w:color="auto"/>
            <w:right w:val="none" w:sz="0" w:space="0" w:color="auto"/>
          </w:divBdr>
        </w:div>
      </w:divsChild>
    </w:div>
    <w:div w:id="1370686217">
      <w:bodyDiv w:val="1"/>
      <w:marLeft w:val="0"/>
      <w:marRight w:val="0"/>
      <w:marTop w:val="0"/>
      <w:marBottom w:val="0"/>
      <w:divBdr>
        <w:top w:val="none" w:sz="0" w:space="0" w:color="auto"/>
        <w:left w:val="none" w:sz="0" w:space="0" w:color="auto"/>
        <w:bottom w:val="none" w:sz="0" w:space="0" w:color="auto"/>
        <w:right w:val="none" w:sz="0" w:space="0" w:color="auto"/>
      </w:divBdr>
    </w:div>
    <w:div w:id="1839342023">
      <w:bodyDiv w:val="1"/>
      <w:marLeft w:val="0"/>
      <w:marRight w:val="0"/>
      <w:marTop w:val="0"/>
      <w:marBottom w:val="0"/>
      <w:divBdr>
        <w:top w:val="none" w:sz="0" w:space="0" w:color="auto"/>
        <w:left w:val="none" w:sz="0" w:space="0" w:color="auto"/>
        <w:bottom w:val="none" w:sz="0" w:space="0" w:color="auto"/>
        <w:right w:val="none" w:sz="0" w:space="0" w:color="auto"/>
      </w:divBdr>
    </w:div>
    <w:div w:id="1927617076">
      <w:bodyDiv w:val="1"/>
      <w:marLeft w:val="0"/>
      <w:marRight w:val="0"/>
      <w:marTop w:val="0"/>
      <w:marBottom w:val="0"/>
      <w:divBdr>
        <w:top w:val="none" w:sz="0" w:space="0" w:color="auto"/>
        <w:left w:val="none" w:sz="0" w:space="0" w:color="auto"/>
        <w:bottom w:val="none" w:sz="0" w:space="0" w:color="auto"/>
        <w:right w:val="none" w:sz="0" w:space="0" w:color="auto"/>
      </w:divBdr>
    </w:div>
    <w:div w:id="1984506146">
      <w:bodyDiv w:val="1"/>
      <w:marLeft w:val="0"/>
      <w:marRight w:val="0"/>
      <w:marTop w:val="0"/>
      <w:marBottom w:val="0"/>
      <w:divBdr>
        <w:top w:val="none" w:sz="0" w:space="0" w:color="auto"/>
        <w:left w:val="none" w:sz="0" w:space="0" w:color="auto"/>
        <w:bottom w:val="none" w:sz="0" w:space="0" w:color="auto"/>
        <w:right w:val="none" w:sz="0" w:space="0" w:color="auto"/>
      </w:divBdr>
      <w:divsChild>
        <w:div w:id="136145875">
          <w:marLeft w:val="0"/>
          <w:marRight w:val="0"/>
          <w:marTop w:val="0"/>
          <w:marBottom w:val="0"/>
          <w:divBdr>
            <w:top w:val="none" w:sz="0" w:space="0" w:color="auto"/>
            <w:left w:val="none" w:sz="0" w:space="0" w:color="auto"/>
            <w:bottom w:val="none" w:sz="0" w:space="0" w:color="auto"/>
            <w:right w:val="none" w:sz="0" w:space="0" w:color="auto"/>
          </w:divBdr>
        </w:div>
        <w:div w:id="156725450">
          <w:marLeft w:val="0"/>
          <w:marRight w:val="0"/>
          <w:marTop w:val="0"/>
          <w:marBottom w:val="0"/>
          <w:divBdr>
            <w:top w:val="none" w:sz="0" w:space="0" w:color="auto"/>
            <w:left w:val="none" w:sz="0" w:space="0" w:color="auto"/>
            <w:bottom w:val="none" w:sz="0" w:space="0" w:color="auto"/>
            <w:right w:val="none" w:sz="0" w:space="0" w:color="auto"/>
          </w:divBdr>
        </w:div>
        <w:div w:id="393772699">
          <w:marLeft w:val="0"/>
          <w:marRight w:val="0"/>
          <w:marTop w:val="0"/>
          <w:marBottom w:val="0"/>
          <w:divBdr>
            <w:top w:val="none" w:sz="0" w:space="0" w:color="auto"/>
            <w:left w:val="none" w:sz="0" w:space="0" w:color="auto"/>
            <w:bottom w:val="none" w:sz="0" w:space="0" w:color="auto"/>
            <w:right w:val="none" w:sz="0" w:space="0" w:color="auto"/>
          </w:divBdr>
        </w:div>
        <w:div w:id="494299722">
          <w:marLeft w:val="0"/>
          <w:marRight w:val="0"/>
          <w:marTop w:val="0"/>
          <w:marBottom w:val="0"/>
          <w:divBdr>
            <w:top w:val="none" w:sz="0" w:space="0" w:color="auto"/>
            <w:left w:val="none" w:sz="0" w:space="0" w:color="auto"/>
            <w:bottom w:val="none" w:sz="0" w:space="0" w:color="auto"/>
            <w:right w:val="none" w:sz="0" w:space="0" w:color="auto"/>
          </w:divBdr>
        </w:div>
        <w:div w:id="768045996">
          <w:marLeft w:val="0"/>
          <w:marRight w:val="0"/>
          <w:marTop w:val="0"/>
          <w:marBottom w:val="0"/>
          <w:divBdr>
            <w:top w:val="none" w:sz="0" w:space="0" w:color="auto"/>
            <w:left w:val="none" w:sz="0" w:space="0" w:color="auto"/>
            <w:bottom w:val="none" w:sz="0" w:space="0" w:color="auto"/>
            <w:right w:val="none" w:sz="0" w:space="0" w:color="auto"/>
          </w:divBdr>
        </w:div>
        <w:div w:id="917134323">
          <w:marLeft w:val="0"/>
          <w:marRight w:val="0"/>
          <w:marTop w:val="0"/>
          <w:marBottom w:val="0"/>
          <w:divBdr>
            <w:top w:val="none" w:sz="0" w:space="0" w:color="auto"/>
            <w:left w:val="none" w:sz="0" w:space="0" w:color="auto"/>
            <w:bottom w:val="none" w:sz="0" w:space="0" w:color="auto"/>
            <w:right w:val="none" w:sz="0" w:space="0" w:color="auto"/>
          </w:divBdr>
        </w:div>
        <w:div w:id="924991956">
          <w:marLeft w:val="0"/>
          <w:marRight w:val="0"/>
          <w:marTop w:val="0"/>
          <w:marBottom w:val="0"/>
          <w:divBdr>
            <w:top w:val="none" w:sz="0" w:space="0" w:color="auto"/>
            <w:left w:val="none" w:sz="0" w:space="0" w:color="auto"/>
            <w:bottom w:val="none" w:sz="0" w:space="0" w:color="auto"/>
            <w:right w:val="none" w:sz="0" w:space="0" w:color="auto"/>
          </w:divBdr>
        </w:div>
        <w:div w:id="1027020728">
          <w:marLeft w:val="0"/>
          <w:marRight w:val="0"/>
          <w:marTop w:val="0"/>
          <w:marBottom w:val="0"/>
          <w:divBdr>
            <w:top w:val="none" w:sz="0" w:space="0" w:color="auto"/>
            <w:left w:val="none" w:sz="0" w:space="0" w:color="auto"/>
            <w:bottom w:val="none" w:sz="0" w:space="0" w:color="auto"/>
            <w:right w:val="none" w:sz="0" w:space="0" w:color="auto"/>
          </w:divBdr>
        </w:div>
        <w:div w:id="1844399061">
          <w:marLeft w:val="0"/>
          <w:marRight w:val="0"/>
          <w:marTop w:val="0"/>
          <w:marBottom w:val="0"/>
          <w:divBdr>
            <w:top w:val="none" w:sz="0" w:space="0" w:color="auto"/>
            <w:left w:val="none" w:sz="0" w:space="0" w:color="auto"/>
            <w:bottom w:val="none" w:sz="0" w:space="0" w:color="auto"/>
            <w:right w:val="none" w:sz="0" w:space="0" w:color="auto"/>
          </w:divBdr>
        </w:div>
      </w:divsChild>
    </w:div>
    <w:div w:id="204998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videouroki.net/" TargetMode="External"/><Relationship Id="rId18" Type="http://schemas.openxmlformats.org/officeDocument/2006/relationships/hyperlink" Target="https://ru.wikipedia.org/wiki/%D0%A8%D0%B8%D1%84%D1%80" TargetMode="External"/><Relationship Id="rId26" Type="http://schemas.openxmlformats.org/officeDocument/2006/relationships/hyperlink" Target="https://ru.wikipedia.org/wiki/%D0%A8%D0%B8%D1%84%D1%80" TargetMode="External"/><Relationship Id="rId39" Type="http://schemas.openxmlformats.org/officeDocument/2006/relationships/image" Target="media/image13.png"/><Relationship Id="rId21" Type="http://schemas.openxmlformats.org/officeDocument/2006/relationships/hyperlink" Target="https://ru.wikipedia.org/wiki/%D0%90%D0%BB%D1%84%D0%B0%D0%B2%D0%B8%D1%82" TargetMode="External"/><Relationship Id="rId34" Type="http://schemas.openxmlformats.org/officeDocument/2006/relationships/image" Target="media/image8.png"/><Relationship Id="rId42" Type="http://schemas.openxmlformats.org/officeDocument/2006/relationships/hyperlink" Target="http://college.biysk.secna.ru/inform/1_7_6.html" TargetMode="External"/><Relationship Id="rId47" Type="http://schemas.openxmlformats.org/officeDocument/2006/relationships/image" Target="media/image16.gif"/><Relationship Id="rId50" Type="http://schemas.openxmlformats.org/officeDocument/2006/relationships/image" Target="media/image18.jpeg"/><Relationship Id="rId55" Type="http://schemas.openxmlformats.org/officeDocument/2006/relationships/image" Target="media/image23.jpeg"/><Relationship Id="rId63" Type="http://schemas.openxmlformats.org/officeDocument/2006/relationships/image" Target="media/image31.wmf"/><Relationship Id="rId68" Type="http://schemas.openxmlformats.org/officeDocument/2006/relationships/image" Target="media/image35.png"/><Relationship Id="rId76" Type="http://schemas.openxmlformats.org/officeDocument/2006/relationships/image" Target="media/image41.jpeg"/><Relationship Id="rId7" Type="http://schemas.openxmlformats.org/officeDocument/2006/relationships/endnotes" Target="endnotes.xml"/><Relationship Id="rId71"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hyperlink" Target="https://urait.ru/bcode/448945" TargetMode="External"/><Relationship Id="rId29" Type="http://schemas.openxmlformats.org/officeDocument/2006/relationships/image" Target="media/image4.png"/><Relationship Id="rId11" Type="http://schemas.openxmlformats.org/officeDocument/2006/relationships/hyperlink" Target="http://www.klyaksa.net/" TargetMode="External"/><Relationship Id="rId24" Type="http://schemas.openxmlformats.org/officeDocument/2006/relationships/hyperlink" Target="https://ru.wikipedia.org/wiki/ROT13"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oleObject" Target="embeddings/oleObject1.bin"/><Relationship Id="rId45" Type="http://schemas.openxmlformats.org/officeDocument/2006/relationships/image" Target="media/image14.png"/><Relationship Id="rId53" Type="http://schemas.openxmlformats.org/officeDocument/2006/relationships/image" Target="media/image21.jpeg"/><Relationship Id="rId58" Type="http://schemas.openxmlformats.org/officeDocument/2006/relationships/image" Target="media/image26.jpeg"/><Relationship Id="rId66" Type="http://schemas.openxmlformats.org/officeDocument/2006/relationships/image" Target="media/image33.png"/><Relationship Id="rId74" Type="http://schemas.openxmlformats.org/officeDocument/2006/relationships/image" Target="media/image40.emf"/><Relationship Id="rId79" Type="http://schemas.openxmlformats.org/officeDocument/2006/relationships/image" Target="media/image44.jpeg"/><Relationship Id="rId5" Type="http://schemas.openxmlformats.org/officeDocument/2006/relationships/webSettings" Target="webSettings.xml"/><Relationship Id="rId61" Type="http://schemas.openxmlformats.org/officeDocument/2006/relationships/image" Target="media/image29.jpeg"/><Relationship Id="rId82" Type="http://schemas.openxmlformats.org/officeDocument/2006/relationships/fontTable" Target="fontTable.xml"/><Relationship Id="rId10" Type="http://schemas.openxmlformats.org/officeDocument/2006/relationships/hyperlink" Target="http://www.book.ru" TargetMode="External"/><Relationship Id="rId19" Type="http://schemas.openxmlformats.org/officeDocument/2006/relationships/hyperlink" Target="https://ru.wikipedia.org/wiki/%D0%A8%D0%B8%D1%84%D1%80_%D0%BF%D0%BE%D0%B4%D1%81%D1%82%D0%B0%D0%BD%D0%BE%D0%B2%D0%BA%D0%B8" TargetMode="External"/><Relationship Id="rId31" Type="http://schemas.openxmlformats.org/officeDocument/2006/relationships/oleObject" Target="embeddings/_____Microsoft_Excel_97-2003.xls"/><Relationship Id="rId44" Type="http://schemas.openxmlformats.org/officeDocument/2006/relationships/hyperlink" Target="http://college.biysk.secna.ru/inform/1_7_12.html" TargetMode="External"/><Relationship Id="rId52" Type="http://schemas.openxmlformats.org/officeDocument/2006/relationships/image" Target="media/image20.jpeg"/><Relationship Id="rId60" Type="http://schemas.openxmlformats.org/officeDocument/2006/relationships/image" Target="media/image28.jpeg"/><Relationship Id="rId65" Type="http://schemas.openxmlformats.org/officeDocument/2006/relationships/image" Target="media/image32.png"/><Relationship Id="rId73" Type="http://schemas.openxmlformats.org/officeDocument/2006/relationships/package" Target="embeddings/______Microsoft_PowerPoint.sldx"/><Relationship Id="rId78" Type="http://schemas.openxmlformats.org/officeDocument/2006/relationships/image" Target="media/image43.jpeg"/><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urait.ru/bcode/448710" TargetMode="External"/><Relationship Id="rId22" Type="http://schemas.openxmlformats.org/officeDocument/2006/relationships/hyperlink" Target="https://ru.wikipedia.org/wiki/%D0%AE%D0%BB%D0%B8%D0%B9_%D0%A6%D0%B5%D0%B7%D0%B0%D1%80%D1%8C" TargetMode="External"/><Relationship Id="rId27" Type="http://schemas.openxmlformats.org/officeDocument/2006/relationships/hyperlink" Target="https://ru.wikipedia.org/wiki/%D0%9A%D1%80%D0%B8%D0%BF%D1%82%D0%BE%D0%B0%D0%BD%D0%B0%D0%BB%D0%B8%D0%B7" TargetMode="External"/><Relationship Id="rId30" Type="http://schemas.openxmlformats.org/officeDocument/2006/relationships/image" Target="media/image5.wmf"/><Relationship Id="rId35" Type="http://schemas.openxmlformats.org/officeDocument/2006/relationships/image" Target="media/image9.jpeg"/><Relationship Id="rId43" Type="http://schemas.openxmlformats.org/officeDocument/2006/relationships/hyperlink" Target="http://college.biysk.secna.ru/inform/1_7_7.html" TargetMode="External"/><Relationship Id="rId48" Type="http://schemas.openxmlformats.org/officeDocument/2006/relationships/image" Target="http://www.ido.rudn.ru/nfpk/inf/f70.gif" TargetMode="External"/><Relationship Id="rId56" Type="http://schemas.openxmlformats.org/officeDocument/2006/relationships/image" Target="media/image24.jpeg"/><Relationship Id="rId64" Type="http://schemas.openxmlformats.org/officeDocument/2006/relationships/oleObject" Target="embeddings/oleObject2.bin"/><Relationship Id="rId69" Type="http://schemas.openxmlformats.org/officeDocument/2006/relationships/image" Target="media/image36.png"/><Relationship Id="rId77" Type="http://schemas.openxmlformats.org/officeDocument/2006/relationships/image" Target="media/image42.jpeg"/><Relationship Id="rId8" Type="http://schemas.openxmlformats.org/officeDocument/2006/relationships/image" Target="media/image1.png"/><Relationship Id="rId51" Type="http://schemas.openxmlformats.org/officeDocument/2006/relationships/image" Target="media/image19.jpeg"/><Relationship Id="rId72" Type="http://schemas.openxmlformats.org/officeDocument/2006/relationships/image" Target="media/image39.emf"/><Relationship Id="rId80"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hyperlink" Target="http://www.edu.ru/" TargetMode="External"/><Relationship Id="rId17" Type="http://schemas.openxmlformats.org/officeDocument/2006/relationships/image" Target="media/image2.png"/><Relationship Id="rId25" Type="http://schemas.openxmlformats.org/officeDocument/2006/relationships/hyperlink" Target="https://ru.wikipedia.org/wiki/%D0%A8%D0%B8%D1%84%D1%80_%D0%BF%D1%80%D0%BE%D1%81%D1%82%D0%BE%D0%B9_%D0%B7%D0%B0%D0%BC%D0%B5%D0%BD%D1%8B"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15.png"/><Relationship Id="rId59" Type="http://schemas.openxmlformats.org/officeDocument/2006/relationships/image" Target="media/image27.jpeg"/><Relationship Id="rId67" Type="http://schemas.openxmlformats.org/officeDocument/2006/relationships/image" Target="media/image34.png"/><Relationship Id="rId20" Type="http://schemas.openxmlformats.org/officeDocument/2006/relationships/hyperlink" Target="https://ru.wikipedia.org/wiki/%D0%A1%D0%B8%D0%BC%D0%B2%D0%BE%D0%BB" TargetMode="External"/><Relationship Id="rId41" Type="http://schemas.openxmlformats.org/officeDocument/2006/relationships/hyperlink" Target="http://college.biysk.secna.ru/inform/1_7_5.html" TargetMode="External"/><Relationship Id="rId54" Type="http://schemas.openxmlformats.org/officeDocument/2006/relationships/image" Target="media/image22.jpeg"/><Relationship Id="rId62" Type="http://schemas.openxmlformats.org/officeDocument/2006/relationships/image" Target="media/image30.png"/><Relationship Id="rId70" Type="http://schemas.openxmlformats.org/officeDocument/2006/relationships/image" Target="media/image37.png"/><Relationship Id="rId75" Type="http://schemas.openxmlformats.org/officeDocument/2006/relationships/package" Target="embeddings/______Microsoft_PowerPoint1.sl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rait.ru/bcode/456496" TargetMode="External"/><Relationship Id="rId23" Type="http://schemas.openxmlformats.org/officeDocument/2006/relationships/hyperlink" Target="https://ru.wikipedia.org/wiki/%D0%A8%D0%B8%D1%84%D1%80_%D0%92%D0%B8%D0%B6%D0%B5%D0%BD%D0%B5%D1%80%D0%B0" TargetMode="External"/><Relationship Id="rId28" Type="http://schemas.openxmlformats.org/officeDocument/2006/relationships/image" Target="media/image3.png"/><Relationship Id="rId36" Type="http://schemas.openxmlformats.org/officeDocument/2006/relationships/image" Target="media/image10.png"/><Relationship Id="rId49" Type="http://schemas.openxmlformats.org/officeDocument/2006/relationships/image" Target="media/image17.jpeg"/><Relationship Id="rId57"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FA5801-9103-4233-BACF-CEFECDB66A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48</Pages>
  <Words>16941</Words>
  <Characters>96569</Characters>
  <Application>Microsoft Office Word</Application>
  <DocSecurity>0</DocSecurity>
  <Lines>804</Lines>
  <Paragraphs>226</Paragraphs>
  <ScaleCrop>false</ScaleCrop>
  <HeadingPairs>
    <vt:vector size="2" baseType="variant">
      <vt:variant>
        <vt:lpstr>Название</vt:lpstr>
      </vt:variant>
      <vt:variant>
        <vt:i4>1</vt:i4>
      </vt:variant>
    </vt:vector>
  </HeadingPairs>
  <TitlesOfParts>
    <vt:vector size="1" baseType="lpstr">
      <vt:lpstr>Пра</vt:lpstr>
    </vt:vector>
  </TitlesOfParts>
  <Company/>
  <LinksUpToDate>false</LinksUpToDate>
  <CharactersWithSpaces>113284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dc:title>
  <dc:creator>Екатерина</dc:creator>
  <cp:lastModifiedBy>Win10</cp:lastModifiedBy>
  <cp:revision>38</cp:revision>
  <cp:lastPrinted>2020-10-09T13:21:00Z</cp:lastPrinted>
  <dcterms:created xsi:type="dcterms:W3CDTF">2016-09-07T20:13:00Z</dcterms:created>
  <dcterms:modified xsi:type="dcterms:W3CDTF">2024-06-24T11:40:00Z</dcterms:modified>
</cp:coreProperties>
</file>